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19544" w14:textId="77777777" w:rsidR="000B1257" w:rsidRDefault="000B1257">
      <w:pPr>
        <w:pStyle w:val="Naslov1"/>
        <w:jc w:val="left"/>
      </w:pPr>
      <w:r>
        <w:rPr>
          <w:rFonts w:ascii="Tahoma" w:hAnsi="Tahoma" w:cs="Tahoma"/>
          <w:sz w:val="28"/>
          <w:szCs w:val="28"/>
          <w:lang w:val="sl-SI"/>
        </w:rPr>
        <w:t>NAROČNIK:</w:t>
      </w:r>
    </w:p>
    <w:p w14:paraId="52F84791" w14:textId="77777777" w:rsidR="000B1257" w:rsidRDefault="000B1257">
      <w:r>
        <w:rPr>
          <w:rFonts w:ascii="Tahoma" w:hAnsi="Tahoma" w:cs="Tahoma"/>
          <w:b/>
          <w:sz w:val="28"/>
          <w:szCs w:val="28"/>
          <w:lang w:val="sl-SI"/>
        </w:rPr>
        <w:t>SPLOŠNA BOLNIŠNICA</w:t>
      </w:r>
    </w:p>
    <w:p w14:paraId="19DE54CD" w14:textId="28EE6BB9" w:rsidR="000B1257" w:rsidRDefault="000B1257">
      <w:r>
        <w:rPr>
          <w:rFonts w:ascii="Tahoma" w:hAnsi="Tahoma" w:cs="Tahoma"/>
          <w:b/>
          <w:sz w:val="28"/>
          <w:szCs w:val="28"/>
          <w:lang w:val="sl-SI"/>
        </w:rPr>
        <w:t>DR.FRANCA DERGANCA</w:t>
      </w:r>
    </w:p>
    <w:p w14:paraId="01680F1F" w14:textId="77777777" w:rsidR="000B1257" w:rsidRDefault="000B1257">
      <w:r>
        <w:rPr>
          <w:rFonts w:ascii="Tahoma" w:hAnsi="Tahoma" w:cs="Tahoma"/>
          <w:b/>
          <w:sz w:val="28"/>
          <w:szCs w:val="28"/>
          <w:lang w:val="sl-SI"/>
        </w:rPr>
        <w:t>NOVA GORICA</w:t>
      </w:r>
    </w:p>
    <w:p w14:paraId="1018D927" w14:textId="77777777" w:rsidR="000B1257" w:rsidRDefault="000B1257">
      <w:pPr>
        <w:pStyle w:val="Naslov1"/>
        <w:rPr>
          <w:rFonts w:ascii="Tahoma" w:hAnsi="Tahoma" w:cs="Tahoma"/>
          <w:b w:val="0"/>
          <w:sz w:val="28"/>
          <w:szCs w:val="28"/>
          <w:lang w:val="sl-SI"/>
        </w:rPr>
      </w:pPr>
    </w:p>
    <w:p w14:paraId="244F6C30" w14:textId="77777777" w:rsidR="000B1257" w:rsidRDefault="000B1257">
      <w:pPr>
        <w:pStyle w:val="Naslov1"/>
        <w:jc w:val="both"/>
        <w:rPr>
          <w:rFonts w:ascii="Tahoma" w:hAnsi="Tahoma" w:cs="Tahoma"/>
          <w:b w:val="0"/>
          <w:sz w:val="28"/>
          <w:szCs w:val="28"/>
          <w:lang w:val="sl-SI"/>
        </w:rPr>
      </w:pPr>
    </w:p>
    <w:p w14:paraId="15F62334" w14:textId="77777777" w:rsidR="000B1257" w:rsidRDefault="000B1257">
      <w:pPr>
        <w:rPr>
          <w:rFonts w:ascii="Tahoma" w:hAnsi="Tahoma" w:cs="Tahoma"/>
          <w:sz w:val="28"/>
          <w:szCs w:val="28"/>
          <w:lang w:val="sl-SI"/>
        </w:rPr>
      </w:pPr>
    </w:p>
    <w:p w14:paraId="1EB12EBD" w14:textId="77777777" w:rsidR="000B1257" w:rsidRDefault="000B1257" w:rsidP="006127C5">
      <w:pPr>
        <w:pStyle w:val="Naslov1"/>
        <w:spacing w:before="0" w:after="0"/>
      </w:pPr>
      <w:r>
        <w:rPr>
          <w:rFonts w:ascii="Tahoma" w:hAnsi="Tahoma" w:cs="Tahoma"/>
          <w:sz w:val="28"/>
          <w:szCs w:val="28"/>
          <w:lang w:val="sl-SI"/>
        </w:rPr>
        <w:t>RAZPISNA DOKUMENTACIJA</w:t>
      </w:r>
      <w:r>
        <w:rPr>
          <w:rFonts w:ascii="Tahoma" w:hAnsi="Tahoma" w:cs="Tahoma"/>
          <w:sz w:val="28"/>
          <w:szCs w:val="28"/>
          <w:lang w:val="sl-SI"/>
        </w:rPr>
        <w:br/>
        <w:t>ZA JAVNO NAROČILO</w:t>
      </w:r>
      <w:r>
        <w:rPr>
          <w:rFonts w:ascii="Tahoma" w:hAnsi="Tahoma" w:cs="Tahoma"/>
          <w:sz w:val="28"/>
          <w:szCs w:val="28"/>
          <w:lang w:val="sl-SI"/>
        </w:rPr>
        <w:br/>
        <w:t>PO POSTOPKU NAROČILA MALE VRED</w:t>
      </w:r>
      <w:r w:rsidR="006127C5">
        <w:rPr>
          <w:rFonts w:ascii="Tahoma" w:hAnsi="Tahoma" w:cs="Tahoma"/>
          <w:sz w:val="28"/>
          <w:szCs w:val="28"/>
          <w:lang w:val="sl-SI"/>
        </w:rPr>
        <w:t>NOS</w:t>
      </w:r>
      <w:r>
        <w:rPr>
          <w:rFonts w:ascii="Tahoma" w:hAnsi="Tahoma" w:cs="Tahoma"/>
          <w:sz w:val="28"/>
          <w:szCs w:val="28"/>
          <w:lang w:val="sl-SI"/>
        </w:rPr>
        <w:t xml:space="preserve">TI  </w:t>
      </w:r>
    </w:p>
    <w:p w14:paraId="0E5AC445" w14:textId="77777777" w:rsidR="000B1257" w:rsidRDefault="000B1257">
      <w:pPr>
        <w:pStyle w:val="Naslov1"/>
      </w:pPr>
      <w:r>
        <w:rPr>
          <w:rFonts w:ascii="Tahoma" w:hAnsi="Tahoma" w:cs="Tahoma"/>
          <w:sz w:val="28"/>
          <w:szCs w:val="28"/>
          <w:lang w:val="sl-SI"/>
        </w:rPr>
        <w:t xml:space="preserve">ZA JN </w:t>
      </w:r>
    </w:p>
    <w:p w14:paraId="4B283E5B" w14:textId="0D6BBE63" w:rsidR="000B1257" w:rsidRDefault="000B1257">
      <w:pPr>
        <w:pStyle w:val="Naslov1"/>
        <w:spacing w:before="0" w:after="0"/>
      </w:pPr>
      <w:bookmarkStart w:id="0" w:name="_Hlk110946969"/>
      <w:r>
        <w:rPr>
          <w:rFonts w:ascii="Tahoma" w:hAnsi="Tahoma" w:cs="Tahoma"/>
          <w:sz w:val="28"/>
          <w:szCs w:val="28"/>
          <w:lang w:val="sl-SI"/>
        </w:rPr>
        <w:t>»</w:t>
      </w:r>
      <w:r w:rsidR="00697DB6">
        <w:rPr>
          <w:rFonts w:ascii="Tahoma" w:hAnsi="Tahoma" w:cs="Tahoma"/>
          <w:sz w:val="28"/>
          <w:szCs w:val="28"/>
          <w:lang w:val="sl-SI"/>
        </w:rPr>
        <w:t>I</w:t>
      </w:r>
      <w:r w:rsidR="00B642DF" w:rsidRPr="00B642DF">
        <w:rPr>
          <w:rFonts w:ascii="Tahoma" w:hAnsi="Tahoma" w:cs="Tahoma"/>
          <w:sz w:val="28"/>
          <w:szCs w:val="28"/>
          <w:lang w:val="sl-SI"/>
        </w:rPr>
        <w:t>n</w:t>
      </w:r>
      <w:r w:rsidR="004E6D35">
        <w:rPr>
          <w:rFonts w:ascii="Tahoma" w:hAnsi="Tahoma" w:cs="Tahoma"/>
          <w:sz w:val="28"/>
          <w:szCs w:val="28"/>
          <w:lang w:val="sl-SI"/>
        </w:rPr>
        <w:t>š</w:t>
      </w:r>
      <w:r w:rsidR="00B642DF" w:rsidRPr="00B642DF">
        <w:rPr>
          <w:rFonts w:ascii="Tahoma" w:hAnsi="Tahoma" w:cs="Tahoma"/>
          <w:sz w:val="28"/>
          <w:szCs w:val="28"/>
          <w:lang w:val="sl-SI"/>
        </w:rPr>
        <w:t>trumentarij</w:t>
      </w:r>
      <w:r w:rsidR="00A033D3">
        <w:rPr>
          <w:rFonts w:ascii="Tahoma" w:hAnsi="Tahoma" w:cs="Tahoma"/>
          <w:sz w:val="28"/>
          <w:szCs w:val="28"/>
          <w:lang w:val="sl-SI"/>
        </w:rPr>
        <w:t xml:space="preserve"> - Ortopedija</w:t>
      </w:r>
      <w:r>
        <w:rPr>
          <w:rFonts w:ascii="Tahoma" w:hAnsi="Tahoma" w:cs="Tahoma"/>
          <w:sz w:val="28"/>
          <w:szCs w:val="28"/>
          <w:lang w:val="sl-SI"/>
        </w:rPr>
        <w:t>«</w:t>
      </w:r>
    </w:p>
    <w:bookmarkEnd w:id="0"/>
    <w:p w14:paraId="61ECFC7D" w14:textId="77777777" w:rsidR="000B1257" w:rsidRDefault="000B1257" w:rsidP="00B731CD">
      <w:pPr>
        <w:rPr>
          <w:rFonts w:ascii="Tahoma" w:hAnsi="Tahoma" w:cs="Tahoma"/>
          <w:sz w:val="28"/>
          <w:szCs w:val="28"/>
          <w:lang w:val="sl-SI"/>
        </w:rPr>
      </w:pPr>
    </w:p>
    <w:p w14:paraId="582FE20C" w14:textId="77777777" w:rsidR="00B731CD" w:rsidRPr="00697DB6" w:rsidRDefault="00B731CD">
      <w:pPr>
        <w:jc w:val="center"/>
        <w:rPr>
          <w:rFonts w:ascii="Tahoma" w:hAnsi="Tahoma" w:cs="Tahoma"/>
          <w:sz w:val="40"/>
          <w:szCs w:val="40"/>
          <w:lang w:val="sl-SI"/>
        </w:rPr>
      </w:pPr>
    </w:p>
    <w:p w14:paraId="3FFFC345" w14:textId="13FCBE91" w:rsidR="000B1257" w:rsidRPr="00490ACA" w:rsidRDefault="000B1257">
      <w:pPr>
        <w:jc w:val="center"/>
        <w:rPr>
          <w:b/>
          <w:sz w:val="28"/>
          <w:szCs w:val="28"/>
        </w:rPr>
      </w:pPr>
      <w:r w:rsidRPr="00490ACA">
        <w:rPr>
          <w:rFonts w:ascii="Tahoma" w:hAnsi="Tahoma" w:cs="Tahoma"/>
          <w:b/>
          <w:sz w:val="28"/>
          <w:szCs w:val="28"/>
          <w:lang w:val="sl-SI"/>
        </w:rPr>
        <w:t>Št.: 2</w:t>
      </w:r>
      <w:r w:rsidR="00B642DF" w:rsidRPr="00490ACA">
        <w:rPr>
          <w:rFonts w:ascii="Tahoma" w:hAnsi="Tahoma" w:cs="Tahoma"/>
          <w:b/>
          <w:sz w:val="28"/>
          <w:szCs w:val="28"/>
          <w:lang w:val="sl-SI"/>
        </w:rPr>
        <w:t>64</w:t>
      </w:r>
      <w:r w:rsidRPr="00490ACA">
        <w:rPr>
          <w:rFonts w:ascii="Tahoma" w:hAnsi="Tahoma" w:cs="Tahoma"/>
          <w:b/>
          <w:sz w:val="28"/>
          <w:szCs w:val="28"/>
          <w:lang w:val="sl-SI"/>
        </w:rPr>
        <w:t>-</w:t>
      </w:r>
      <w:r w:rsidR="00490ACA" w:rsidRPr="00490ACA">
        <w:rPr>
          <w:rFonts w:ascii="Tahoma" w:hAnsi="Tahoma" w:cs="Tahoma"/>
          <w:b/>
          <w:sz w:val="28"/>
          <w:szCs w:val="28"/>
        </w:rPr>
        <w:t>1</w:t>
      </w:r>
      <w:r w:rsidRPr="00490ACA">
        <w:rPr>
          <w:rFonts w:ascii="Tahoma" w:hAnsi="Tahoma" w:cs="Tahoma"/>
          <w:b/>
          <w:sz w:val="28"/>
          <w:szCs w:val="28"/>
          <w:lang w:val="sl-SI"/>
        </w:rPr>
        <w:t>/202</w:t>
      </w:r>
      <w:r w:rsidR="00A033D3">
        <w:rPr>
          <w:rFonts w:ascii="Tahoma" w:hAnsi="Tahoma" w:cs="Tahoma"/>
          <w:b/>
          <w:sz w:val="28"/>
          <w:szCs w:val="28"/>
          <w:lang w:val="sl-SI"/>
        </w:rPr>
        <w:t>5</w:t>
      </w:r>
      <w:r w:rsidR="00FF45E0" w:rsidRPr="00490ACA">
        <w:rPr>
          <w:rFonts w:ascii="Tahoma" w:hAnsi="Tahoma" w:cs="Tahoma"/>
          <w:b/>
          <w:sz w:val="28"/>
          <w:szCs w:val="28"/>
          <w:lang w:val="sl-SI"/>
        </w:rPr>
        <w:t>-</w:t>
      </w:r>
      <w:r w:rsidR="009E20C6">
        <w:rPr>
          <w:rFonts w:ascii="Tahoma" w:hAnsi="Tahoma" w:cs="Tahoma"/>
          <w:b/>
          <w:sz w:val="28"/>
          <w:szCs w:val="28"/>
        </w:rPr>
        <w:t>7</w:t>
      </w:r>
    </w:p>
    <w:p w14:paraId="51F310E5" w14:textId="77777777" w:rsidR="000B1257" w:rsidRDefault="000B1257">
      <w:pPr>
        <w:pStyle w:val="Naslov1"/>
        <w:rPr>
          <w:rFonts w:ascii="Tahoma" w:hAnsi="Tahoma" w:cs="Tahoma"/>
          <w:b w:val="0"/>
          <w:sz w:val="28"/>
          <w:szCs w:val="28"/>
          <w:lang w:val="sl-SI"/>
        </w:rPr>
      </w:pPr>
    </w:p>
    <w:p w14:paraId="74DC116E" w14:textId="77777777" w:rsidR="000B1257" w:rsidRDefault="000B1257">
      <w:pPr>
        <w:pStyle w:val="Naslov1"/>
        <w:rPr>
          <w:rFonts w:ascii="Tahoma" w:hAnsi="Tahoma" w:cs="Tahoma"/>
          <w:b w:val="0"/>
          <w:sz w:val="28"/>
          <w:szCs w:val="28"/>
          <w:lang w:val="sl-SI"/>
        </w:rPr>
      </w:pPr>
    </w:p>
    <w:p w14:paraId="3995ACE9" w14:textId="77777777" w:rsidR="000B1257" w:rsidRDefault="000B1257">
      <w:pPr>
        <w:pStyle w:val="Naslov1"/>
        <w:rPr>
          <w:rFonts w:ascii="Tahoma" w:hAnsi="Tahoma" w:cs="Tahoma"/>
          <w:sz w:val="28"/>
          <w:szCs w:val="28"/>
          <w:lang w:val="sl-SI"/>
        </w:rPr>
      </w:pPr>
    </w:p>
    <w:p w14:paraId="3E173B8A" w14:textId="77777777" w:rsidR="000B1257" w:rsidRDefault="000B1257">
      <w:pPr>
        <w:pStyle w:val="Naslov1"/>
        <w:rPr>
          <w:lang w:val="sl-SI"/>
        </w:rPr>
      </w:pPr>
    </w:p>
    <w:p w14:paraId="1C53EF42" w14:textId="77777777" w:rsidR="000B1257" w:rsidRDefault="000B1257">
      <w:pPr>
        <w:rPr>
          <w:lang w:val="sl-SI"/>
        </w:rPr>
      </w:pPr>
    </w:p>
    <w:p w14:paraId="5B0E6D73" w14:textId="77777777" w:rsidR="000B1257" w:rsidRDefault="000B1257">
      <w:pPr>
        <w:rPr>
          <w:lang w:val="sl-SI"/>
        </w:rPr>
      </w:pPr>
    </w:p>
    <w:p w14:paraId="5389B0A3" w14:textId="77777777" w:rsidR="000B1257" w:rsidRDefault="000B1257">
      <w:pPr>
        <w:rPr>
          <w:lang w:val="sl-SI"/>
        </w:rPr>
      </w:pPr>
    </w:p>
    <w:p w14:paraId="644A5194" w14:textId="77777777" w:rsidR="000B1257" w:rsidRDefault="000B1257">
      <w:pPr>
        <w:rPr>
          <w:lang w:val="sl-SI"/>
        </w:rPr>
      </w:pPr>
    </w:p>
    <w:p w14:paraId="403BB3C1" w14:textId="77777777" w:rsidR="000B1257" w:rsidRDefault="000B1257" w:rsidP="00F254C3">
      <w:pPr>
        <w:pStyle w:val="Naslov1"/>
        <w:rPr>
          <w:lang w:val="sl-SI"/>
        </w:rPr>
      </w:pPr>
    </w:p>
    <w:p w14:paraId="627DA645" w14:textId="77777777" w:rsidR="00A033D3" w:rsidRDefault="00A033D3" w:rsidP="00A033D3">
      <w:pPr>
        <w:rPr>
          <w:lang w:val="sl-SI"/>
        </w:rPr>
      </w:pPr>
    </w:p>
    <w:p w14:paraId="5AA8A5A3" w14:textId="77777777" w:rsidR="00A033D3" w:rsidRDefault="00A033D3" w:rsidP="00A033D3">
      <w:pPr>
        <w:rPr>
          <w:lang w:val="sl-SI"/>
        </w:rPr>
      </w:pPr>
    </w:p>
    <w:p w14:paraId="4AA08B4B" w14:textId="77777777" w:rsidR="00A033D3" w:rsidRDefault="00A033D3" w:rsidP="00A033D3">
      <w:pPr>
        <w:rPr>
          <w:lang w:val="sl-SI"/>
        </w:rPr>
      </w:pPr>
    </w:p>
    <w:p w14:paraId="5A59967D" w14:textId="77777777" w:rsidR="00A033D3" w:rsidRDefault="00A033D3" w:rsidP="00A033D3">
      <w:pPr>
        <w:rPr>
          <w:lang w:val="sl-SI"/>
        </w:rPr>
      </w:pPr>
    </w:p>
    <w:p w14:paraId="27BBE224" w14:textId="77777777" w:rsidR="00A033D3" w:rsidRDefault="00A033D3" w:rsidP="00A033D3">
      <w:pPr>
        <w:rPr>
          <w:lang w:val="sl-SI"/>
        </w:rPr>
      </w:pPr>
    </w:p>
    <w:p w14:paraId="2C2983A2" w14:textId="77777777" w:rsidR="00A033D3" w:rsidRPr="00A033D3" w:rsidRDefault="00A033D3" w:rsidP="00A033D3">
      <w:pPr>
        <w:rPr>
          <w:lang w:val="sl-SI"/>
        </w:rPr>
      </w:pPr>
    </w:p>
    <w:p w14:paraId="4D6BB9D8" w14:textId="77777777" w:rsidR="000B1257" w:rsidRDefault="000B1257">
      <w:pPr>
        <w:pStyle w:val="Naslov1"/>
        <w:spacing w:before="0" w:after="0"/>
      </w:pPr>
      <w:r>
        <w:rPr>
          <w:rFonts w:ascii="Tahoma" w:hAnsi="Tahoma" w:cs="Tahoma"/>
          <w:lang w:val="sl-SI"/>
        </w:rPr>
        <w:lastRenderedPageBreak/>
        <w:t>NAVODILA ZA IZDELAVO PONUDBE</w:t>
      </w:r>
    </w:p>
    <w:p w14:paraId="38C57F4B" w14:textId="77777777" w:rsidR="000B1257" w:rsidRDefault="000B1257">
      <w:pPr>
        <w:pStyle w:val="Naslov1"/>
        <w:spacing w:before="0" w:after="0"/>
      </w:pPr>
      <w:r>
        <w:rPr>
          <w:rFonts w:ascii="Tahoma" w:hAnsi="Tahoma" w:cs="Tahoma"/>
          <w:lang w:val="sl-SI"/>
        </w:rPr>
        <w:t xml:space="preserve">ZA JAVNO NAROČILO </w:t>
      </w:r>
    </w:p>
    <w:p w14:paraId="0BB12256" w14:textId="77777777" w:rsidR="000B1257" w:rsidRDefault="000B1257">
      <w:pPr>
        <w:jc w:val="center"/>
      </w:pPr>
      <w:r>
        <w:rPr>
          <w:rFonts w:ascii="Tahoma" w:hAnsi="Tahoma" w:cs="Tahoma"/>
          <w:b/>
          <w:sz w:val="32"/>
          <w:szCs w:val="32"/>
          <w:lang w:val="sl-SI"/>
        </w:rPr>
        <w:t>PO POSTOPKU NAROČILA MALE VREDNO</w:t>
      </w:r>
      <w:r w:rsidR="001E1AFD">
        <w:rPr>
          <w:rFonts w:ascii="Tahoma" w:hAnsi="Tahoma" w:cs="Tahoma"/>
          <w:b/>
          <w:sz w:val="32"/>
          <w:szCs w:val="32"/>
          <w:lang w:val="sl-SI"/>
        </w:rPr>
        <w:t>S</w:t>
      </w:r>
      <w:r>
        <w:rPr>
          <w:rFonts w:ascii="Tahoma" w:hAnsi="Tahoma" w:cs="Tahoma"/>
          <w:b/>
          <w:sz w:val="32"/>
          <w:szCs w:val="32"/>
          <w:lang w:val="sl-SI"/>
        </w:rPr>
        <w:t>TI</w:t>
      </w:r>
    </w:p>
    <w:p w14:paraId="257EF8AA" w14:textId="77777777" w:rsidR="000B1257" w:rsidRDefault="000B1257" w:rsidP="003C08D5"/>
    <w:p w14:paraId="131646CF" w14:textId="77777777" w:rsidR="000B1257" w:rsidRDefault="000B1257">
      <w:pPr>
        <w:pStyle w:val="Naslov1"/>
      </w:pPr>
      <w:r>
        <w:rPr>
          <w:rFonts w:ascii="Tahoma" w:hAnsi="Tahoma" w:cs="Tahoma"/>
          <w:lang w:val="sl-SI"/>
        </w:rPr>
        <w:t xml:space="preserve">ZA JN </w:t>
      </w:r>
    </w:p>
    <w:p w14:paraId="58A73DC0" w14:textId="0403FD8D" w:rsidR="000B1257" w:rsidRDefault="00484AD6">
      <w:pPr>
        <w:pStyle w:val="Naslov1"/>
        <w:spacing w:before="0" w:after="0"/>
      </w:pPr>
      <w:r>
        <w:rPr>
          <w:rFonts w:ascii="Tahoma" w:hAnsi="Tahoma" w:cs="Tahoma"/>
          <w:sz w:val="28"/>
          <w:szCs w:val="28"/>
          <w:lang w:val="sl-SI"/>
        </w:rPr>
        <w:t>»</w:t>
      </w:r>
      <w:r w:rsidR="00697DB6">
        <w:rPr>
          <w:rFonts w:ascii="Tahoma" w:hAnsi="Tahoma" w:cs="Tahoma"/>
          <w:sz w:val="28"/>
          <w:szCs w:val="28"/>
          <w:lang w:val="sl-SI"/>
        </w:rPr>
        <w:t>I</w:t>
      </w:r>
      <w:r w:rsidR="00B642DF" w:rsidRPr="00B642DF">
        <w:rPr>
          <w:rFonts w:ascii="Tahoma" w:hAnsi="Tahoma" w:cs="Tahoma"/>
          <w:sz w:val="28"/>
          <w:szCs w:val="28"/>
          <w:lang w:val="sl-SI"/>
        </w:rPr>
        <w:t>n</w:t>
      </w:r>
      <w:r w:rsidR="00277D3C">
        <w:rPr>
          <w:rFonts w:ascii="Tahoma" w:hAnsi="Tahoma" w:cs="Tahoma"/>
          <w:sz w:val="28"/>
          <w:szCs w:val="28"/>
          <w:lang w:val="sl-SI"/>
        </w:rPr>
        <w:t>š</w:t>
      </w:r>
      <w:r w:rsidR="00B642DF" w:rsidRPr="00B642DF">
        <w:rPr>
          <w:rFonts w:ascii="Tahoma" w:hAnsi="Tahoma" w:cs="Tahoma"/>
          <w:sz w:val="28"/>
          <w:szCs w:val="28"/>
          <w:lang w:val="sl-SI"/>
        </w:rPr>
        <w:t>trumentarij</w:t>
      </w:r>
      <w:r w:rsidR="00A033D3">
        <w:rPr>
          <w:rFonts w:ascii="Tahoma" w:hAnsi="Tahoma" w:cs="Tahoma"/>
          <w:sz w:val="28"/>
          <w:szCs w:val="28"/>
          <w:lang w:val="sl-SI"/>
        </w:rPr>
        <w:t xml:space="preserve"> - Ortopedija</w:t>
      </w:r>
      <w:r>
        <w:rPr>
          <w:rFonts w:ascii="Tahoma" w:hAnsi="Tahoma" w:cs="Tahoma"/>
          <w:sz w:val="28"/>
          <w:szCs w:val="28"/>
          <w:lang w:val="sl-SI"/>
        </w:rPr>
        <w:t>«</w:t>
      </w:r>
    </w:p>
    <w:p w14:paraId="22F8E4B0" w14:textId="77777777" w:rsidR="000B1257" w:rsidRPr="00F254C3" w:rsidRDefault="000B1257">
      <w:pPr>
        <w:rPr>
          <w:rFonts w:ascii="Tahoma" w:hAnsi="Tahoma" w:cs="Tahoma"/>
          <w:sz w:val="28"/>
          <w:szCs w:val="28"/>
          <w:lang w:val="sl-SI"/>
        </w:rPr>
      </w:pPr>
    </w:p>
    <w:p w14:paraId="6CB59FF5" w14:textId="77777777" w:rsidR="000B1257" w:rsidRDefault="000B1257">
      <w:pPr>
        <w:jc w:val="center"/>
        <w:rPr>
          <w:rFonts w:ascii="Tahoma" w:hAnsi="Tahoma" w:cs="Tahoma"/>
          <w:sz w:val="28"/>
          <w:szCs w:val="28"/>
          <w:lang w:val="sl-SI"/>
        </w:rPr>
      </w:pPr>
    </w:p>
    <w:p w14:paraId="0EC669E0" w14:textId="77777777" w:rsidR="000B1257" w:rsidRDefault="000B1257">
      <w:pPr>
        <w:jc w:val="center"/>
        <w:rPr>
          <w:rFonts w:ascii="Tahoma" w:hAnsi="Tahoma" w:cs="Tahoma"/>
          <w:lang w:val="sl-SI"/>
        </w:rPr>
      </w:pPr>
    </w:p>
    <w:p w14:paraId="6CD87131" w14:textId="77777777" w:rsidR="000B1257" w:rsidRDefault="000B1257">
      <w:pPr>
        <w:jc w:val="center"/>
        <w:rPr>
          <w:lang w:val="sl-SI"/>
        </w:rPr>
      </w:pPr>
    </w:p>
    <w:p w14:paraId="467B5531" w14:textId="77777777" w:rsidR="000B1257" w:rsidRDefault="000B1257">
      <w:pPr>
        <w:jc w:val="center"/>
        <w:rPr>
          <w:lang w:val="sl-SI"/>
        </w:rPr>
      </w:pPr>
    </w:p>
    <w:p w14:paraId="04802454" w14:textId="77777777" w:rsidR="000B1257" w:rsidRDefault="000B1257">
      <w:pPr>
        <w:rPr>
          <w:lang w:val="sl-SI"/>
        </w:rPr>
      </w:pPr>
    </w:p>
    <w:tbl>
      <w:tblPr>
        <w:tblW w:w="5000" w:type="pct"/>
        <w:tblInd w:w="-5" w:type="dxa"/>
        <w:tblLayout w:type="fixed"/>
        <w:tblLook w:val="0000" w:firstRow="0" w:lastRow="0" w:firstColumn="0" w:lastColumn="0" w:noHBand="0" w:noVBand="0"/>
      </w:tblPr>
      <w:tblGrid>
        <w:gridCol w:w="8636"/>
      </w:tblGrid>
      <w:tr w:rsidR="000B1257" w14:paraId="0128FBB2" w14:textId="77777777">
        <w:trPr>
          <w:trHeight w:val="8212"/>
        </w:trPr>
        <w:tc>
          <w:tcPr>
            <w:tcW w:w="8646" w:type="dxa"/>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Look w:val="0000" w:firstRow="0" w:lastRow="0" w:firstColumn="0" w:lastColumn="0" w:noHBand="0" w:noVBand="0"/>
            </w:tblPr>
            <w:tblGrid>
              <w:gridCol w:w="3114"/>
              <w:gridCol w:w="1134"/>
              <w:gridCol w:w="607"/>
              <w:gridCol w:w="3610"/>
            </w:tblGrid>
            <w:tr w:rsidR="000B1257" w:rsidRPr="00531CDE" w14:paraId="235B54C1" w14:textId="77777777">
              <w:tc>
                <w:tcPr>
                  <w:tcW w:w="4855" w:type="dxa"/>
                  <w:gridSpan w:val="3"/>
                  <w:tcBorders>
                    <w:top w:val="single" w:sz="4" w:space="0" w:color="669999"/>
                    <w:left w:val="single" w:sz="4" w:space="0" w:color="669999"/>
                    <w:bottom w:val="single" w:sz="4" w:space="0" w:color="669999"/>
                  </w:tcBorders>
                  <w:shd w:val="clear" w:color="auto" w:fill="99CC00"/>
                </w:tcPr>
                <w:p w14:paraId="42FE50BB" w14:textId="1D74EFC8" w:rsidR="00F850DB" w:rsidRPr="00531CDE" w:rsidRDefault="000B1257" w:rsidP="00F850DB">
                  <w:pPr>
                    <w:pStyle w:val="Slog2"/>
                    <w:spacing w:before="0" w:after="0"/>
                  </w:pPr>
                  <w:r w:rsidRPr="00531CDE">
                    <w:rPr>
                      <w:sz w:val="18"/>
                      <w:szCs w:val="18"/>
                    </w:rPr>
                    <w:lastRenderedPageBreak/>
                    <w:t xml:space="preserve">1. Podlaga </w:t>
                  </w:r>
                </w:p>
                <w:p w14:paraId="316BE1D6" w14:textId="561725A7" w:rsidR="000B1257" w:rsidRPr="00531CDE" w:rsidRDefault="000B1257">
                  <w:pPr>
                    <w:pStyle w:val="Slog2"/>
                    <w:spacing w:before="0" w:after="0"/>
                  </w:pPr>
                </w:p>
              </w:tc>
              <w:tc>
                <w:tcPr>
                  <w:tcW w:w="3610" w:type="dxa"/>
                  <w:tcBorders>
                    <w:top w:val="single" w:sz="4" w:space="0" w:color="669999"/>
                    <w:left w:val="single" w:sz="4" w:space="0" w:color="669999"/>
                    <w:bottom w:val="single" w:sz="4" w:space="0" w:color="669999"/>
                    <w:right w:val="single" w:sz="4" w:space="0" w:color="669999"/>
                  </w:tcBorders>
                  <w:shd w:val="clear" w:color="auto" w:fill="auto"/>
                </w:tcPr>
                <w:p w14:paraId="12C3A8A9" w14:textId="77777777" w:rsidR="000B1257" w:rsidRPr="00531CDE" w:rsidRDefault="000B1257">
                  <w:pPr>
                    <w:snapToGrid w:val="0"/>
                    <w:jc w:val="center"/>
                    <w:rPr>
                      <w:rFonts w:ascii="Tahoma" w:hAnsi="Tahoma" w:cs="Tahoma"/>
                      <w:sz w:val="18"/>
                      <w:szCs w:val="18"/>
                      <w:lang w:val="sl-SI"/>
                    </w:rPr>
                  </w:pPr>
                </w:p>
                <w:p w14:paraId="4AB9FC23" w14:textId="56CF82D4" w:rsidR="00F850DB" w:rsidRDefault="00F850DB" w:rsidP="00F850DB">
                  <w:pPr>
                    <w:rPr>
                      <w:rFonts w:ascii="Tahoma" w:hAnsi="Tahoma" w:cs="Tahoma"/>
                      <w:sz w:val="18"/>
                      <w:szCs w:val="18"/>
                      <w:lang w:val="sl-SI"/>
                    </w:rPr>
                  </w:pPr>
                  <w:r>
                    <w:rPr>
                      <w:rFonts w:ascii="Tahoma" w:hAnsi="Tahoma" w:cs="Tahoma"/>
                      <w:sz w:val="18"/>
                      <w:szCs w:val="18"/>
                      <w:lang w:val="sl-SI"/>
                    </w:rPr>
                    <w:t xml:space="preserve">- </w:t>
                  </w:r>
                  <w:r w:rsidRPr="00A04327">
                    <w:rPr>
                      <w:rFonts w:ascii="Tahoma" w:hAnsi="Tahoma" w:cs="Tahoma"/>
                      <w:sz w:val="18"/>
                      <w:szCs w:val="18"/>
                      <w:lang w:val="sl-SI"/>
                    </w:rPr>
                    <w:t>Zakon o javnem naročanju (Uradni list RS, št. 91/2015 s spremembami in dopolnitvami; v nadaljevanju ZJN-3)</w:t>
                  </w:r>
                  <w:r>
                    <w:rPr>
                      <w:rFonts w:ascii="Tahoma" w:hAnsi="Tahoma" w:cs="Tahoma"/>
                      <w:sz w:val="18"/>
                      <w:szCs w:val="18"/>
                      <w:lang w:val="sl-SI"/>
                    </w:rPr>
                    <w:t xml:space="preserve"> - </w:t>
                  </w:r>
                  <w:r w:rsidRPr="00BE4C7F">
                    <w:rPr>
                      <w:rFonts w:ascii="Tahoma" w:hAnsi="Tahoma" w:cs="Tahoma"/>
                      <w:sz w:val="18"/>
                      <w:szCs w:val="18"/>
                      <w:lang w:val="sl-SI"/>
                    </w:rPr>
                    <w:t>4</w:t>
                  </w:r>
                  <w:r>
                    <w:rPr>
                      <w:rFonts w:ascii="Tahoma" w:hAnsi="Tahoma" w:cs="Tahoma"/>
                      <w:sz w:val="18"/>
                      <w:szCs w:val="18"/>
                      <w:lang w:val="sl-SI"/>
                    </w:rPr>
                    <w:t>0</w:t>
                  </w:r>
                  <w:r w:rsidRPr="00BE4C7F">
                    <w:rPr>
                      <w:rFonts w:ascii="Tahoma" w:hAnsi="Tahoma" w:cs="Tahoma"/>
                      <w:sz w:val="18"/>
                      <w:szCs w:val="18"/>
                      <w:lang w:val="sl-SI"/>
                    </w:rPr>
                    <w:t>. člen</w:t>
                  </w:r>
                  <w:r>
                    <w:rPr>
                      <w:rFonts w:ascii="Tahoma" w:hAnsi="Tahoma" w:cs="Tahoma"/>
                      <w:sz w:val="18"/>
                      <w:szCs w:val="18"/>
                      <w:lang w:val="sl-SI"/>
                    </w:rPr>
                    <w:t>,</w:t>
                  </w:r>
                </w:p>
                <w:p w14:paraId="5C0A94AB" w14:textId="77777777" w:rsidR="00F850DB" w:rsidRDefault="00F850DB" w:rsidP="00F850DB">
                  <w:pPr>
                    <w:rPr>
                      <w:rFonts w:ascii="Tahoma" w:hAnsi="Tahoma" w:cs="Tahoma"/>
                      <w:sz w:val="18"/>
                      <w:szCs w:val="18"/>
                    </w:rPr>
                  </w:pPr>
                  <w:r>
                    <w:rPr>
                      <w:rFonts w:ascii="Tahoma" w:hAnsi="Tahoma" w:cs="Tahoma"/>
                      <w:sz w:val="18"/>
                      <w:szCs w:val="18"/>
                    </w:rPr>
                    <w:t xml:space="preserve">- </w:t>
                  </w:r>
                  <w:proofErr w:type="spellStart"/>
                  <w:r w:rsidRPr="00A04327">
                    <w:rPr>
                      <w:rFonts w:ascii="Tahoma" w:hAnsi="Tahoma" w:cs="Tahoma"/>
                      <w:sz w:val="18"/>
                      <w:szCs w:val="18"/>
                    </w:rPr>
                    <w:t>podzakonski</w:t>
                  </w:r>
                  <w:proofErr w:type="spellEnd"/>
                  <w:r w:rsidRPr="00A04327">
                    <w:rPr>
                      <w:rFonts w:ascii="Tahoma" w:hAnsi="Tahoma" w:cs="Tahoma"/>
                      <w:sz w:val="18"/>
                      <w:szCs w:val="18"/>
                    </w:rPr>
                    <w:t xml:space="preserve"> </w:t>
                  </w:r>
                  <w:proofErr w:type="spellStart"/>
                  <w:r w:rsidRPr="00A04327">
                    <w:rPr>
                      <w:rFonts w:ascii="Tahoma" w:hAnsi="Tahoma" w:cs="Tahoma"/>
                      <w:sz w:val="18"/>
                      <w:szCs w:val="18"/>
                    </w:rPr>
                    <w:t>akt</w:t>
                  </w:r>
                  <w:r>
                    <w:rPr>
                      <w:rFonts w:ascii="Tahoma" w:hAnsi="Tahoma" w:cs="Tahoma"/>
                      <w:sz w:val="18"/>
                      <w:szCs w:val="18"/>
                    </w:rPr>
                    <w:t>i</w:t>
                  </w:r>
                  <w:proofErr w:type="spellEnd"/>
                  <w:r w:rsidRPr="00A04327">
                    <w:rPr>
                      <w:rFonts w:ascii="Tahoma" w:hAnsi="Tahoma" w:cs="Tahoma"/>
                      <w:sz w:val="18"/>
                      <w:szCs w:val="18"/>
                    </w:rPr>
                    <w:t xml:space="preserve">, ki </w:t>
                  </w:r>
                  <w:proofErr w:type="spellStart"/>
                  <w:r w:rsidRPr="00A04327">
                    <w:rPr>
                      <w:rFonts w:ascii="Tahoma" w:hAnsi="Tahoma" w:cs="Tahoma"/>
                      <w:sz w:val="18"/>
                      <w:szCs w:val="18"/>
                    </w:rPr>
                    <w:t>urejajo</w:t>
                  </w:r>
                  <w:proofErr w:type="spellEnd"/>
                  <w:r w:rsidRPr="00A04327">
                    <w:rPr>
                      <w:rFonts w:ascii="Tahoma" w:hAnsi="Tahoma" w:cs="Tahoma"/>
                      <w:sz w:val="18"/>
                      <w:szCs w:val="18"/>
                    </w:rPr>
                    <w:t xml:space="preserve"> </w:t>
                  </w:r>
                  <w:proofErr w:type="spellStart"/>
                  <w:r w:rsidRPr="00A04327">
                    <w:rPr>
                      <w:rFonts w:ascii="Tahoma" w:hAnsi="Tahoma" w:cs="Tahoma"/>
                      <w:sz w:val="18"/>
                      <w:szCs w:val="18"/>
                    </w:rPr>
                    <w:t>javno</w:t>
                  </w:r>
                  <w:proofErr w:type="spellEnd"/>
                  <w:r w:rsidRPr="00A04327">
                    <w:rPr>
                      <w:rFonts w:ascii="Tahoma" w:hAnsi="Tahoma" w:cs="Tahoma"/>
                      <w:sz w:val="18"/>
                      <w:szCs w:val="18"/>
                    </w:rPr>
                    <w:t xml:space="preserve"> </w:t>
                  </w:r>
                  <w:proofErr w:type="spellStart"/>
                  <w:r w:rsidRPr="00A04327">
                    <w:rPr>
                      <w:rFonts w:ascii="Tahoma" w:hAnsi="Tahoma" w:cs="Tahoma"/>
                      <w:sz w:val="18"/>
                      <w:szCs w:val="18"/>
                    </w:rPr>
                    <w:t>naročanje</w:t>
                  </w:r>
                  <w:proofErr w:type="spellEnd"/>
                  <w:r w:rsidRPr="00A04327">
                    <w:rPr>
                      <w:rFonts w:ascii="Tahoma" w:hAnsi="Tahoma" w:cs="Tahoma"/>
                      <w:sz w:val="18"/>
                      <w:szCs w:val="18"/>
                    </w:rPr>
                    <w:t xml:space="preserve">, </w:t>
                  </w:r>
                </w:p>
                <w:p w14:paraId="1CF648AD" w14:textId="77777777" w:rsidR="00F850DB" w:rsidRDefault="00F850DB" w:rsidP="00F850DB">
                  <w:pPr>
                    <w:rPr>
                      <w:rFonts w:ascii="Tahoma" w:hAnsi="Tahoma" w:cs="Tahoma"/>
                      <w:sz w:val="18"/>
                      <w:szCs w:val="18"/>
                    </w:rPr>
                  </w:pPr>
                  <w:r>
                    <w:rPr>
                      <w:rFonts w:ascii="Tahoma" w:hAnsi="Tahoma" w:cs="Tahoma"/>
                      <w:sz w:val="18"/>
                      <w:szCs w:val="18"/>
                    </w:rPr>
                    <w:t xml:space="preserve">- </w:t>
                  </w:r>
                  <w:proofErr w:type="spellStart"/>
                  <w:r w:rsidRPr="00A04327">
                    <w:rPr>
                      <w:rFonts w:ascii="Tahoma" w:hAnsi="Tahoma" w:cs="Tahoma"/>
                      <w:sz w:val="18"/>
                      <w:szCs w:val="18"/>
                    </w:rPr>
                    <w:t>veljavn</w:t>
                  </w:r>
                  <w:r>
                    <w:rPr>
                      <w:rFonts w:ascii="Tahoma" w:hAnsi="Tahoma" w:cs="Tahoma"/>
                      <w:sz w:val="18"/>
                      <w:szCs w:val="18"/>
                    </w:rPr>
                    <w:t>a</w:t>
                  </w:r>
                  <w:proofErr w:type="spellEnd"/>
                  <w:r w:rsidRPr="00A04327">
                    <w:rPr>
                      <w:rFonts w:ascii="Tahoma" w:hAnsi="Tahoma" w:cs="Tahoma"/>
                      <w:sz w:val="18"/>
                      <w:szCs w:val="18"/>
                    </w:rPr>
                    <w:t xml:space="preserve"> </w:t>
                  </w:r>
                  <w:proofErr w:type="spellStart"/>
                  <w:r w:rsidRPr="00A04327">
                    <w:rPr>
                      <w:rFonts w:ascii="Tahoma" w:hAnsi="Tahoma" w:cs="Tahoma"/>
                      <w:sz w:val="18"/>
                      <w:szCs w:val="18"/>
                    </w:rPr>
                    <w:t>zakonodaj</w:t>
                  </w:r>
                  <w:r>
                    <w:rPr>
                      <w:rFonts w:ascii="Tahoma" w:hAnsi="Tahoma" w:cs="Tahoma"/>
                      <w:sz w:val="18"/>
                      <w:szCs w:val="18"/>
                    </w:rPr>
                    <w:t>a</w:t>
                  </w:r>
                  <w:proofErr w:type="spellEnd"/>
                  <w:r w:rsidRPr="00A04327">
                    <w:rPr>
                      <w:rFonts w:ascii="Tahoma" w:hAnsi="Tahoma" w:cs="Tahoma"/>
                      <w:sz w:val="18"/>
                      <w:szCs w:val="18"/>
                    </w:rPr>
                    <w:t xml:space="preserve"> za </w:t>
                  </w:r>
                  <w:proofErr w:type="spellStart"/>
                  <w:r w:rsidRPr="00A04327">
                    <w:rPr>
                      <w:rFonts w:ascii="Tahoma" w:hAnsi="Tahoma" w:cs="Tahoma"/>
                      <w:sz w:val="18"/>
                      <w:szCs w:val="18"/>
                    </w:rPr>
                    <w:t>področje</w:t>
                  </w:r>
                  <w:proofErr w:type="spellEnd"/>
                  <w:r w:rsidRPr="00A04327">
                    <w:rPr>
                      <w:rFonts w:ascii="Tahoma" w:hAnsi="Tahoma" w:cs="Tahoma"/>
                      <w:sz w:val="18"/>
                      <w:szCs w:val="18"/>
                    </w:rPr>
                    <w:t xml:space="preserve"> </w:t>
                  </w:r>
                  <w:proofErr w:type="spellStart"/>
                  <w:r w:rsidRPr="00A04327">
                    <w:rPr>
                      <w:rFonts w:ascii="Tahoma" w:hAnsi="Tahoma" w:cs="Tahoma"/>
                      <w:sz w:val="18"/>
                      <w:szCs w:val="18"/>
                    </w:rPr>
                    <w:t>predmeta</w:t>
                  </w:r>
                  <w:proofErr w:type="spellEnd"/>
                  <w:r w:rsidRPr="00A04327">
                    <w:rPr>
                      <w:rFonts w:ascii="Tahoma" w:hAnsi="Tahoma" w:cs="Tahoma"/>
                      <w:sz w:val="18"/>
                      <w:szCs w:val="18"/>
                    </w:rPr>
                    <w:t xml:space="preserve"> </w:t>
                  </w:r>
                  <w:proofErr w:type="spellStart"/>
                  <w:r w:rsidRPr="00A04327">
                    <w:rPr>
                      <w:rFonts w:ascii="Tahoma" w:hAnsi="Tahoma" w:cs="Tahoma"/>
                      <w:sz w:val="18"/>
                      <w:szCs w:val="18"/>
                    </w:rPr>
                    <w:t>javnega</w:t>
                  </w:r>
                  <w:proofErr w:type="spellEnd"/>
                  <w:r w:rsidRPr="00A04327">
                    <w:rPr>
                      <w:rFonts w:ascii="Tahoma" w:hAnsi="Tahoma" w:cs="Tahoma"/>
                      <w:sz w:val="18"/>
                      <w:szCs w:val="18"/>
                    </w:rPr>
                    <w:t xml:space="preserve"> </w:t>
                  </w:r>
                  <w:proofErr w:type="spellStart"/>
                  <w:r w:rsidRPr="00A04327">
                    <w:rPr>
                      <w:rFonts w:ascii="Tahoma" w:hAnsi="Tahoma" w:cs="Tahoma"/>
                      <w:sz w:val="18"/>
                      <w:szCs w:val="18"/>
                    </w:rPr>
                    <w:t>naročila</w:t>
                  </w:r>
                  <w:proofErr w:type="spellEnd"/>
                  <w:r w:rsidRPr="00A04327">
                    <w:rPr>
                      <w:rFonts w:ascii="Tahoma" w:hAnsi="Tahoma" w:cs="Tahoma"/>
                      <w:sz w:val="18"/>
                      <w:szCs w:val="18"/>
                    </w:rPr>
                    <w:t xml:space="preserve"> </w:t>
                  </w:r>
                  <w:proofErr w:type="spellStart"/>
                  <w:r w:rsidRPr="00A04327">
                    <w:rPr>
                      <w:rFonts w:ascii="Tahoma" w:hAnsi="Tahoma" w:cs="Tahoma"/>
                      <w:sz w:val="18"/>
                      <w:szCs w:val="18"/>
                    </w:rPr>
                    <w:t>ter</w:t>
                  </w:r>
                  <w:proofErr w:type="spellEnd"/>
                  <w:r w:rsidRPr="00A04327">
                    <w:rPr>
                      <w:rFonts w:ascii="Tahoma" w:hAnsi="Tahoma" w:cs="Tahoma"/>
                      <w:sz w:val="18"/>
                      <w:szCs w:val="18"/>
                    </w:rPr>
                    <w:t xml:space="preserve"> </w:t>
                  </w:r>
                </w:p>
                <w:p w14:paraId="772A0DAB" w14:textId="2F4EE58C" w:rsidR="000B1257" w:rsidRPr="00531CDE" w:rsidRDefault="00F850DB" w:rsidP="007D136D">
                  <w:r>
                    <w:rPr>
                      <w:rFonts w:ascii="Tahoma" w:hAnsi="Tahoma" w:cs="Tahoma"/>
                      <w:sz w:val="18"/>
                      <w:szCs w:val="18"/>
                    </w:rPr>
                    <w:t xml:space="preserve">- </w:t>
                  </w:r>
                  <w:proofErr w:type="spellStart"/>
                  <w:r w:rsidRPr="00A04327">
                    <w:rPr>
                      <w:rFonts w:ascii="Tahoma" w:hAnsi="Tahoma" w:cs="Tahoma"/>
                      <w:sz w:val="18"/>
                      <w:szCs w:val="18"/>
                    </w:rPr>
                    <w:t>drugi</w:t>
                  </w:r>
                  <w:proofErr w:type="spellEnd"/>
                  <w:r w:rsidRPr="00A04327">
                    <w:rPr>
                      <w:rFonts w:ascii="Tahoma" w:hAnsi="Tahoma" w:cs="Tahoma"/>
                      <w:sz w:val="18"/>
                      <w:szCs w:val="18"/>
                    </w:rPr>
                    <w:t xml:space="preserve"> </w:t>
                  </w:r>
                  <w:proofErr w:type="spellStart"/>
                  <w:r w:rsidRPr="00A04327">
                    <w:rPr>
                      <w:rFonts w:ascii="Tahoma" w:hAnsi="Tahoma" w:cs="Tahoma"/>
                      <w:sz w:val="18"/>
                      <w:szCs w:val="18"/>
                    </w:rPr>
                    <w:t>veljavni</w:t>
                  </w:r>
                  <w:proofErr w:type="spellEnd"/>
                  <w:r w:rsidRPr="00A04327">
                    <w:rPr>
                      <w:rFonts w:ascii="Tahoma" w:hAnsi="Tahoma" w:cs="Tahoma"/>
                      <w:sz w:val="18"/>
                      <w:szCs w:val="18"/>
                    </w:rPr>
                    <w:t xml:space="preserve"> </w:t>
                  </w:r>
                  <w:proofErr w:type="spellStart"/>
                  <w:r w:rsidRPr="00A04327">
                    <w:rPr>
                      <w:rFonts w:ascii="Tahoma" w:hAnsi="Tahoma" w:cs="Tahoma"/>
                      <w:sz w:val="18"/>
                      <w:szCs w:val="18"/>
                    </w:rPr>
                    <w:t>predpisi</w:t>
                  </w:r>
                  <w:proofErr w:type="spellEnd"/>
                  <w:r w:rsidRPr="00A04327">
                    <w:rPr>
                      <w:rFonts w:ascii="Tahoma" w:hAnsi="Tahoma" w:cs="Tahoma"/>
                      <w:sz w:val="18"/>
                      <w:szCs w:val="18"/>
                    </w:rPr>
                    <w:t>.</w:t>
                  </w:r>
                </w:p>
              </w:tc>
            </w:tr>
            <w:tr w:rsidR="000B1257" w:rsidRPr="00531CDE" w14:paraId="17242006"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01CF3EDE" w14:textId="77777777" w:rsidR="000B1257" w:rsidRPr="005C2CFF" w:rsidRDefault="000B1257">
                  <w:pPr>
                    <w:pStyle w:val="Slog2"/>
                  </w:pPr>
                  <w:r w:rsidRPr="005C2CFF">
                    <w:rPr>
                      <w:sz w:val="18"/>
                      <w:szCs w:val="18"/>
                    </w:rPr>
                    <w:t>2. Predmet javnega naročila (JN)</w:t>
                  </w:r>
                </w:p>
                <w:tbl>
                  <w:tblPr>
                    <w:tblW w:w="4950" w:type="pct"/>
                    <w:tblLayout w:type="fixed"/>
                    <w:tblLook w:val="0000" w:firstRow="0" w:lastRow="0" w:firstColumn="0" w:lastColumn="0" w:noHBand="0" w:noVBand="0"/>
                  </w:tblPr>
                  <w:tblGrid>
                    <w:gridCol w:w="8157"/>
                  </w:tblGrid>
                  <w:tr w:rsidR="000B1257" w:rsidRPr="005C2CFF" w14:paraId="7967DBAB"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06AB7A75" w14:textId="77777777" w:rsidR="000B1257" w:rsidRPr="005C2CFF" w:rsidRDefault="000B1257">
                        <w:pPr>
                          <w:pStyle w:val="Navadensplet"/>
                          <w:snapToGrid w:val="0"/>
                          <w:spacing w:before="0" w:after="0"/>
                          <w:rPr>
                            <w:rFonts w:ascii="Tahoma" w:hAnsi="Tahoma" w:cs="Tahoma"/>
                            <w:sz w:val="18"/>
                            <w:szCs w:val="18"/>
                          </w:rPr>
                        </w:pPr>
                      </w:p>
                      <w:p w14:paraId="7B8589A2" w14:textId="2E59F133" w:rsidR="007B3CBD" w:rsidRPr="005C2CFF" w:rsidRDefault="007B3CBD" w:rsidP="007B3CBD">
                        <w:pPr>
                          <w:pStyle w:val="Navadensplet"/>
                          <w:spacing w:before="0" w:after="0"/>
                          <w:jc w:val="both"/>
                          <w:rPr>
                            <w:rFonts w:ascii="Tahoma" w:hAnsi="Tahoma" w:cs="Tahoma"/>
                            <w:bCs/>
                            <w:sz w:val="18"/>
                            <w:szCs w:val="18"/>
                          </w:rPr>
                        </w:pPr>
                        <w:r w:rsidRPr="005C2CFF">
                          <w:rPr>
                            <w:rFonts w:ascii="Tahoma" w:hAnsi="Tahoma" w:cs="Tahoma"/>
                            <w:bCs/>
                            <w:sz w:val="18"/>
                            <w:szCs w:val="18"/>
                          </w:rPr>
                          <w:t>Predmet javnega naročila je dobava Instrumentarija po specifikacijah predmeta JN  kot se nahaja</w:t>
                        </w:r>
                        <w:r w:rsidR="000771B6" w:rsidRPr="005C2CFF">
                          <w:rPr>
                            <w:rFonts w:ascii="Tahoma" w:hAnsi="Tahoma" w:cs="Tahoma"/>
                            <w:bCs/>
                            <w:sz w:val="18"/>
                            <w:szCs w:val="18"/>
                          </w:rPr>
                          <w:t xml:space="preserve"> </w:t>
                        </w:r>
                        <w:r w:rsidRPr="005C2CFF">
                          <w:rPr>
                            <w:rFonts w:ascii="Tahoma" w:hAnsi="Tahoma" w:cs="Tahoma"/>
                            <w:bCs/>
                            <w:sz w:val="18"/>
                            <w:szCs w:val="18"/>
                          </w:rPr>
                          <w:t>v programu Go-</w:t>
                        </w:r>
                        <w:proofErr w:type="spellStart"/>
                        <w:r w:rsidRPr="005C2CFF">
                          <w:rPr>
                            <w:rFonts w:ascii="Tahoma" w:hAnsi="Tahoma" w:cs="Tahoma"/>
                            <w:bCs/>
                            <w:sz w:val="18"/>
                            <w:szCs w:val="18"/>
                          </w:rPr>
                          <w:t>Soft</w:t>
                        </w:r>
                        <w:proofErr w:type="spellEnd"/>
                        <w:r w:rsidRPr="005C2CFF">
                          <w:rPr>
                            <w:rFonts w:ascii="Tahoma" w:hAnsi="Tahoma" w:cs="Tahoma"/>
                            <w:bCs/>
                            <w:sz w:val="18"/>
                            <w:szCs w:val="18"/>
                          </w:rPr>
                          <w:t xml:space="preserve"> pod šif</w:t>
                        </w:r>
                        <w:r w:rsidR="000771B6" w:rsidRPr="005C2CFF">
                          <w:rPr>
                            <w:rFonts w:ascii="Tahoma" w:hAnsi="Tahoma" w:cs="Tahoma"/>
                            <w:bCs/>
                            <w:sz w:val="18"/>
                            <w:szCs w:val="18"/>
                          </w:rPr>
                          <w:t xml:space="preserve">ro </w:t>
                        </w:r>
                        <w:r w:rsidRPr="005C2CFF">
                          <w:rPr>
                            <w:rFonts w:ascii="Tahoma" w:hAnsi="Tahoma" w:cs="Tahoma"/>
                            <w:bCs/>
                            <w:sz w:val="18"/>
                            <w:szCs w:val="18"/>
                          </w:rPr>
                          <w:t>razpisa:</w:t>
                        </w:r>
                      </w:p>
                      <w:p w14:paraId="16926969" w14:textId="47F7BF14" w:rsidR="000771B6" w:rsidRPr="005C2CFF" w:rsidRDefault="000771B6" w:rsidP="007B3CBD">
                        <w:pPr>
                          <w:pStyle w:val="Navadensplet"/>
                          <w:spacing w:before="0" w:after="0"/>
                          <w:jc w:val="both"/>
                          <w:rPr>
                            <w:rFonts w:ascii="Tahoma" w:hAnsi="Tahoma" w:cs="Tahoma"/>
                            <w:bCs/>
                            <w:color w:val="auto"/>
                            <w:sz w:val="18"/>
                            <w:szCs w:val="18"/>
                          </w:rPr>
                        </w:pPr>
                        <w:r w:rsidRPr="005C2CFF">
                          <w:rPr>
                            <w:rFonts w:ascii="Tahoma" w:hAnsi="Tahoma" w:cs="Tahoma"/>
                            <w:bCs/>
                            <w:sz w:val="18"/>
                            <w:szCs w:val="18"/>
                          </w:rPr>
                          <w:t>Inštrumentarij – ortopedija JR 1573-17</w:t>
                        </w:r>
                      </w:p>
                      <w:p w14:paraId="31A74752" w14:textId="56F3D391" w:rsidR="000B1257" w:rsidRPr="005C2CFF" w:rsidRDefault="000B1257" w:rsidP="00F850DB">
                        <w:pPr>
                          <w:pStyle w:val="Navadensplet"/>
                          <w:spacing w:before="0" w:after="0"/>
                        </w:pPr>
                        <w:r w:rsidRPr="005C2CFF">
                          <w:rPr>
                            <w:rFonts w:ascii="Tahoma" w:hAnsi="Tahoma" w:cs="Tahoma"/>
                            <w:bCs/>
                            <w:sz w:val="18"/>
                            <w:szCs w:val="18"/>
                          </w:rPr>
                          <w:t>(povezava:</w:t>
                        </w:r>
                        <w:r w:rsidRPr="005C2CFF">
                          <w:rPr>
                            <w:rFonts w:ascii="Tahoma" w:eastAsia="Calibri" w:hAnsi="Tahoma" w:cs="Tahoma"/>
                            <w:b/>
                            <w:bCs/>
                            <w:sz w:val="18"/>
                            <w:szCs w:val="18"/>
                            <w:lang w:eastAsia="en-US"/>
                          </w:rPr>
                          <w:t xml:space="preserve"> </w:t>
                        </w:r>
                        <w:hyperlink r:id="rId8" w:history="1">
                          <w:r w:rsidRPr="005C2CFF">
                            <w:rPr>
                              <w:rStyle w:val="Hiperpovezava"/>
                              <w:rFonts w:ascii="Tahoma" w:eastAsia="Calibri" w:hAnsi="Tahoma" w:cs="Tahoma"/>
                              <w:b/>
                              <w:bCs/>
                              <w:color w:val="0000FF"/>
                              <w:sz w:val="18"/>
                              <w:szCs w:val="18"/>
                              <w:lang w:eastAsia="en-US"/>
                            </w:rPr>
                            <w:t>https://sjn.bolnisnica-go.si/jr/</w:t>
                          </w:r>
                        </w:hyperlink>
                        <w:r w:rsidRPr="005C2CFF">
                          <w:rPr>
                            <w:rFonts w:ascii="Tahoma" w:eastAsia="Calibri" w:hAnsi="Tahoma" w:cs="Tahoma"/>
                            <w:sz w:val="18"/>
                            <w:szCs w:val="18"/>
                            <w:lang w:eastAsia="en-US"/>
                          </w:rPr>
                          <w:t>).</w:t>
                        </w:r>
                      </w:p>
                    </w:tc>
                  </w:tr>
                </w:tbl>
                <w:p w14:paraId="206328E2" w14:textId="77777777" w:rsidR="000B1257" w:rsidRPr="005C2CFF" w:rsidRDefault="000B1257">
                  <w:pPr>
                    <w:pStyle w:val="Slog2"/>
                    <w:rPr>
                      <w:sz w:val="18"/>
                      <w:szCs w:val="18"/>
                    </w:rPr>
                  </w:pPr>
                </w:p>
              </w:tc>
            </w:tr>
            <w:tr w:rsidR="000B1257" w:rsidRPr="00531CDE" w14:paraId="37561307" w14:textId="77777777">
              <w:tc>
                <w:tcPr>
                  <w:tcW w:w="3114" w:type="dxa"/>
                  <w:tcBorders>
                    <w:top w:val="single" w:sz="4" w:space="0" w:color="669999"/>
                    <w:left w:val="single" w:sz="4" w:space="0" w:color="669999"/>
                    <w:bottom w:val="single" w:sz="4" w:space="0" w:color="669999"/>
                  </w:tcBorders>
                  <w:shd w:val="clear" w:color="auto" w:fill="auto"/>
                </w:tcPr>
                <w:p w14:paraId="5FED4950" w14:textId="77777777" w:rsidR="000B1257" w:rsidRPr="005C2CFF" w:rsidRDefault="000B1257">
                  <w:pPr>
                    <w:pStyle w:val="Slog2"/>
                  </w:pPr>
                  <w:r w:rsidRPr="005C2CFF">
                    <w:rPr>
                      <w:sz w:val="18"/>
                      <w:szCs w:val="18"/>
                    </w:rPr>
                    <w:t>2.1. Vrsta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tbl>
                  <w:tblPr>
                    <w:tblW w:w="0" w:type="auto"/>
                    <w:tblLayout w:type="fixed"/>
                    <w:tblLook w:val="0000" w:firstRow="0" w:lastRow="0" w:firstColumn="0" w:lastColumn="0" w:noHBand="0" w:noVBand="0"/>
                  </w:tblPr>
                  <w:tblGrid>
                    <w:gridCol w:w="1588"/>
                    <w:gridCol w:w="1701"/>
                    <w:gridCol w:w="1853"/>
                  </w:tblGrid>
                  <w:tr w:rsidR="000B1257" w:rsidRPr="005C2CFF" w14:paraId="1582CCFA" w14:textId="77777777">
                    <w:tc>
                      <w:tcPr>
                        <w:tcW w:w="1588" w:type="dxa"/>
                        <w:tcBorders>
                          <w:top w:val="single" w:sz="4" w:space="0" w:color="669999"/>
                          <w:left w:val="single" w:sz="4" w:space="0" w:color="669999"/>
                          <w:bottom w:val="single" w:sz="4" w:space="0" w:color="669999"/>
                        </w:tcBorders>
                        <w:shd w:val="clear" w:color="auto" w:fill="auto"/>
                      </w:tcPr>
                      <w:p w14:paraId="2D2278AD" w14:textId="77777777" w:rsidR="000B1257" w:rsidRPr="005C2CFF" w:rsidRDefault="000B1257">
                        <w:pPr>
                          <w:pStyle w:val="Naslov2"/>
                        </w:pPr>
                        <w:r w:rsidRPr="005C2CFF">
                          <w:t>Blago</w:t>
                        </w:r>
                      </w:p>
                    </w:tc>
                    <w:tc>
                      <w:tcPr>
                        <w:tcW w:w="1701" w:type="dxa"/>
                        <w:tcBorders>
                          <w:top w:val="single" w:sz="4" w:space="0" w:color="669999"/>
                          <w:left w:val="single" w:sz="4" w:space="0" w:color="669999"/>
                          <w:bottom w:val="single" w:sz="4" w:space="0" w:color="669999"/>
                        </w:tcBorders>
                        <w:shd w:val="clear" w:color="auto" w:fill="auto"/>
                      </w:tcPr>
                      <w:p w14:paraId="1E7C4CEE" w14:textId="77777777" w:rsidR="000B1257" w:rsidRPr="005C2CFF" w:rsidRDefault="000B1257">
                        <w:pPr>
                          <w:pStyle w:val="Naslov2"/>
                        </w:pPr>
                        <w:r w:rsidRPr="005C2CFF">
                          <w:t>Storitev</w:t>
                        </w: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21A01643" w14:textId="77777777" w:rsidR="000B1257" w:rsidRPr="005C2CFF" w:rsidRDefault="000B1257">
                        <w:pPr>
                          <w:pStyle w:val="Naslov2"/>
                        </w:pPr>
                        <w:r w:rsidRPr="005C2CFF">
                          <w:t>Gradnja</w:t>
                        </w:r>
                      </w:p>
                    </w:tc>
                  </w:tr>
                  <w:tr w:rsidR="000B1257" w:rsidRPr="005C2CFF" w14:paraId="322162D4" w14:textId="77777777">
                    <w:tc>
                      <w:tcPr>
                        <w:tcW w:w="1588" w:type="dxa"/>
                        <w:tcBorders>
                          <w:top w:val="single" w:sz="4" w:space="0" w:color="669999"/>
                          <w:left w:val="single" w:sz="4" w:space="0" w:color="669999"/>
                          <w:bottom w:val="single" w:sz="4" w:space="0" w:color="669999"/>
                        </w:tcBorders>
                        <w:shd w:val="clear" w:color="auto" w:fill="auto"/>
                      </w:tcPr>
                      <w:p w14:paraId="55FE54FB" w14:textId="77777777" w:rsidR="000B1257" w:rsidRPr="005C2CFF" w:rsidRDefault="000B1257">
                        <w:pPr>
                          <w:pStyle w:val="Naslov2"/>
                        </w:pPr>
                        <w:r w:rsidRPr="005C2CFF">
                          <w:t>√</w:t>
                        </w:r>
                      </w:p>
                    </w:tc>
                    <w:tc>
                      <w:tcPr>
                        <w:tcW w:w="1701" w:type="dxa"/>
                        <w:tcBorders>
                          <w:top w:val="single" w:sz="4" w:space="0" w:color="669999"/>
                          <w:left w:val="single" w:sz="4" w:space="0" w:color="669999"/>
                          <w:bottom w:val="single" w:sz="4" w:space="0" w:color="669999"/>
                        </w:tcBorders>
                        <w:shd w:val="clear" w:color="auto" w:fill="auto"/>
                      </w:tcPr>
                      <w:p w14:paraId="190F09F0" w14:textId="77777777" w:rsidR="000B1257" w:rsidRPr="005C2CFF" w:rsidRDefault="000B1257">
                        <w:pPr>
                          <w:pStyle w:val="Naslov2"/>
                          <w:snapToGrid w:val="0"/>
                        </w:pP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70FCED1D" w14:textId="77777777" w:rsidR="000B1257" w:rsidRPr="005C2CFF" w:rsidRDefault="000B1257">
                        <w:pPr>
                          <w:pStyle w:val="Naslov2"/>
                          <w:snapToGrid w:val="0"/>
                        </w:pPr>
                      </w:p>
                    </w:tc>
                  </w:tr>
                </w:tbl>
                <w:p w14:paraId="45D92B11" w14:textId="77777777" w:rsidR="000B1257" w:rsidRPr="005C2CFF" w:rsidRDefault="000B1257">
                  <w:pPr>
                    <w:pStyle w:val="Naslov2"/>
                  </w:pPr>
                </w:p>
              </w:tc>
            </w:tr>
            <w:tr w:rsidR="000B1257" w:rsidRPr="00531CDE" w14:paraId="55D38488" w14:textId="77777777">
              <w:tc>
                <w:tcPr>
                  <w:tcW w:w="3114" w:type="dxa"/>
                  <w:tcBorders>
                    <w:top w:val="single" w:sz="4" w:space="0" w:color="669999"/>
                    <w:left w:val="single" w:sz="4" w:space="0" w:color="669999"/>
                    <w:bottom w:val="single" w:sz="4" w:space="0" w:color="669999"/>
                  </w:tcBorders>
                  <w:shd w:val="clear" w:color="auto" w:fill="auto"/>
                </w:tcPr>
                <w:p w14:paraId="7C24C3F0" w14:textId="77777777" w:rsidR="000B1257" w:rsidRPr="005C2CFF" w:rsidRDefault="000B1257">
                  <w:pPr>
                    <w:pStyle w:val="Slog2"/>
                  </w:pPr>
                  <w:r w:rsidRPr="005C2CFF">
                    <w:rPr>
                      <w:sz w:val="18"/>
                      <w:szCs w:val="18"/>
                    </w:rPr>
                    <w:t>2.2. Naslov JN</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297DCA92" w14:textId="4ED574E3" w:rsidR="000B1257" w:rsidRPr="005C2CFF" w:rsidRDefault="000B1257" w:rsidP="00697DB6">
                  <w:pPr>
                    <w:pStyle w:val="Naslov2"/>
                    <w:spacing w:before="0" w:after="0"/>
                  </w:pPr>
                  <w:r w:rsidRPr="005C2CFF">
                    <w:t>JN »</w:t>
                  </w:r>
                  <w:r w:rsidR="007B3CBD" w:rsidRPr="005C2CFF">
                    <w:t>Instrumentarij</w:t>
                  </w:r>
                  <w:r w:rsidR="000771B6" w:rsidRPr="005C2CFF">
                    <w:t xml:space="preserve"> - ortopedija</w:t>
                  </w:r>
                  <w:r w:rsidR="007B3CBD" w:rsidRPr="005C2CFF">
                    <w:t>«</w:t>
                  </w:r>
                </w:p>
                <w:p w14:paraId="559F2822" w14:textId="38A40B1A" w:rsidR="007B3CBD" w:rsidRPr="005C2CFF" w:rsidRDefault="007B3CBD" w:rsidP="00F850DB">
                  <w:pPr>
                    <w:rPr>
                      <w:lang w:val="sl-SI"/>
                    </w:rPr>
                  </w:pPr>
                  <w:r w:rsidRPr="005C2CFF">
                    <w:rPr>
                      <w:rFonts w:ascii="Tahoma" w:hAnsi="Tahoma" w:cs="Tahoma"/>
                      <w:bCs/>
                      <w:sz w:val="18"/>
                      <w:szCs w:val="18"/>
                    </w:rPr>
                    <w:t>(</w:t>
                  </w:r>
                  <w:proofErr w:type="spellStart"/>
                  <w:r w:rsidRPr="005C2CFF">
                    <w:rPr>
                      <w:rFonts w:ascii="Tahoma" w:hAnsi="Tahoma" w:cs="Tahoma"/>
                      <w:bCs/>
                      <w:sz w:val="18"/>
                      <w:szCs w:val="18"/>
                    </w:rPr>
                    <w:t>povezava</w:t>
                  </w:r>
                  <w:proofErr w:type="spellEnd"/>
                  <w:r w:rsidRPr="005C2CFF">
                    <w:rPr>
                      <w:rFonts w:ascii="Tahoma" w:hAnsi="Tahoma" w:cs="Tahoma"/>
                      <w:bCs/>
                      <w:sz w:val="18"/>
                      <w:szCs w:val="18"/>
                    </w:rPr>
                    <w:t>:</w:t>
                  </w:r>
                  <w:r w:rsidRPr="005C2CFF">
                    <w:rPr>
                      <w:rFonts w:ascii="Tahoma" w:eastAsia="Calibri" w:hAnsi="Tahoma" w:cs="Tahoma"/>
                      <w:b/>
                      <w:bCs/>
                      <w:sz w:val="18"/>
                      <w:szCs w:val="18"/>
                      <w:lang w:eastAsia="en-US"/>
                    </w:rPr>
                    <w:t xml:space="preserve"> </w:t>
                  </w:r>
                  <w:hyperlink r:id="rId9" w:history="1">
                    <w:r w:rsidRPr="005C2CFF">
                      <w:rPr>
                        <w:rStyle w:val="Hiperpovezava"/>
                        <w:rFonts w:ascii="Tahoma" w:eastAsia="Calibri" w:hAnsi="Tahoma" w:cs="Tahoma"/>
                        <w:b/>
                        <w:bCs/>
                        <w:color w:val="0000FF"/>
                        <w:sz w:val="18"/>
                        <w:szCs w:val="18"/>
                        <w:lang w:eastAsia="en-US"/>
                      </w:rPr>
                      <w:t>https://sjn.bolnisnica-go.si/jr/</w:t>
                    </w:r>
                  </w:hyperlink>
                  <w:r w:rsidRPr="005C2CFF">
                    <w:rPr>
                      <w:rFonts w:ascii="Tahoma" w:eastAsia="Calibri" w:hAnsi="Tahoma" w:cs="Tahoma"/>
                      <w:sz w:val="18"/>
                      <w:szCs w:val="18"/>
                      <w:lang w:eastAsia="en-US"/>
                    </w:rPr>
                    <w:t>).</w:t>
                  </w:r>
                </w:p>
              </w:tc>
            </w:tr>
            <w:tr w:rsidR="000B1257" w:rsidRPr="00531CDE" w14:paraId="2553E133" w14:textId="77777777">
              <w:tc>
                <w:tcPr>
                  <w:tcW w:w="3114" w:type="dxa"/>
                  <w:tcBorders>
                    <w:top w:val="single" w:sz="4" w:space="0" w:color="669999"/>
                    <w:left w:val="single" w:sz="4" w:space="0" w:color="669999"/>
                    <w:bottom w:val="single" w:sz="4" w:space="0" w:color="669999"/>
                  </w:tcBorders>
                  <w:shd w:val="clear" w:color="auto" w:fill="auto"/>
                </w:tcPr>
                <w:p w14:paraId="2E9029A1" w14:textId="77777777" w:rsidR="000B1257" w:rsidRPr="005C2CFF" w:rsidRDefault="000B1257">
                  <w:pPr>
                    <w:pStyle w:val="Slog2"/>
                  </w:pPr>
                  <w:r w:rsidRPr="005C2CFF">
                    <w:rPr>
                      <w:sz w:val="18"/>
                      <w:szCs w:val="18"/>
                    </w:rPr>
                    <w:t>2.3. Trajanje JN</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6B99BF41" w14:textId="77777777" w:rsidR="00D86DD1" w:rsidRPr="005C2CFF" w:rsidRDefault="00D86DD1" w:rsidP="00F6301C">
                  <w:pPr>
                    <w:numPr>
                      <w:ilvl w:val="0"/>
                      <w:numId w:val="1"/>
                    </w:numPr>
                    <w:jc w:val="left"/>
                  </w:pPr>
                </w:p>
                <w:p w14:paraId="044B228B" w14:textId="16081253" w:rsidR="00D86DD1" w:rsidRPr="005C2CFF" w:rsidRDefault="00D86DD1" w:rsidP="00DF15B2">
                  <w:r w:rsidRPr="005C2CFF">
                    <w:rPr>
                      <w:rFonts w:ascii="Tahoma" w:eastAsia="Calibri" w:hAnsi="Tahoma" w:cs="Tahoma"/>
                      <w:sz w:val="18"/>
                      <w:szCs w:val="18"/>
                      <w:lang w:val="sl-SI"/>
                    </w:rPr>
                    <w:t>Enkratna dobava</w:t>
                  </w:r>
                  <w:r w:rsidR="005034A2" w:rsidRPr="005C2CFF">
                    <w:rPr>
                      <w:rFonts w:ascii="Tahoma" w:eastAsia="Calibri" w:hAnsi="Tahoma" w:cs="Tahoma"/>
                      <w:sz w:val="18"/>
                      <w:szCs w:val="18"/>
                      <w:lang w:val="sl-SI"/>
                    </w:rPr>
                    <w:t xml:space="preserve">. </w:t>
                  </w:r>
                  <w:r w:rsidR="00DF15B2" w:rsidRPr="005C2CFF">
                    <w:rPr>
                      <w:rFonts w:ascii="Tahoma" w:eastAsia="Calibri" w:hAnsi="Tahoma" w:cs="Tahoma"/>
                      <w:sz w:val="18"/>
                      <w:szCs w:val="18"/>
                      <w:lang w:val="sl-SI"/>
                    </w:rPr>
                    <w:t xml:space="preserve">Rok dobave </w:t>
                  </w:r>
                  <w:r w:rsidR="00DF15B2" w:rsidRPr="00ED790F">
                    <w:rPr>
                      <w:rFonts w:ascii="Tahoma" w:eastAsia="Calibri" w:hAnsi="Tahoma" w:cs="Tahoma"/>
                      <w:sz w:val="18"/>
                      <w:szCs w:val="18"/>
                      <w:lang w:val="sl-SI"/>
                    </w:rPr>
                    <w:t>__</w:t>
                  </w:r>
                  <w:r w:rsidR="0018293D" w:rsidRPr="00ED790F">
                    <w:rPr>
                      <w:rFonts w:ascii="Tahoma" w:eastAsia="Calibri" w:hAnsi="Tahoma" w:cs="Tahoma"/>
                      <w:sz w:val="18"/>
                      <w:szCs w:val="18"/>
                      <w:lang w:val="sl-SI"/>
                    </w:rPr>
                    <w:t>45</w:t>
                  </w:r>
                  <w:r w:rsidR="00DF15B2" w:rsidRPr="00ED790F">
                    <w:rPr>
                      <w:rFonts w:ascii="Tahoma" w:eastAsia="Calibri" w:hAnsi="Tahoma" w:cs="Tahoma"/>
                      <w:sz w:val="18"/>
                      <w:szCs w:val="18"/>
                      <w:lang w:val="sl-SI"/>
                    </w:rPr>
                    <w:t>__</w:t>
                  </w:r>
                  <w:r w:rsidR="00DF15B2" w:rsidRPr="005C2CFF">
                    <w:rPr>
                      <w:rFonts w:ascii="Tahoma" w:eastAsia="Calibri" w:hAnsi="Tahoma" w:cs="Tahoma"/>
                      <w:sz w:val="18"/>
                      <w:szCs w:val="18"/>
                      <w:lang w:val="sl-SI"/>
                    </w:rPr>
                    <w:t xml:space="preserve"> dni od naročila. </w:t>
                  </w:r>
                </w:p>
                <w:p w14:paraId="5178E0C6" w14:textId="77777777" w:rsidR="00960B74" w:rsidRPr="005C2CFF" w:rsidRDefault="00960B74" w:rsidP="00D86DD1">
                  <w:pPr>
                    <w:jc w:val="left"/>
                  </w:pPr>
                </w:p>
              </w:tc>
            </w:tr>
            <w:tr w:rsidR="000B1257" w:rsidRPr="00531CDE" w14:paraId="5A11D605" w14:textId="77777777">
              <w:tc>
                <w:tcPr>
                  <w:tcW w:w="3114" w:type="dxa"/>
                  <w:tcBorders>
                    <w:top w:val="single" w:sz="4" w:space="0" w:color="669999"/>
                    <w:left w:val="single" w:sz="4" w:space="0" w:color="669999"/>
                    <w:bottom w:val="single" w:sz="4" w:space="0" w:color="669999"/>
                  </w:tcBorders>
                  <w:shd w:val="clear" w:color="auto" w:fill="auto"/>
                </w:tcPr>
                <w:p w14:paraId="1DF33021" w14:textId="77777777" w:rsidR="000B1257" w:rsidRPr="00531CDE" w:rsidRDefault="000B1257">
                  <w:pPr>
                    <w:pStyle w:val="Slog2"/>
                  </w:pPr>
                  <w:r w:rsidRPr="00531CDE">
                    <w:rPr>
                      <w:sz w:val="18"/>
                      <w:szCs w:val="18"/>
                    </w:rPr>
                    <w:t>2.4. Ocenjena vrednost JN</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158A2A39" w14:textId="77777777" w:rsidR="000B1257" w:rsidRPr="00531CDE" w:rsidRDefault="000B1257">
                  <w:pPr>
                    <w:snapToGrid w:val="0"/>
                    <w:rPr>
                      <w:rFonts w:ascii="Tahoma" w:hAnsi="Tahoma" w:cs="Tahoma"/>
                      <w:b/>
                      <w:sz w:val="18"/>
                      <w:szCs w:val="18"/>
                      <w:lang w:val="sl-SI"/>
                    </w:rPr>
                  </w:pPr>
                </w:p>
                <w:p w14:paraId="70828414" w14:textId="77777777" w:rsidR="000B1257" w:rsidRPr="00531CDE" w:rsidRDefault="000B1257">
                  <w:r w:rsidRPr="00531CDE">
                    <w:rPr>
                      <w:rFonts w:ascii="Tahoma" w:hAnsi="Tahoma" w:cs="Tahoma"/>
                      <w:sz w:val="18"/>
                      <w:szCs w:val="18"/>
                      <w:lang w:val="sl-SI"/>
                    </w:rPr>
                    <w:t>/</w:t>
                  </w:r>
                </w:p>
              </w:tc>
            </w:tr>
            <w:tr w:rsidR="000B1257" w:rsidRPr="00531CDE" w14:paraId="26A51BCD" w14:textId="77777777">
              <w:tc>
                <w:tcPr>
                  <w:tcW w:w="3114" w:type="dxa"/>
                  <w:tcBorders>
                    <w:top w:val="single" w:sz="4" w:space="0" w:color="669999"/>
                    <w:left w:val="single" w:sz="4" w:space="0" w:color="669999"/>
                    <w:bottom w:val="single" w:sz="4" w:space="0" w:color="669999"/>
                  </w:tcBorders>
                  <w:shd w:val="clear" w:color="auto" w:fill="auto"/>
                </w:tcPr>
                <w:p w14:paraId="794C673D" w14:textId="77777777" w:rsidR="000B1257" w:rsidRPr="00531CDE" w:rsidRDefault="000B1257">
                  <w:pPr>
                    <w:pStyle w:val="Slog2"/>
                  </w:pPr>
                  <w:r w:rsidRPr="00531CDE">
                    <w:rPr>
                      <w:sz w:val="18"/>
                      <w:szCs w:val="18"/>
                    </w:rPr>
                    <w:t>2.5. Vrsta postopka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03217ECF" w14:textId="62C6118A" w:rsidR="000B1257" w:rsidRDefault="00F850DB">
                  <w:pPr>
                    <w:pStyle w:val="Naslov2"/>
                  </w:pPr>
                  <w:r>
                    <w:t xml:space="preserve">Odprti postopek </w:t>
                  </w:r>
                  <w:r w:rsidR="000B1257" w:rsidRPr="00531CDE">
                    <w:t xml:space="preserve"> (4</w:t>
                  </w:r>
                  <w:r>
                    <w:t>0</w:t>
                  </w:r>
                  <w:r w:rsidR="000B1257" w:rsidRPr="00531CDE">
                    <w:t>. člen).</w:t>
                  </w:r>
                </w:p>
                <w:p w14:paraId="0764B435" w14:textId="77777777" w:rsidR="00796800" w:rsidRDefault="00796800" w:rsidP="00796800">
                  <w:pPr>
                    <w:rPr>
                      <w:lang w:val="sl-SI"/>
                    </w:rPr>
                  </w:pPr>
                </w:p>
                <w:p w14:paraId="0C784FF9" w14:textId="3D6FFA7E" w:rsidR="00796800" w:rsidRDefault="00796800" w:rsidP="00DF15B2">
                  <w:pPr>
                    <w:rPr>
                      <w:rFonts w:ascii="Tahoma" w:hAnsi="Tahoma" w:cs="Tahoma"/>
                      <w:bCs/>
                      <w:sz w:val="18"/>
                      <w:szCs w:val="18"/>
                      <w:lang w:val="sl-SI"/>
                    </w:rPr>
                  </w:pPr>
                  <w:r>
                    <w:rPr>
                      <w:rFonts w:ascii="Tahoma" w:hAnsi="Tahoma" w:cs="Tahoma"/>
                      <w:bCs/>
                      <w:sz w:val="18"/>
                      <w:szCs w:val="18"/>
                      <w:lang w:val="sl-SI"/>
                    </w:rPr>
                    <w:t xml:space="preserve">Naročnik bo </w:t>
                  </w:r>
                  <w:r w:rsidR="00DF15B2">
                    <w:rPr>
                      <w:rFonts w:ascii="Tahoma" w:hAnsi="Tahoma" w:cs="Tahoma"/>
                      <w:bCs/>
                      <w:sz w:val="18"/>
                      <w:szCs w:val="18"/>
                      <w:lang w:val="sl-SI"/>
                    </w:rPr>
                    <w:t xml:space="preserve">s ponudnikom, ki bo oddal najugodnejšo ceno za artikel, sklenil pogodbo. </w:t>
                  </w:r>
                </w:p>
                <w:p w14:paraId="7F98300D" w14:textId="77777777" w:rsidR="00796800" w:rsidRDefault="00796800" w:rsidP="00796800">
                  <w:pPr>
                    <w:rPr>
                      <w:rFonts w:ascii="Tahoma" w:hAnsi="Tahoma" w:cs="Tahoma"/>
                      <w:bCs/>
                      <w:sz w:val="18"/>
                      <w:szCs w:val="18"/>
                      <w:highlight w:val="yellow"/>
                      <w:lang w:val="sl-SI"/>
                    </w:rPr>
                  </w:pPr>
                </w:p>
                <w:p w14:paraId="370A7130" w14:textId="77777777" w:rsidR="009A3AF8" w:rsidRPr="00531CDE" w:rsidRDefault="009A3AF8" w:rsidP="009C7AFF"/>
              </w:tc>
            </w:tr>
            <w:tr w:rsidR="000B1257" w:rsidRPr="00531CDE" w14:paraId="4DD4F5D8"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27285E64" w14:textId="77777777" w:rsidR="000B1257" w:rsidRPr="00531CDE" w:rsidRDefault="000B1257">
                  <w:pPr>
                    <w:pStyle w:val="Slog2"/>
                  </w:pPr>
                  <w:r w:rsidRPr="00531CDE">
                    <w:rPr>
                      <w:sz w:val="18"/>
                      <w:szCs w:val="18"/>
                    </w:rPr>
                    <w:t>2.6. Sklopi</w:t>
                  </w:r>
                </w:p>
                <w:p w14:paraId="52B9F0C7" w14:textId="77777777" w:rsidR="000B1257" w:rsidRPr="00531CDE" w:rsidRDefault="000B1257">
                  <w:pPr>
                    <w:rPr>
                      <w:rFonts w:ascii="Tahoma" w:hAnsi="Tahoma" w:cs="Tahoma"/>
                      <w:sz w:val="18"/>
                      <w:szCs w:val="18"/>
                      <w:lang w:val="sl-SI"/>
                    </w:rPr>
                  </w:pPr>
                </w:p>
                <w:tbl>
                  <w:tblPr>
                    <w:tblW w:w="4950" w:type="pct"/>
                    <w:tblLayout w:type="fixed"/>
                    <w:tblLook w:val="0000" w:firstRow="0" w:lastRow="0" w:firstColumn="0" w:lastColumn="0" w:noHBand="0" w:noVBand="0"/>
                  </w:tblPr>
                  <w:tblGrid>
                    <w:gridCol w:w="4074"/>
                    <w:gridCol w:w="4083"/>
                  </w:tblGrid>
                  <w:tr w:rsidR="000B1257" w:rsidRPr="00531CDE" w14:paraId="26F2219F" w14:textId="77777777">
                    <w:tc>
                      <w:tcPr>
                        <w:tcW w:w="4078" w:type="dxa"/>
                        <w:tcBorders>
                          <w:top w:val="single" w:sz="4" w:space="0" w:color="669999"/>
                          <w:left w:val="single" w:sz="4" w:space="0" w:color="669999"/>
                          <w:bottom w:val="single" w:sz="4" w:space="0" w:color="669999"/>
                        </w:tcBorders>
                        <w:shd w:val="clear" w:color="auto" w:fill="auto"/>
                      </w:tcPr>
                      <w:p w14:paraId="4256E2F3" w14:textId="77777777" w:rsidR="000B1257" w:rsidRPr="00531CDE" w:rsidRDefault="000B1257">
                        <w:pPr>
                          <w:pStyle w:val="Naslov3"/>
                          <w:jc w:val="center"/>
                        </w:pPr>
                        <w:r w:rsidRPr="00531CDE">
                          <w:rPr>
                            <w:rFonts w:ascii="Tahoma" w:hAnsi="Tahoma" w:cs="Tahoma"/>
                            <w:sz w:val="18"/>
                            <w:szCs w:val="18"/>
                            <w:lang w:val="sl-SI"/>
                          </w:rPr>
                          <w:t>DA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1A4D6A42" w14:textId="77777777" w:rsidR="000B1257" w:rsidRPr="00531CDE" w:rsidRDefault="000B1257">
                        <w:pPr>
                          <w:pStyle w:val="Naslov2"/>
                          <w:jc w:val="center"/>
                        </w:pPr>
                        <w:r w:rsidRPr="00531CDE">
                          <w:t>NE</w:t>
                        </w:r>
                      </w:p>
                    </w:tc>
                  </w:tr>
                  <w:tr w:rsidR="000B1257" w:rsidRPr="00531CDE" w14:paraId="0EE480F8" w14:textId="77777777">
                    <w:tc>
                      <w:tcPr>
                        <w:tcW w:w="4078" w:type="dxa"/>
                        <w:tcBorders>
                          <w:top w:val="single" w:sz="4" w:space="0" w:color="669999"/>
                          <w:left w:val="single" w:sz="4" w:space="0" w:color="669999"/>
                          <w:bottom w:val="single" w:sz="4" w:space="0" w:color="669999"/>
                        </w:tcBorders>
                        <w:shd w:val="clear" w:color="auto" w:fill="auto"/>
                      </w:tcPr>
                      <w:p w14:paraId="32009AB8" w14:textId="09D10C77" w:rsidR="000B1257" w:rsidRPr="00531CDE" w:rsidRDefault="00DF15B2">
                        <w:pPr>
                          <w:jc w:val="center"/>
                        </w:pPr>
                        <w:r>
                          <w:rPr>
                            <w:rFonts w:ascii="Tahoma" w:hAnsi="Tahoma" w:cs="Tahoma"/>
                            <w:sz w:val="18"/>
                            <w:szCs w:val="18"/>
                            <w:lang w:val="sl-SI"/>
                          </w:rPr>
                          <w:t>/</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5C3C4308" w14:textId="25959A7F" w:rsidR="000B1257" w:rsidRPr="00531CDE" w:rsidRDefault="00DF15B2">
                        <w:pPr>
                          <w:jc w:val="center"/>
                        </w:pPr>
                        <w:r w:rsidRPr="00531CDE">
                          <w:rPr>
                            <w:rFonts w:ascii="Tahoma" w:hAnsi="Tahoma" w:cs="Tahoma"/>
                            <w:sz w:val="18"/>
                            <w:szCs w:val="18"/>
                            <w:lang w:val="sl-SI"/>
                          </w:rPr>
                          <w:t>√</w:t>
                        </w:r>
                      </w:p>
                    </w:tc>
                  </w:tr>
                </w:tbl>
                <w:p w14:paraId="6F34759E" w14:textId="77777777" w:rsidR="000B1257" w:rsidRPr="00531CDE" w:rsidRDefault="000B1257">
                  <w:pPr>
                    <w:rPr>
                      <w:rFonts w:ascii="Tahoma" w:hAnsi="Tahoma" w:cs="Tahoma"/>
                      <w:sz w:val="18"/>
                      <w:szCs w:val="18"/>
                      <w:lang w:val="sl-SI"/>
                    </w:rPr>
                  </w:pPr>
                </w:p>
                <w:tbl>
                  <w:tblPr>
                    <w:tblW w:w="4950" w:type="pct"/>
                    <w:tblLayout w:type="fixed"/>
                    <w:tblLook w:val="0000" w:firstRow="0" w:lastRow="0" w:firstColumn="0" w:lastColumn="0" w:noHBand="0" w:noVBand="0"/>
                  </w:tblPr>
                  <w:tblGrid>
                    <w:gridCol w:w="8157"/>
                  </w:tblGrid>
                  <w:tr w:rsidR="000B1257" w:rsidRPr="00531CDE" w14:paraId="3F3F957C" w14:textId="77777777">
                    <w:trPr>
                      <w:trHeight w:val="592"/>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4A913232" w14:textId="77777777" w:rsidR="000B1257" w:rsidRPr="00531CDE" w:rsidRDefault="000B1257">
                        <w:pPr>
                          <w:pStyle w:val="Slog2"/>
                        </w:pPr>
                        <w:r w:rsidRPr="00531CDE">
                          <w:rPr>
                            <w:sz w:val="18"/>
                            <w:szCs w:val="18"/>
                          </w:rPr>
                          <w:t xml:space="preserve">2.6.1. Opis sklopov </w:t>
                        </w:r>
                      </w:p>
                    </w:tc>
                  </w:tr>
                  <w:tr w:rsidR="000B1257" w:rsidRPr="00531CDE" w14:paraId="08AFC680" w14:textId="77777777">
                    <w:trPr>
                      <w:trHeight w:val="592"/>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4A3FB280" w14:textId="7CBE41CD" w:rsidR="000B1257" w:rsidRPr="00531CDE" w:rsidRDefault="00DF15B2" w:rsidP="007D136D">
                        <w:r>
                          <w:rPr>
                            <w:rFonts w:ascii="Tahoma" w:eastAsia="Calibri" w:hAnsi="Tahoma" w:cs="Tahoma"/>
                            <w:sz w:val="18"/>
                            <w:szCs w:val="18"/>
                            <w:lang w:val="sl-SI" w:eastAsia="en-US"/>
                          </w:rPr>
                          <w:t>/</w:t>
                        </w:r>
                      </w:p>
                    </w:tc>
                  </w:tr>
                </w:tbl>
                <w:p w14:paraId="5A5EC27D" w14:textId="77777777" w:rsidR="000B1257" w:rsidRPr="00531CDE" w:rsidRDefault="000B1257">
                  <w:r w:rsidRPr="00531CDE">
                    <w:rPr>
                      <w:rFonts w:ascii="Tahoma" w:eastAsia="Tahoma" w:hAnsi="Tahoma" w:cs="Tahoma"/>
                      <w:sz w:val="18"/>
                      <w:szCs w:val="18"/>
                      <w:lang w:val="sl-SI"/>
                    </w:rPr>
                    <w:t xml:space="preserve">   </w:t>
                  </w:r>
                </w:p>
                <w:p w14:paraId="005812C6" w14:textId="77777777" w:rsidR="000B1257" w:rsidRPr="00531CDE" w:rsidRDefault="000B1257">
                  <w:pPr>
                    <w:rPr>
                      <w:rFonts w:ascii="Tahoma" w:hAnsi="Tahoma" w:cs="Tahoma"/>
                      <w:sz w:val="18"/>
                      <w:szCs w:val="18"/>
                      <w:lang w:val="sl-SI"/>
                    </w:rPr>
                  </w:pPr>
                </w:p>
              </w:tc>
            </w:tr>
            <w:tr w:rsidR="000B1257" w:rsidRPr="00531CDE" w14:paraId="084CE37F"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7DE836FC" w14:textId="77777777" w:rsidR="000B1257" w:rsidRPr="00531CDE" w:rsidRDefault="000B1257">
                  <w:pPr>
                    <w:pStyle w:val="Slog2"/>
                  </w:pPr>
                  <w:r w:rsidRPr="00531CDE">
                    <w:rPr>
                      <w:sz w:val="18"/>
                      <w:szCs w:val="18"/>
                    </w:rPr>
                    <w:t>2.7 Opredelitev (opis, način in lokacija posla)</w:t>
                  </w:r>
                </w:p>
                <w:tbl>
                  <w:tblPr>
                    <w:tblW w:w="14076" w:type="dxa"/>
                    <w:tblLayout w:type="fixed"/>
                    <w:tblLook w:val="0000" w:firstRow="0" w:lastRow="0" w:firstColumn="0" w:lastColumn="0" w:noHBand="0" w:noVBand="0"/>
                  </w:tblPr>
                  <w:tblGrid>
                    <w:gridCol w:w="2428"/>
                    <w:gridCol w:w="5795"/>
                    <w:gridCol w:w="24"/>
                    <w:gridCol w:w="5804"/>
                    <w:gridCol w:w="25"/>
                  </w:tblGrid>
                  <w:tr w:rsidR="000B1257" w:rsidRPr="00531CDE" w14:paraId="5DAC0290" w14:textId="77777777" w:rsidTr="00632BE0">
                    <w:trPr>
                      <w:trHeight w:val="50"/>
                    </w:trPr>
                    <w:tc>
                      <w:tcPr>
                        <w:tcW w:w="2428" w:type="dxa"/>
                        <w:tcBorders>
                          <w:top w:val="single" w:sz="4" w:space="0" w:color="669999"/>
                          <w:left w:val="single" w:sz="4" w:space="0" w:color="669999"/>
                          <w:bottom w:val="single" w:sz="4" w:space="0" w:color="669999"/>
                        </w:tcBorders>
                        <w:shd w:val="clear" w:color="auto" w:fill="auto"/>
                      </w:tcPr>
                      <w:p w14:paraId="50924FC4" w14:textId="77777777" w:rsidR="000B1257" w:rsidRPr="00531CDE" w:rsidRDefault="000B1257">
                        <w:pPr>
                          <w:pStyle w:val="Slog2"/>
                        </w:pPr>
                        <w:r w:rsidRPr="00531CDE">
                          <w:rPr>
                            <w:sz w:val="18"/>
                            <w:szCs w:val="18"/>
                          </w:rPr>
                          <w:t>2.7.1 Opis</w:t>
                        </w:r>
                      </w:p>
                    </w:tc>
                    <w:tc>
                      <w:tcPr>
                        <w:tcW w:w="5819" w:type="dxa"/>
                        <w:gridSpan w:val="2"/>
                        <w:tcBorders>
                          <w:top w:val="single" w:sz="4" w:space="0" w:color="669999"/>
                          <w:left w:val="single" w:sz="4" w:space="0" w:color="669999"/>
                          <w:bottom w:val="single" w:sz="4" w:space="0" w:color="669999"/>
                        </w:tcBorders>
                        <w:shd w:val="clear" w:color="auto" w:fill="auto"/>
                        <w:vAlign w:val="center"/>
                      </w:tcPr>
                      <w:p w14:paraId="180AF38A" w14:textId="77777777" w:rsidR="00F66CA2" w:rsidRPr="00531CDE" w:rsidRDefault="00F66CA2">
                        <w:pPr>
                          <w:rPr>
                            <w:rFonts w:ascii="Tahoma" w:hAnsi="Tahoma" w:cs="Tahoma"/>
                            <w:bCs/>
                            <w:sz w:val="18"/>
                            <w:szCs w:val="18"/>
                            <w:lang w:val="sl-SI"/>
                          </w:rPr>
                        </w:pPr>
                      </w:p>
                      <w:p w14:paraId="772DA6BB" w14:textId="77777777" w:rsidR="000B1257" w:rsidRPr="00531CDE" w:rsidRDefault="000B1257">
                        <w:pPr>
                          <w:rPr>
                            <w:rFonts w:ascii="Tahoma" w:hAnsi="Tahoma" w:cs="Tahoma"/>
                            <w:sz w:val="18"/>
                            <w:szCs w:val="18"/>
                          </w:rPr>
                        </w:pPr>
                        <w:r w:rsidRPr="00531CDE">
                          <w:rPr>
                            <w:rFonts w:ascii="Tahoma" w:hAnsi="Tahoma" w:cs="Tahoma"/>
                            <w:bCs/>
                            <w:sz w:val="18"/>
                            <w:szCs w:val="18"/>
                            <w:lang w:val="sl-SI"/>
                          </w:rPr>
                          <w:t xml:space="preserve">Specifikacija </w:t>
                        </w:r>
                        <w:r w:rsidR="00623736" w:rsidRPr="00531CDE">
                          <w:rPr>
                            <w:rFonts w:ascii="Tahoma" w:hAnsi="Tahoma" w:cs="Tahoma"/>
                            <w:bCs/>
                            <w:sz w:val="18"/>
                            <w:szCs w:val="18"/>
                            <w:lang w:val="sl-SI"/>
                          </w:rPr>
                          <w:t>razpisanega in</w:t>
                        </w:r>
                        <w:r w:rsidR="00067331" w:rsidRPr="00531CDE">
                          <w:rPr>
                            <w:rFonts w:ascii="Tahoma" w:hAnsi="Tahoma" w:cs="Tahoma"/>
                            <w:bCs/>
                            <w:sz w:val="18"/>
                            <w:szCs w:val="18"/>
                            <w:lang w:val="sl-SI"/>
                          </w:rPr>
                          <w:t>š</w:t>
                        </w:r>
                        <w:r w:rsidR="00623736" w:rsidRPr="00531CDE">
                          <w:rPr>
                            <w:rFonts w:ascii="Tahoma" w:hAnsi="Tahoma" w:cs="Tahoma"/>
                            <w:bCs/>
                            <w:sz w:val="18"/>
                            <w:szCs w:val="18"/>
                            <w:lang w:val="sl-SI"/>
                          </w:rPr>
                          <w:t>trumentarija</w:t>
                        </w:r>
                        <w:r w:rsidRPr="00531CDE">
                          <w:rPr>
                            <w:rFonts w:ascii="Tahoma" w:hAnsi="Tahoma" w:cs="Tahoma"/>
                            <w:bCs/>
                            <w:sz w:val="18"/>
                            <w:szCs w:val="18"/>
                            <w:lang w:val="sl-SI"/>
                          </w:rPr>
                          <w:t xml:space="preserve"> se nahaja v Go-</w:t>
                        </w:r>
                        <w:proofErr w:type="spellStart"/>
                        <w:r w:rsidRPr="00531CDE">
                          <w:rPr>
                            <w:rFonts w:ascii="Tahoma" w:hAnsi="Tahoma" w:cs="Tahoma"/>
                            <w:bCs/>
                            <w:sz w:val="18"/>
                            <w:szCs w:val="18"/>
                            <w:lang w:val="sl-SI"/>
                          </w:rPr>
                          <w:t>Soft</w:t>
                        </w:r>
                        <w:proofErr w:type="spellEnd"/>
                        <w:r w:rsidRPr="00531CDE">
                          <w:rPr>
                            <w:rFonts w:ascii="Tahoma" w:hAnsi="Tahoma" w:cs="Tahoma"/>
                            <w:bCs/>
                            <w:sz w:val="18"/>
                            <w:szCs w:val="18"/>
                            <w:lang w:val="sl-SI"/>
                          </w:rPr>
                          <w:t xml:space="preserve"> pod šifro razpisa: </w:t>
                        </w:r>
                      </w:p>
                      <w:p w14:paraId="072F4A5A" w14:textId="1647FC3C" w:rsidR="007D136D" w:rsidRPr="007D136D" w:rsidRDefault="007D136D" w:rsidP="007D136D">
                        <w:pPr>
                          <w:rPr>
                            <w:rFonts w:ascii="Tahoma" w:eastAsia="Calibri" w:hAnsi="Tahoma" w:cs="Tahoma"/>
                            <w:sz w:val="18"/>
                            <w:szCs w:val="18"/>
                            <w:lang w:val="sl-SI" w:eastAsia="en-US"/>
                          </w:rPr>
                        </w:pPr>
                        <w:r w:rsidRPr="007D136D">
                          <w:rPr>
                            <w:rFonts w:ascii="Tahoma" w:eastAsia="Calibri" w:hAnsi="Tahoma" w:cs="Tahoma"/>
                            <w:sz w:val="18"/>
                            <w:szCs w:val="18"/>
                            <w:lang w:val="sl-SI" w:eastAsia="en-US"/>
                          </w:rPr>
                          <w:lastRenderedPageBreak/>
                          <w:t xml:space="preserve">Inštrumentarij - </w:t>
                        </w:r>
                        <w:r w:rsidR="00DF15B2">
                          <w:rPr>
                            <w:rFonts w:ascii="Tahoma" w:eastAsia="Calibri" w:hAnsi="Tahoma" w:cs="Tahoma"/>
                            <w:sz w:val="18"/>
                            <w:szCs w:val="18"/>
                            <w:lang w:val="sl-SI" w:eastAsia="en-US"/>
                          </w:rPr>
                          <w:t>Ortopedija</w:t>
                        </w:r>
                        <w:r w:rsidRPr="007D136D">
                          <w:rPr>
                            <w:rFonts w:ascii="Tahoma" w:eastAsia="Calibri" w:hAnsi="Tahoma" w:cs="Tahoma"/>
                            <w:sz w:val="18"/>
                            <w:szCs w:val="18"/>
                            <w:lang w:val="sl-SI" w:eastAsia="en-US"/>
                          </w:rPr>
                          <w:t>; JR 1573-1</w:t>
                        </w:r>
                        <w:r w:rsidR="00DF15B2">
                          <w:rPr>
                            <w:rFonts w:ascii="Tahoma" w:eastAsia="Calibri" w:hAnsi="Tahoma" w:cs="Tahoma"/>
                            <w:sz w:val="18"/>
                            <w:szCs w:val="18"/>
                            <w:lang w:val="sl-SI" w:eastAsia="en-US"/>
                          </w:rPr>
                          <w:t>7</w:t>
                        </w:r>
                      </w:p>
                      <w:p w14:paraId="52ED52FD" w14:textId="1E37ABAB" w:rsidR="000B1257" w:rsidRPr="00531CDE" w:rsidRDefault="000B1257" w:rsidP="007D136D">
                        <w:pPr>
                          <w:rPr>
                            <w:rFonts w:ascii="Tahoma" w:eastAsia="Calibri" w:hAnsi="Tahoma" w:cs="Tahoma"/>
                            <w:sz w:val="18"/>
                            <w:szCs w:val="18"/>
                            <w:lang w:val="sl-SI" w:eastAsia="en-US"/>
                          </w:rPr>
                        </w:pPr>
                        <w:r w:rsidRPr="00531CDE">
                          <w:rPr>
                            <w:rFonts w:ascii="Tahoma" w:hAnsi="Tahoma" w:cs="Tahoma"/>
                            <w:bCs/>
                            <w:sz w:val="18"/>
                            <w:szCs w:val="18"/>
                            <w:lang w:val="sl-SI"/>
                          </w:rPr>
                          <w:t>(povezava:</w:t>
                        </w:r>
                        <w:r w:rsidRPr="00531CDE">
                          <w:rPr>
                            <w:rFonts w:ascii="Tahoma" w:eastAsia="Calibri" w:hAnsi="Tahoma" w:cs="Tahoma"/>
                            <w:b/>
                            <w:bCs/>
                            <w:sz w:val="18"/>
                            <w:szCs w:val="18"/>
                            <w:lang w:val="sl-SI" w:eastAsia="en-US"/>
                          </w:rPr>
                          <w:t xml:space="preserve"> </w:t>
                        </w:r>
                        <w:hyperlink r:id="rId10" w:history="1">
                          <w:r w:rsidRPr="00531CDE">
                            <w:rPr>
                              <w:rStyle w:val="Hiperpovezava"/>
                              <w:rFonts w:ascii="Tahoma" w:eastAsia="Calibri" w:hAnsi="Tahoma" w:cs="Tahoma"/>
                              <w:b/>
                              <w:bCs/>
                              <w:color w:val="0000FF"/>
                              <w:sz w:val="18"/>
                              <w:szCs w:val="18"/>
                              <w:lang w:val="sl-SI" w:eastAsia="en-US"/>
                            </w:rPr>
                            <w:t>https://sjn.bolnisnica-go.si/jr/</w:t>
                          </w:r>
                        </w:hyperlink>
                        <w:r w:rsidRPr="00531CDE">
                          <w:rPr>
                            <w:rFonts w:ascii="Tahoma" w:eastAsia="Calibri" w:hAnsi="Tahoma" w:cs="Tahoma"/>
                            <w:sz w:val="18"/>
                            <w:szCs w:val="18"/>
                            <w:lang w:val="sl-SI" w:eastAsia="en-US"/>
                          </w:rPr>
                          <w:t>).</w:t>
                        </w:r>
                      </w:p>
                      <w:p w14:paraId="75958607" w14:textId="77777777" w:rsidR="0092113D" w:rsidRPr="00531CDE" w:rsidRDefault="0092113D">
                        <w:pPr>
                          <w:rPr>
                            <w:rFonts w:ascii="Tahoma" w:eastAsia="Calibri" w:hAnsi="Tahoma" w:cs="Tahoma"/>
                            <w:sz w:val="18"/>
                            <w:szCs w:val="18"/>
                            <w:lang w:val="sl-SI" w:eastAsia="en-US"/>
                          </w:rPr>
                        </w:pPr>
                      </w:p>
                      <w:p w14:paraId="0443BDBF" w14:textId="77777777" w:rsidR="0092113D" w:rsidRPr="00531CDE" w:rsidRDefault="0092113D">
                        <w:pPr>
                          <w:rPr>
                            <w:rFonts w:ascii="Tahoma" w:eastAsia="Calibri" w:hAnsi="Tahoma" w:cs="Tahoma"/>
                            <w:sz w:val="18"/>
                            <w:szCs w:val="18"/>
                            <w:lang w:val="sl-SI" w:eastAsia="en-US"/>
                          </w:rPr>
                        </w:pPr>
                        <w:r w:rsidRPr="00531CDE">
                          <w:rPr>
                            <w:rFonts w:ascii="Tahoma" w:eastAsia="Calibri" w:hAnsi="Tahoma" w:cs="Tahoma"/>
                            <w:sz w:val="18"/>
                            <w:szCs w:val="18"/>
                            <w:lang w:val="sl-SI" w:eastAsia="en-US"/>
                          </w:rPr>
                          <w:t>Klasifikacija:</w:t>
                        </w:r>
                      </w:p>
                      <w:p w14:paraId="35D2FDF6" w14:textId="138B1926" w:rsidR="0092113D" w:rsidRPr="00531CDE" w:rsidRDefault="00796800" w:rsidP="0092113D">
                        <w:pPr>
                          <w:rPr>
                            <w:rFonts w:ascii="Tahoma" w:eastAsia="Calibri" w:hAnsi="Tahoma" w:cs="Tahoma"/>
                            <w:sz w:val="18"/>
                            <w:szCs w:val="18"/>
                          </w:rPr>
                        </w:pPr>
                        <w:r>
                          <w:rPr>
                            <w:rFonts w:ascii="Tahoma" w:hAnsi="Tahoma" w:cs="Tahoma"/>
                            <w:bCs/>
                            <w:sz w:val="18"/>
                            <w:szCs w:val="18"/>
                            <w:lang w:val="sl-SI"/>
                          </w:rPr>
                          <w:t xml:space="preserve">JR </w:t>
                        </w:r>
                        <w:r w:rsidR="009A3E53">
                          <w:rPr>
                            <w:rFonts w:ascii="Tahoma" w:hAnsi="Tahoma" w:cs="Tahoma"/>
                            <w:sz w:val="18"/>
                            <w:szCs w:val="18"/>
                          </w:rPr>
                          <w:t>1573-1</w:t>
                        </w:r>
                        <w:r w:rsidR="00DF15B2">
                          <w:rPr>
                            <w:rFonts w:ascii="Tahoma" w:hAnsi="Tahoma" w:cs="Tahoma"/>
                            <w:sz w:val="18"/>
                            <w:szCs w:val="18"/>
                          </w:rPr>
                          <w:t>7</w:t>
                        </w:r>
                        <w:r w:rsidRPr="00531CDE">
                          <w:rPr>
                            <w:rFonts w:ascii="Tahoma" w:hAnsi="Tahoma" w:cs="Tahoma"/>
                            <w:bCs/>
                            <w:sz w:val="18"/>
                            <w:szCs w:val="18"/>
                            <w:lang w:val="sl-SI"/>
                          </w:rPr>
                          <w:t xml:space="preserve"> </w:t>
                        </w:r>
                        <w:r w:rsidR="0092113D" w:rsidRPr="00531CDE">
                          <w:rPr>
                            <w:rFonts w:ascii="Tahoma" w:hAnsi="Tahoma" w:cs="Tahoma"/>
                            <w:bCs/>
                            <w:sz w:val="18"/>
                            <w:szCs w:val="18"/>
                            <w:lang w:val="sl-SI"/>
                          </w:rPr>
                          <w:t>(</w:t>
                        </w:r>
                        <w:r w:rsidR="00751CA2" w:rsidRPr="00751CA2">
                          <w:rPr>
                            <w:rFonts w:ascii="Tahoma" w:hAnsi="Tahoma" w:cs="Tahoma"/>
                            <w:sz w:val="18"/>
                            <w:szCs w:val="18"/>
                          </w:rPr>
                          <w:t>AJSDIT</w:t>
                        </w:r>
                        <w:r w:rsidR="0092113D" w:rsidRPr="00531CDE">
                          <w:rPr>
                            <w:rFonts w:ascii="Tahoma" w:hAnsi="Tahoma" w:cs="Tahoma"/>
                            <w:bCs/>
                            <w:sz w:val="18"/>
                            <w:szCs w:val="18"/>
                            <w:lang w:val="sl-SI"/>
                          </w:rPr>
                          <w:t>)</w:t>
                        </w:r>
                      </w:p>
                      <w:p w14:paraId="495127E0" w14:textId="77777777" w:rsidR="0092113D" w:rsidRPr="00531CDE" w:rsidRDefault="0092113D"/>
                      <w:p w14:paraId="4973855B" w14:textId="77777777" w:rsidR="0092113D" w:rsidRPr="00531CDE" w:rsidRDefault="0092113D" w:rsidP="0092113D">
                        <w:pPr>
                          <w:rPr>
                            <w:rFonts w:ascii="Tahoma" w:hAnsi="Tahoma" w:cs="Tahoma"/>
                            <w:sz w:val="18"/>
                            <w:szCs w:val="18"/>
                            <w:lang w:val="sl-SI"/>
                          </w:rPr>
                        </w:pPr>
                        <w:r w:rsidRPr="00531CDE">
                          <w:rPr>
                            <w:rFonts w:ascii="Tahoma" w:hAnsi="Tahoma" w:cs="Tahoma"/>
                            <w:sz w:val="18"/>
                            <w:szCs w:val="18"/>
                            <w:lang w:val="sl-SI"/>
                          </w:rPr>
                          <w:t>Naročnik v spletni aplikaciji omogoča iskanje medicinskih pripomočkov glede na zgoraj navedene klasifikacijske skupine!</w:t>
                        </w:r>
                      </w:p>
                      <w:p w14:paraId="6FCFCABF" w14:textId="77777777" w:rsidR="000B1257" w:rsidRPr="00531CDE" w:rsidRDefault="000B1257">
                        <w:pPr>
                          <w:rPr>
                            <w:rFonts w:ascii="Tahoma" w:hAnsi="Tahoma" w:cs="Tahoma"/>
                            <w:bCs/>
                            <w:sz w:val="18"/>
                            <w:szCs w:val="18"/>
                            <w:lang w:val="sl-SI"/>
                          </w:rPr>
                        </w:pPr>
                      </w:p>
                      <w:p w14:paraId="11A207A9" w14:textId="2781F78C" w:rsidR="000B1257" w:rsidRPr="00531CDE" w:rsidRDefault="000B1257">
                        <w:r w:rsidRPr="00531CDE">
                          <w:rPr>
                            <w:rFonts w:ascii="Tahoma" w:hAnsi="Tahoma" w:cs="Tahoma"/>
                            <w:bCs/>
                            <w:sz w:val="18"/>
                            <w:szCs w:val="18"/>
                            <w:lang w:val="sl-SI"/>
                          </w:rPr>
                          <w:t xml:space="preserve">Strokovne zahteve za </w:t>
                        </w:r>
                        <w:r w:rsidR="00623736" w:rsidRPr="00531CDE">
                          <w:rPr>
                            <w:rFonts w:ascii="Tahoma" w:hAnsi="Tahoma" w:cs="Tahoma"/>
                            <w:bCs/>
                            <w:sz w:val="18"/>
                            <w:szCs w:val="18"/>
                            <w:lang w:val="sl-SI"/>
                          </w:rPr>
                          <w:t>razpisani artik</w:t>
                        </w:r>
                        <w:r w:rsidRPr="00531CDE">
                          <w:rPr>
                            <w:rFonts w:ascii="Tahoma" w:hAnsi="Tahoma" w:cs="Tahoma"/>
                            <w:bCs/>
                            <w:sz w:val="18"/>
                            <w:szCs w:val="18"/>
                            <w:lang w:val="sl-SI"/>
                          </w:rPr>
                          <w:t>e</w:t>
                        </w:r>
                        <w:r w:rsidR="00623736" w:rsidRPr="00531CDE">
                          <w:rPr>
                            <w:rFonts w:ascii="Tahoma" w:hAnsi="Tahoma" w:cs="Tahoma"/>
                            <w:bCs/>
                            <w:sz w:val="18"/>
                            <w:szCs w:val="18"/>
                            <w:lang w:val="sl-SI"/>
                          </w:rPr>
                          <w:t>l se</w:t>
                        </w:r>
                        <w:r w:rsidRPr="00531CDE">
                          <w:rPr>
                            <w:rFonts w:ascii="Tahoma" w:hAnsi="Tahoma" w:cs="Tahoma"/>
                            <w:bCs/>
                            <w:sz w:val="18"/>
                            <w:szCs w:val="18"/>
                            <w:lang w:val="sl-SI"/>
                          </w:rPr>
                          <w:t xml:space="preserve"> prikažejo v spletni aplikaciji s klikom na šifro </w:t>
                        </w:r>
                        <w:r w:rsidR="00623736" w:rsidRPr="00531CDE">
                          <w:rPr>
                            <w:rFonts w:ascii="Tahoma" w:hAnsi="Tahoma" w:cs="Tahoma"/>
                            <w:bCs/>
                            <w:sz w:val="18"/>
                            <w:szCs w:val="18"/>
                            <w:lang w:val="sl-SI"/>
                          </w:rPr>
                          <w:t>razpisanega artikla</w:t>
                        </w:r>
                        <w:r w:rsidRPr="00531CDE">
                          <w:rPr>
                            <w:rFonts w:ascii="Tahoma" w:hAnsi="Tahoma" w:cs="Tahoma"/>
                            <w:bCs/>
                            <w:sz w:val="18"/>
                            <w:szCs w:val="18"/>
                            <w:lang w:val="sl-SI"/>
                          </w:rPr>
                          <w:t xml:space="preserve"> (opomba). </w:t>
                        </w:r>
                      </w:p>
                      <w:p w14:paraId="100CA50E" w14:textId="77777777" w:rsidR="000B1257" w:rsidRPr="00531CDE" w:rsidRDefault="000B1257">
                        <w:r w:rsidRPr="00531CDE">
                          <w:rPr>
                            <w:rFonts w:ascii="Tahoma" w:hAnsi="Tahoma" w:cs="Tahoma"/>
                            <w:bCs/>
                            <w:sz w:val="18"/>
                            <w:szCs w:val="18"/>
                            <w:lang w:val="sl-SI"/>
                          </w:rPr>
                          <w:t xml:space="preserve">Morebitno sklicevanje na posamezno blagovno znamko v opisu </w:t>
                        </w:r>
                        <w:r w:rsidR="00623736" w:rsidRPr="00531CDE">
                          <w:rPr>
                            <w:rFonts w:ascii="Tahoma" w:hAnsi="Tahoma" w:cs="Tahoma"/>
                            <w:bCs/>
                            <w:sz w:val="18"/>
                            <w:szCs w:val="18"/>
                            <w:lang w:val="sl-SI"/>
                          </w:rPr>
                          <w:t>razpisanega artikla</w:t>
                        </w:r>
                        <w:r w:rsidRPr="00531CDE">
                          <w:rPr>
                            <w:rFonts w:ascii="Tahoma" w:hAnsi="Tahoma" w:cs="Tahoma"/>
                            <w:bCs/>
                            <w:sz w:val="18"/>
                            <w:szCs w:val="18"/>
                            <w:lang w:val="sl-SI"/>
                          </w:rPr>
                          <w:t xml:space="preserve"> predstavlja zgolj informacijo o vrsti artikla. Naročnik skladno z veljavno zakonodajo dopušča ponudbo enakovrednega </w:t>
                        </w:r>
                        <w:r w:rsidR="00623736" w:rsidRPr="00531CDE">
                          <w:rPr>
                            <w:rFonts w:ascii="Tahoma" w:hAnsi="Tahoma" w:cs="Tahoma"/>
                            <w:bCs/>
                            <w:sz w:val="18"/>
                            <w:szCs w:val="18"/>
                            <w:lang w:val="sl-SI"/>
                          </w:rPr>
                          <w:t>artikla</w:t>
                        </w:r>
                        <w:r w:rsidRPr="00531CDE">
                          <w:rPr>
                            <w:rFonts w:ascii="Tahoma" w:hAnsi="Tahoma" w:cs="Tahoma"/>
                            <w:bCs/>
                            <w:sz w:val="18"/>
                            <w:szCs w:val="18"/>
                            <w:lang w:val="sl-SI"/>
                          </w:rPr>
                          <w:t xml:space="preserve">. Zapisani številčni podatki v opisu </w:t>
                        </w:r>
                        <w:r w:rsidR="00623736" w:rsidRPr="00531CDE">
                          <w:rPr>
                            <w:rFonts w:ascii="Tahoma" w:hAnsi="Tahoma" w:cs="Tahoma"/>
                            <w:bCs/>
                            <w:sz w:val="18"/>
                            <w:szCs w:val="18"/>
                            <w:lang w:val="sl-SI"/>
                          </w:rPr>
                          <w:t>in</w:t>
                        </w:r>
                        <w:r w:rsidR="0092113D" w:rsidRPr="00531CDE">
                          <w:rPr>
                            <w:rFonts w:ascii="Tahoma" w:hAnsi="Tahoma" w:cs="Tahoma"/>
                            <w:bCs/>
                            <w:sz w:val="18"/>
                            <w:szCs w:val="18"/>
                            <w:lang w:val="sl-SI"/>
                          </w:rPr>
                          <w:t>s</w:t>
                        </w:r>
                        <w:r w:rsidR="00623736" w:rsidRPr="00531CDE">
                          <w:rPr>
                            <w:rFonts w:ascii="Tahoma" w:hAnsi="Tahoma" w:cs="Tahoma"/>
                            <w:bCs/>
                            <w:sz w:val="18"/>
                            <w:szCs w:val="18"/>
                            <w:lang w:val="sl-SI"/>
                          </w:rPr>
                          <w:t xml:space="preserve">trumentarija </w:t>
                        </w:r>
                        <w:r w:rsidRPr="00531CDE">
                          <w:rPr>
                            <w:rFonts w:ascii="Tahoma" w:hAnsi="Tahoma" w:cs="Tahoma"/>
                            <w:bCs/>
                            <w:sz w:val="18"/>
                            <w:szCs w:val="18"/>
                            <w:lang w:val="sl-SI"/>
                          </w:rPr>
                          <w:t>morajo biti izpolnjeni v celoti.</w:t>
                        </w:r>
                        <w:r w:rsidRPr="00531CDE">
                          <w:rPr>
                            <w:rFonts w:ascii="Tahoma" w:hAnsi="Tahoma" w:cs="Tahoma"/>
                            <w:sz w:val="18"/>
                            <w:szCs w:val="18"/>
                          </w:rPr>
                          <w:t xml:space="preserve"> </w:t>
                        </w:r>
                        <w:r w:rsidRPr="00531CDE">
                          <w:rPr>
                            <w:rFonts w:ascii="Tahoma" w:hAnsi="Tahoma" w:cs="Tahoma"/>
                            <w:bCs/>
                            <w:sz w:val="18"/>
                            <w:szCs w:val="18"/>
                            <w:lang w:val="sl-SI"/>
                          </w:rPr>
                          <w:t xml:space="preserve"> </w:t>
                        </w:r>
                      </w:p>
                      <w:p w14:paraId="5024C893" w14:textId="77777777" w:rsidR="000B1257" w:rsidRPr="00531CDE" w:rsidRDefault="000B1257">
                        <w:pPr>
                          <w:rPr>
                            <w:rFonts w:ascii="Tahoma" w:hAnsi="Tahoma" w:cs="Tahoma"/>
                            <w:bCs/>
                            <w:sz w:val="18"/>
                            <w:szCs w:val="18"/>
                            <w:lang w:val="sl-SI"/>
                          </w:rPr>
                        </w:pPr>
                      </w:p>
                      <w:p w14:paraId="2E2F9BFA" w14:textId="110DE636" w:rsidR="000B1257" w:rsidRDefault="000B1257">
                        <w:pPr>
                          <w:rPr>
                            <w:rFonts w:ascii="Tahoma" w:hAnsi="Tahoma" w:cs="Tahoma"/>
                            <w:b/>
                            <w:sz w:val="18"/>
                            <w:szCs w:val="18"/>
                            <w:lang w:val="sl-SI"/>
                          </w:rPr>
                        </w:pPr>
                        <w:r w:rsidRPr="00531CDE">
                          <w:rPr>
                            <w:rFonts w:ascii="Tahoma" w:hAnsi="Tahoma" w:cs="Tahoma"/>
                            <w:b/>
                            <w:sz w:val="18"/>
                            <w:szCs w:val="18"/>
                            <w:lang w:val="sl-SI"/>
                          </w:rPr>
                          <w:t xml:space="preserve">Ponudniki, ki </w:t>
                        </w:r>
                        <w:r w:rsidRPr="005E5C29">
                          <w:rPr>
                            <w:rFonts w:ascii="Tahoma" w:hAnsi="Tahoma" w:cs="Tahoma"/>
                            <w:b/>
                            <w:sz w:val="18"/>
                            <w:szCs w:val="18"/>
                            <w:lang w:val="sl-SI"/>
                          </w:rPr>
                          <w:t>bodo oddali ponudbo</w:t>
                        </w:r>
                        <w:r w:rsidR="0092113D" w:rsidRPr="005E5C29">
                          <w:rPr>
                            <w:rFonts w:ascii="Tahoma" w:hAnsi="Tahoma" w:cs="Tahoma"/>
                            <w:b/>
                            <w:sz w:val="18"/>
                            <w:szCs w:val="18"/>
                            <w:lang w:val="sl-SI"/>
                          </w:rPr>
                          <w:t xml:space="preserve"> </w:t>
                        </w:r>
                        <w:r w:rsidRPr="005E5C29">
                          <w:rPr>
                            <w:rFonts w:ascii="Tahoma" w:hAnsi="Tahoma" w:cs="Tahoma"/>
                            <w:b/>
                            <w:sz w:val="18"/>
                            <w:szCs w:val="18"/>
                            <w:lang w:val="sl-SI"/>
                          </w:rPr>
                          <w:t xml:space="preserve">lahko oddajo ponudbo za </w:t>
                        </w:r>
                        <w:r w:rsidR="00623736" w:rsidRPr="005E5C29">
                          <w:rPr>
                            <w:rFonts w:ascii="Tahoma" w:hAnsi="Tahoma" w:cs="Tahoma"/>
                            <w:b/>
                            <w:sz w:val="18"/>
                            <w:szCs w:val="18"/>
                            <w:lang w:val="sl-SI"/>
                          </w:rPr>
                          <w:t xml:space="preserve">razpisani </w:t>
                        </w:r>
                        <w:proofErr w:type="spellStart"/>
                        <w:r w:rsidRPr="005E5C29">
                          <w:rPr>
                            <w:rFonts w:ascii="Tahoma" w:hAnsi="Tahoma" w:cs="Tahoma"/>
                            <w:b/>
                            <w:sz w:val="18"/>
                            <w:szCs w:val="18"/>
                            <w:lang w:val="sl-SI"/>
                          </w:rPr>
                          <w:t>art</w:t>
                        </w:r>
                        <w:proofErr w:type="spellEnd"/>
                        <w:r w:rsidRPr="005E5C29">
                          <w:rPr>
                            <w:rFonts w:ascii="Tahoma" w:hAnsi="Tahoma" w:cs="Tahoma"/>
                            <w:b/>
                            <w:sz w:val="18"/>
                            <w:szCs w:val="18"/>
                            <w:lang w:val="sl-SI"/>
                          </w:rPr>
                          <w:t>. v šifri JR.</w:t>
                        </w:r>
                      </w:p>
                      <w:p w14:paraId="1FBD9FF6" w14:textId="77777777" w:rsidR="00796800" w:rsidRDefault="00796800">
                        <w:pPr>
                          <w:rPr>
                            <w:rFonts w:ascii="Tahoma" w:hAnsi="Tahoma" w:cs="Tahoma"/>
                            <w:b/>
                            <w:sz w:val="18"/>
                            <w:szCs w:val="18"/>
                            <w:lang w:val="sl-SI"/>
                          </w:rPr>
                        </w:pPr>
                      </w:p>
                      <w:p w14:paraId="5CD9AFC7" w14:textId="77777777" w:rsidR="004A3354" w:rsidRDefault="004A3354">
                        <w:pPr>
                          <w:rPr>
                            <w:rFonts w:ascii="Tahoma" w:hAnsi="Tahoma" w:cs="Tahoma"/>
                            <w:bCs/>
                            <w:sz w:val="18"/>
                            <w:szCs w:val="18"/>
                            <w:lang w:val="sl-SI"/>
                          </w:rPr>
                        </w:pPr>
                      </w:p>
                      <w:p w14:paraId="7D7F7D37" w14:textId="77777777" w:rsidR="00E4443B" w:rsidRDefault="00E4443B">
                        <w:pPr>
                          <w:rPr>
                            <w:rFonts w:ascii="Tahoma" w:hAnsi="Tahoma" w:cs="Tahoma"/>
                            <w:bCs/>
                            <w:sz w:val="18"/>
                            <w:szCs w:val="18"/>
                            <w:lang w:val="sl-SI"/>
                          </w:rPr>
                        </w:pPr>
                        <w:r>
                          <w:rPr>
                            <w:rFonts w:ascii="Tahoma" w:hAnsi="Tahoma" w:cs="Tahoma"/>
                            <w:bCs/>
                            <w:sz w:val="18"/>
                            <w:szCs w:val="18"/>
                            <w:lang w:val="sl-SI"/>
                          </w:rPr>
                          <w:t>Dodatne zahteve:</w:t>
                        </w:r>
                      </w:p>
                      <w:p w14:paraId="1EF3AC94" w14:textId="77777777" w:rsidR="00E4443B" w:rsidRPr="00E4443B" w:rsidRDefault="00E4443B" w:rsidP="00E4443B">
                        <w:pPr>
                          <w:rPr>
                            <w:rFonts w:ascii="Tahoma" w:hAnsi="Tahoma" w:cs="Tahoma"/>
                            <w:bCs/>
                            <w:sz w:val="18"/>
                            <w:szCs w:val="18"/>
                            <w:lang w:val="sl-SI"/>
                          </w:rPr>
                        </w:pPr>
                        <w:r w:rsidRPr="00E4443B">
                          <w:rPr>
                            <w:rFonts w:ascii="Tahoma" w:hAnsi="Tahoma" w:cs="Tahoma"/>
                            <w:bCs/>
                            <w:sz w:val="18"/>
                            <w:szCs w:val="18"/>
                            <w:lang w:val="sl-SI"/>
                          </w:rPr>
                          <w:t>1. Vsi ponujeni artikli morajo imeti oznako CE (</w:t>
                        </w:r>
                        <w:proofErr w:type="spellStart"/>
                        <w:r w:rsidRPr="00E4443B">
                          <w:rPr>
                            <w:rFonts w:ascii="Tahoma" w:hAnsi="Tahoma" w:cs="Tahoma"/>
                            <w:bCs/>
                            <w:sz w:val="18"/>
                            <w:szCs w:val="18"/>
                            <w:lang w:val="sl-SI"/>
                          </w:rPr>
                          <w:t>Declaration</w:t>
                        </w:r>
                        <w:proofErr w:type="spellEnd"/>
                        <w:r w:rsidRPr="00E4443B">
                          <w:rPr>
                            <w:rFonts w:ascii="Tahoma" w:hAnsi="Tahoma" w:cs="Tahoma"/>
                            <w:bCs/>
                            <w:sz w:val="18"/>
                            <w:szCs w:val="18"/>
                            <w:lang w:val="sl-SI"/>
                          </w:rPr>
                          <w:t xml:space="preserve"> </w:t>
                        </w:r>
                        <w:proofErr w:type="spellStart"/>
                        <w:r w:rsidRPr="00E4443B">
                          <w:rPr>
                            <w:rFonts w:ascii="Tahoma" w:hAnsi="Tahoma" w:cs="Tahoma"/>
                            <w:bCs/>
                            <w:sz w:val="18"/>
                            <w:szCs w:val="18"/>
                            <w:lang w:val="sl-SI"/>
                          </w:rPr>
                          <w:t>of</w:t>
                        </w:r>
                        <w:proofErr w:type="spellEnd"/>
                        <w:r w:rsidRPr="00E4443B">
                          <w:rPr>
                            <w:rFonts w:ascii="Tahoma" w:hAnsi="Tahoma" w:cs="Tahoma"/>
                            <w:bCs/>
                            <w:sz w:val="18"/>
                            <w:szCs w:val="18"/>
                            <w:lang w:val="sl-SI"/>
                          </w:rPr>
                          <w:t xml:space="preserve"> </w:t>
                        </w:r>
                        <w:proofErr w:type="spellStart"/>
                        <w:r w:rsidRPr="00E4443B">
                          <w:rPr>
                            <w:rFonts w:ascii="Tahoma" w:hAnsi="Tahoma" w:cs="Tahoma"/>
                            <w:bCs/>
                            <w:sz w:val="18"/>
                            <w:szCs w:val="18"/>
                            <w:lang w:val="sl-SI"/>
                          </w:rPr>
                          <w:t>Conformitiy</w:t>
                        </w:r>
                        <w:proofErr w:type="spellEnd"/>
                        <w:r w:rsidRPr="00E4443B">
                          <w:rPr>
                            <w:rFonts w:ascii="Tahoma" w:hAnsi="Tahoma" w:cs="Tahoma"/>
                            <w:bCs/>
                            <w:sz w:val="18"/>
                            <w:szCs w:val="18"/>
                            <w:lang w:val="sl-SI"/>
                          </w:rPr>
                          <w:t xml:space="preserve"> – izjava o skladnosti z Direktivo sveta o medicinskih pripomočkih 93/42/EEC); </w:t>
                        </w:r>
                      </w:p>
                      <w:p w14:paraId="05307E83" w14:textId="77777777" w:rsidR="00E4443B" w:rsidRPr="00E4443B" w:rsidRDefault="00E4443B" w:rsidP="00E4443B">
                        <w:pPr>
                          <w:rPr>
                            <w:rFonts w:ascii="Tahoma" w:hAnsi="Tahoma" w:cs="Tahoma"/>
                            <w:bCs/>
                            <w:sz w:val="18"/>
                            <w:szCs w:val="18"/>
                            <w:lang w:val="sl-SI"/>
                          </w:rPr>
                        </w:pPr>
                        <w:r w:rsidRPr="00E4443B">
                          <w:rPr>
                            <w:rFonts w:ascii="Tahoma" w:hAnsi="Tahoma" w:cs="Tahoma"/>
                            <w:bCs/>
                            <w:sz w:val="18"/>
                            <w:szCs w:val="18"/>
                            <w:lang w:val="sl-SI"/>
                          </w:rPr>
                          <w:t>2. Ponudnik mora predložiti ustrezne dokaze, da proizvajalec ponujenih produktov deluje po Sistemu vodenja kakovosti DIN ISO 9001: 2000; ISO 13485: 2003 Priloga 2 Direktive.</w:t>
                        </w:r>
                      </w:p>
                      <w:p w14:paraId="4A81C7E1" w14:textId="213BD75C" w:rsidR="00E4443B" w:rsidRPr="00E4443B" w:rsidRDefault="009C5B75" w:rsidP="00E4443B">
                        <w:pPr>
                          <w:rPr>
                            <w:rFonts w:ascii="Tahoma" w:hAnsi="Tahoma" w:cs="Tahoma"/>
                            <w:bCs/>
                            <w:sz w:val="18"/>
                            <w:szCs w:val="18"/>
                            <w:lang w:val="sl-SI"/>
                          </w:rPr>
                        </w:pPr>
                        <w:r>
                          <w:rPr>
                            <w:rFonts w:ascii="Tahoma" w:hAnsi="Tahoma" w:cs="Tahoma"/>
                            <w:bCs/>
                            <w:sz w:val="18"/>
                            <w:szCs w:val="18"/>
                            <w:lang w:val="sl-SI"/>
                          </w:rPr>
                          <w:t>3</w:t>
                        </w:r>
                        <w:r w:rsidR="00E4443B" w:rsidRPr="00E4443B">
                          <w:rPr>
                            <w:rFonts w:ascii="Tahoma" w:hAnsi="Tahoma" w:cs="Tahoma"/>
                            <w:bCs/>
                            <w:sz w:val="18"/>
                            <w:szCs w:val="18"/>
                            <w:lang w:val="sl-SI"/>
                          </w:rPr>
                          <w:t>. inštrumenti morajo biti za večkratno uporabo in takšne kvalitete, da prenesejo pogoje večkratne sterilizacije (</w:t>
                        </w:r>
                        <w:proofErr w:type="spellStart"/>
                        <w:r w:rsidR="00E4443B" w:rsidRPr="00E4443B">
                          <w:rPr>
                            <w:rFonts w:ascii="Tahoma" w:hAnsi="Tahoma" w:cs="Tahoma"/>
                            <w:bCs/>
                            <w:sz w:val="18"/>
                            <w:szCs w:val="18"/>
                            <w:lang w:val="sl-SI"/>
                          </w:rPr>
                          <w:t>avtoklaviranje</w:t>
                        </w:r>
                        <w:proofErr w:type="spellEnd"/>
                        <w:r w:rsidR="00E4443B" w:rsidRPr="00E4443B">
                          <w:rPr>
                            <w:rFonts w:ascii="Tahoma" w:hAnsi="Tahoma" w:cs="Tahoma"/>
                            <w:bCs/>
                            <w:sz w:val="18"/>
                            <w:szCs w:val="18"/>
                            <w:lang w:val="sl-SI"/>
                          </w:rPr>
                          <w:t xml:space="preserve">); </w:t>
                        </w:r>
                      </w:p>
                      <w:p w14:paraId="6FDDDF59" w14:textId="0FC1AB02" w:rsidR="00E4443B" w:rsidRPr="00E4443B" w:rsidRDefault="009C5B75" w:rsidP="00E4443B">
                        <w:pPr>
                          <w:rPr>
                            <w:rFonts w:ascii="Tahoma" w:hAnsi="Tahoma" w:cs="Tahoma"/>
                            <w:bCs/>
                            <w:sz w:val="18"/>
                            <w:szCs w:val="18"/>
                            <w:lang w:val="sl-SI"/>
                          </w:rPr>
                        </w:pPr>
                        <w:r>
                          <w:rPr>
                            <w:rFonts w:ascii="Tahoma" w:hAnsi="Tahoma" w:cs="Tahoma"/>
                            <w:bCs/>
                            <w:sz w:val="18"/>
                            <w:szCs w:val="18"/>
                            <w:lang w:val="sl-SI"/>
                          </w:rPr>
                          <w:t>4</w:t>
                        </w:r>
                        <w:r w:rsidR="00E4443B" w:rsidRPr="00E4443B">
                          <w:rPr>
                            <w:rFonts w:ascii="Tahoma" w:hAnsi="Tahoma" w:cs="Tahoma"/>
                            <w:bCs/>
                            <w:sz w:val="18"/>
                            <w:szCs w:val="18"/>
                            <w:lang w:val="sl-SI"/>
                          </w:rPr>
                          <w:t xml:space="preserve">. inštrumenti morajo zagotavljati </w:t>
                        </w:r>
                        <w:proofErr w:type="spellStart"/>
                        <w:r w:rsidR="00E4443B" w:rsidRPr="00E4443B">
                          <w:rPr>
                            <w:rFonts w:ascii="Tahoma" w:hAnsi="Tahoma" w:cs="Tahoma"/>
                            <w:bCs/>
                            <w:sz w:val="18"/>
                            <w:szCs w:val="18"/>
                            <w:lang w:val="sl-SI"/>
                          </w:rPr>
                          <w:t>korizijsko</w:t>
                        </w:r>
                        <w:proofErr w:type="spellEnd"/>
                        <w:r w:rsidR="00E4443B" w:rsidRPr="00E4443B">
                          <w:rPr>
                            <w:rFonts w:ascii="Tahoma" w:hAnsi="Tahoma" w:cs="Tahoma"/>
                            <w:bCs/>
                            <w:sz w:val="18"/>
                            <w:szCs w:val="18"/>
                            <w:lang w:val="sl-SI"/>
                          </w:rPr>
                          <w:t xml:space="preserve"> odpornost po DIN EN ISO 13402; </w:t>
                        </w:r>
                      </w:p>
                      <w:p w14:paraId="5D794F1B" w14:textId="4D4F252B" w:rsidR="00E4443B" w:rsidRPr="00E4443B" w:rsidRDefault="009C5B75" w:rsidP="00E4443B">
                        <w:pPr>
                          <w:rPr>
                            <w:rFonts w:ascii="Tahoma" w:hAnsi="Tahoma" w:cs="Tahoma"/>
                            <w:bCs/>
                            <w:sz w:val="18"/>
                            <w:szCs w:val="18"/>
                            <w:lang w:val="sl-SI"/>
                          </w:rPr>
                        </w:pPr>
                        <w:r>
                          <w:rPr>
                            <w:rFonts w:ascii="Tahoma" w:hAnsi="Tahoma" w:cs="Tahoma"/>
                            <w:bCs/>
                            <w:sz w:val="18"/>
                            <w:szCs w:val="18"/>
                            <w:lang w:val="sl-SI"/>
                          </w:rPr>
                          <w:t>5</w:t>
                        </w:r>
                        <w:r w:rsidR="00E4443B" w:rsidRPr="00E4443B">
                          <w:rPr>
                            <w:rFonts w:ascii="Tahoma" w:hAnsi="Tahoma" w:cs="Tahoma"/>
                            <w:bCs/>
                            <w:sz w:val="18"/>
                            <w:szCs w:val="18"/>
                            <w:lang w:val="sl-SI"/>
                          </w:rPr>
                          <w:t xml:space="preserve">. ponujeni inštrumenti lahko odstopajo po dolžini v +/- 3%, oblika, koti in razmejitev dimenzij pa mora biti enaka kot pri instrumentu, ki je naveden v opisu artikla. </w:t>
                        </w:r>
                      </w:p>
                      <w:p w14:paraId="11DCA1DE" w14:textId="0ABAAC6A" w:rsidR="00E4443B" w:rsidRPr="00E4443B" w:rsidRDefault="009C5B75" w:rsidP="00E4443B">
                        <w:pPr>
                          <w:rPr>
                            <w:rFonts w:ascii="Tahoma" w:hAnsi="Tahoma" w:cs="Tahoma"/>
                            <w:bCs/>
                            <w:sz w:val="18"/>
                            <w:szCs w:val="18"/>
                            <w:lang w:val="sl-SI"/>
                          </w:rPr>
                        </w:pPr>
                        <w:r>
                          <w:rPr>
                            <w:rFonts w:ascii="Tahoma" w:hAnsi="Tahoma" w:cs="Tahoma"/>
                            <w:bCs/>
                            <w:sz w:val="18"/>
                            <w:szCs w:val="18"/>
                            <w:lang w:val="sl-SI"/>
                          </w:rPr>
                          <w:t>6</w:t>
                        </w:r>
                        <w:r w:rsidR="00E4443B" w:rsidRPr="00E4443B">
                          <w:rPr>
                            <w:rFonts w:ascii="Tahoma" w:hAnsi="Tahoma" w:cs="Tahoma"/>
                            <w:bCs/>
                            <w:sz w:val="18"/>
                            <w:szCs w:val="18"/>
                            <w:lang w:val="sl-SI"/>
                          </w:rPr>
                          <w:t xml:space="preserve">. ponujeni inštrumenti morajo ustrezajo predpisom varstva pri delu ter standardom in normativom, ki jih narekujejo predpisi v RS ali EU; </w:t>
                        </w:r>
                      </w:p>
                      <w:p w14:paraId="583A7A11" w14:textId="439349FA" w:rsidR="005E71BD" w:rsidRDefault="009C5B75">
                        <w:pPr>
                          <w:rPr>
                            <w:rFonts w:ascii="Tahoma" w:hAnsi="Tahoma" w:cs="Tahoma"/>
                            <w:bCs/>
                            <w:sz w:val="18"/>
                            <w:szCs w:val="18"/>
                            <w:lang w:val="sl-SI"/>
                          </w:rPr>
                        </w:pPr>
                        <w:r>
                          <w:rPr>
                            <w:rFonts w:ascii="Tahoma" w:hAnsi="Tahoma" w:cs="Tahoma"/>
                            <w:bCs/>
                            <w:sz w:val="18"/>
                            <w:szCs w:val="18"/>
                            <w:lang w:val="sl-SI"/>
                          </w:rPr>
                          <w:t>7</w:t>
                        </w:r>
                        <w:r w:rsidR="00E4443B" w:rsidRPr="00E4443B">
                          <w:rPr>
                            <w:rFonts w:ascii="Tahoma" w:hAnsi="Tahoma" w:cs="Tahoma"/>
                            <w:bCs/>
                            <w:sz w:val="18"/>
                            <w:szCs w:val="18"/>
                            <w:lang w:val="sl-SI"/>
                          </w:rPr>
                          <w:t>. ponujeni inštrumenti morajo biti novi, neuporabljeni za večkratno uporabo in takšne kvalitete, da prenesejo pogoje večkratne sterilizacije neuporabljeni in izdelani v skladu z veljavno zakonodajo</w:t>
                        </w:r>
                      </w:p>
                      <w:p w14:paraId="5669D5C3" w14:textId="77777777" w:rsidR="005E71BD" w:rsidRDefault="005E71BD">
                        <w:pPr>
                          <w:rPr>
                            <w:rFonts w:ascii="Tahoma" w:hAnsi="Tahoma" w:cs="Tahoma"/>
                            <w:b/>
                            <w:sz w:val="18"/>
                            <w:szCs w:val="18"/>
                            <w:lang w:val="sl-SI"/>
                          </w:rPr>
                        </w:pPr>
                      </w:p>
                      <w:p w14:paraId="353A6FC9" w14:textId="77777777" w:rsidR="000B1257" w:rsidRPr="00531CDE" w:rsidRDefault="000B1257">
                        <w:pPr>
                          <w:rPr>
                            <w:rFonts w:ascii="Tahoma" w:hAnsi="Tahoma" w:cs="Tahoma"/>
                            <w:b/>
                            <w:sz w:val="18"/>
                            <w:szCs w:val="18"/>
                            <w:lang w:val="sl-SI"/>
                          </w:rPr>
                        </w:pPr>
                        <w:r w:rsidRPr="00531CDE">
                          <w:rPr>
                            <w:rFonts w:ascii="Tahoma" w:hAnsi="Tahoma" w:cs="Tahoma"/>
                            <w:b/>
                            <w:sz w:val="18"/>
                            <w:szCs w:val="18"/>
                            <w:lang w:val="sl-SI"/>
                          </w:rPr>
                          <w:t>Pojasnila ponudbe in vzorčenje</w:t>
                        </w:r>
                      </w:p>
                      <w:p w14:paraId="600BA49D" w14:textId="77777777" w:rsidR="005034A2" w:rsidRDefault="005034A2">
                        <w:pPr>
                          <w:rPr>
                            <w:rFonts w:ascii="Tahoma" w:hAnsi="Tahoma" w:cs="Tahoma"/>
                            <w:bCs/>
                            <w:sz w:val="18"/>
                            <w:szCs w:val="18"/>
                            <w:lang w:val="sl-SI"/>
                          </w:rPr>
                        </w:pPr>
                      </w:p>
                      <w:p w14:paraId="16A5542E" w14:textId="0A3A0199" w:rsidR="005034A2" w:rsidRPr="005034A2" w:rsidRDefault="005034A2" w:rsidP="005034A2">
                        <w:pPr>
                          <w:rPr>
                            <w:rFonts w:ascii="Tahoma" w:hAnsi="Tahoma" w:cs="Tahoma"/>
                            <w:sz w:val="18"/>
                            <w:szCs w:val="18"/>
                          </w:rPr>
                        </w:pPr>
                        <w:proofErr w:type="spellStart"/>
                        <w:r w:rsidRPr="005034A2">
                          <w:rPr>
                            <w:rFonts w:ascii="Tahoma" w:hAnsi="Tahoma" w:cs="Tahoma"/>
                            <w:sz w:val="18"/>
                            <w:szCs w:val="18"/>
                          </w:rPr>
                          <w:t>Ponudnik</w:t>
                        </w:r>
                        <w:proofErr w:type="spellEnd"/>
                        <w:r w:rsidRPr="005034A2">
                          <w:rPr>
                            <w:rFonts w:ascii="Tahoma" w:hAnsi="Tahoma" w:cs="Tahoma"/>
                            <w:sz w:val="18"/>
                            <w:szCs w:val="18"/>
                          </w:rPr>
                          <w:t xml:space="preserve"> </w:t>
                        </w:r>
                        <w:proofErr w:type="spellStart"/>
                        <w:r w:rsidRPr="005034A2">
                          <w:rPr>
                            <w:rFonts w:ascii="Tahoma" w:hAnsi="Tahoma" w:cs="Tahoma"/>
                            <w:sz w:val="18"/>
                            <w:szCs w:val="18"/>
                          </w:rPr>
                          <w:t>bo</w:t>
                        </w:r>
                        <w:proofErr w:type="spellEnd"/>
                        <w:r w:rsidRPr="005034A2">
                          <w:rPr>
                            <w:rFonts w:ascii="Tahoma" w:hAnsi="Tahoma" w:cs="Tahoma"/>
                            <w:sz w:val="18"/>
                            <w:szCs w:val="18"/>
                          </w:rPr>
                          <w:t xml:space="preserve"> moral </w:t>
                        </w:r>
                        <w:proofErr w:type="spellStart"/>
                        <w:r w:rsidRPr="005034A2">
                          <w:rPr>
                            <w:rFonts w:ascii="Tahoma" w:hAnsi="Tahoma" w:cs="Tahoma"/>
                            <w:sz w:val="18"/>
                            <w:szCs w:val="18"/>
                          </w:rPr>
                          <w:t>na</w:t>
                        </w:r>
                        <w:proofErr w:type="spellEnd"/>
                        <w:r w:rsidRPr="005034A2">
                          <w:rPr>
                            <w:rFonts w:ascii="Tahoma" w:hAnsi="Tahoma" w:cs="Tahoma"/>
                            <w:sz w:val="18"/>
                            <w:szCs w:val="18"/>
                          </w:rPr>
                          <w:t xml:space="preserve"> </w:t>
                        </w:r>
                        <w:proofErr w:type="spellStart"/>
                        <w:r w:rsidRPr="005034A2">
                          <w:rPr>
                            <w:rFonts w:ascii="Tahoma" w:hAnsi="Tahoma" w:cs="Tahoma"/>
                            <w:sz w:val="18"/>
                            <w:szCs w:val="18"/>
                          </w:rPr>
                          <w:t>zahtevo</w:t>
                        </w:r>
                        <w:proofErr w:type="spellEnd"/>
                        <w:r w:rsidRPr="005034A2">
                          <w:rPr>
                            <w:rFonts w:ascii="Tahoma" w:hAnsi="Tahoma" w:cs="Tahoma"/>
                            <w:sz w:val="18"/>
                            <w:szCs w:val="18"/>
                          </w:rPr>
                          <w:t xml:space="preserve"> </w:t>
                        </w:r>
                        <w:proofErr w:type="spellStart"/>
                        <w:r w:rsidRPr="005034A2">
                          <w:rPr>
                            <w:rFonts w:ascii="Tahoma" w:hAnsi="Tahoma" w:cs="Tahoma"/>
                            <w:sz w:val="18"/>
                            <w:szCs w:val="18"/>
                          </w:rPr>
                          <w:t>naročnika</w:t>
                        </w:r>
                        <w:proofErr w:type="spellEnd"/>
                        <w:r w:rsidRPr="005034A2">
                          <w:rPr>
                            <w:rFonts w:ascii="Tahoma" w:hAnsi="Tahoma" w:cs="Tahoma"/>
                            <w:sz w:val="18"/>
                            <w:szCs w:val="18"/>
                          </w:rPr>
                          <w:t xml:space="preserve"> </w:t>
                        </w:r>
                        <w:proofErr w:type="spellStart"/>
                        <w:r w:rsidRPr="005034A2">
                          <w:rPr>
                            <w:rFonts w:ascii="Tahoma" w:hAnsi="Tahoma" w:cs="Tahoma"/>
                            <w:sz w:val="18"/>
                            <w:szCs w:val="18"/>
                          </w:rPr>
                          <w:t>posredoval</w:t>
                        </w:r>
                        <w:proofErr w:type="spellEnd"/>
                        <w:r w:rsidRPr="005034A2">
                          <w:rPr>
                            <w:rFonts w:ascii="Tahoma" w:hAnsi="Tahoma" w:cs="Tahoma"/>
                            <w:sz w:val="18"/>
                            <w:szCs w:val="18"/>
                          </w:rPr>
                          <w:t xml:space="preserve"> </w:t>
                        </w:r>
                        <w:proofErr w:type="spellStart"/>
                        <w:r w:rsidRPr="005034A2">
                          <w:rPr>
                            <w:rFonts w:ascii="Tahoma" w:hAnsi="Tahoma" w:cs="Tahoma"/>
                            <w:sz w:val="18"/>
                            <w:szCs w:val="18"/>
                          </w:rPr>
                          <w:t>pojasnilo</w:t>
                        </w:r>
                        <w:proofErr w:type="spellEnd"/>
                        <w:r w:rsidRPr="005034A2">
                          <w:rPr>
                            <w:rFonts w:ascii="Tahoma" w:hAnsi="Tahoma" w:cs="Tahoma"/>
                            <w:sz w:val="18"/>
                            <w:szCs w:val="18"/>
                          </w:rPr>
                          <w:t xml:space="preserve"> </w:t>
                        </w:r>
                        <w:proofErr w:type="spellStart"/>
                        <w:r w:rsidRPr="005034A2">
                          <w:rPr>
                            <w:rFonts w:ascii="Tahoma" w:hAnsi="Tahoma" w:cs="Tahoma"/>
                            <w:sz w:val="18"/>
                            <w:szCs w:val="18"/>
                          </w:rPr>
                          <w:t>ponudbe</w:t>
                        </w:r>
                        <w:proofErr w:type="spellEnd"/>
                        <w:r w:rsidRPr="005034A2">
                          <w:rPr>
                            <w:rFonts w:ascii="Tahoma" w:hAnsi="Tahoma" w:cs="Tahoma"/>
                            <w:sz w:val="18"/>
                            <w:szCs w:val="18"/>
                          </w:rPr>
                          <w:t xml:space="preserve"> in/</w:t>
                        </w:r>
                        <w:proofErr w:type="spellStart"/>
                        <w:r w:rsidRPr="005034A2">
                          <w:rPr>
                            <w:rFonts w:ascii="Tahoma" w:hAnsi="Tahoma" w:cs="Tahoma"/>
                            <w:sz w:val="18"/>
                            <w:szCs w:val="18"/>
                          </w:rPr>
                          <w:t>ali</w:t>
                        </w:r>
                        <w:proofErr w:type="spellEnd"/>
                        <w:r w:rsidRPr="005034A2">
                          <w:rPr>
                            <w:rFonts w:ascii="Tahoma" w:hAnsi="Tahoma" w:cs="Tahoma"/>
                            <w:sz w:val="18"/>
                            <w:szCs w:val="18"/>
                          </w:rPr>
                          <w:t xml:space="preserve"> </w:t>
                        </w:r>
                        <w:proofErr w:type="spellStart"/>
                        <w:r w:rsidRPr="005034A2">
                          <w:rPr>
                            <w:rFonts w:ascii="Tahoma" w:hAnsi="Tahoma" w:cs="Tahoma"/>
                            <w:sz w:val="18"/>
                            <w:szCs w:val="18"/>
                          </w:rPr>
                          <w:t>vzorec</w:t>
                        </w:r>
                        <w:proofErr w:type="spellEnd"/>
                        <w:r w:rsidRPr="005034A2">
                          <w:rPr>
                            <w:rFonts w:ascii="Tahoma" w:hAnsi="Tahoma" w:cs="Tahoma"/>
                            <w:sz w:val="18"/>
                            <w:szCs w:val="18"/>
                          </w:rPr>
                          <w:t xml:space="preserve"> </w:t>
                        </w:r>
                        <w:proofErr w:type="spellStart"/>
                        <w:r w:rsidRPr="005034A2">
                          <w:rPr>
                            <w:rFonts w:ascii="Tahoma" w:hAnsi="Tahoma" w:cs="Tahoma"/>
                            <w:sz w:val="18"/>
                            <w:szCs w:val="18"/>
                          </w:rPr>
                          <w:t>ponujenega</w:t>
                        </w:r>
                        <w:proofErr w:type="spellEnd"/>
                        <w:r w:rsidRPr="005034A2">
                          <w:rPr>
                            <w:rFonts w:ascii="Tahoma" w:hAnsi="Tahoma" w:cs="Tahoma"/>
                            <w:sz w:val="18"/>
                            <w:szCs w:val="18"/>
                          </w:rPr>
                          <w:t xml:space="preserve"> </w:t>
                        </w:r>
                        <w:proofErr w:type="spellStart"/>
                        <w:r w:rsidRPr="005034A2">
                          <w:rPr>
                            <w:rFonts w:ascii="Tahoma" w:hAnsi="Tahoma" w:cs="Tahoma"/>
                            <w:sz w:val="18"/>
                            <w:szCs w:val="18"/>
                          </w:rPr>
                          <w:t>artikla</w:t>
                        </w:r>
                        <w:proofErr w:type="spellEnd"/>
                        <w:r w:rsidRPr="005034A2">
                          <w:rPr>
                            <w:rFonts w:ascii="Tahoma" w:hAnsi="Tahoma" w:cs="Tahoma"/>
                            <w:sz w:val="18"/>
                            <w:szCs w:val="18"/>
                          </w:rPr>
                          <w:t xml:space="preserve">. Rok za </w:t>
                        </w:r>
                        <w:proofErr w:type="spellStart"/>
                        <w:r w:rsidRPr="005034A2">
                          <w:rPr>
                            <w:rFonts w:ascii="Tahoma" w:hAnsi="Tahoma" w:cs="Tahoma"/>
                            <w:sz w:val="18"/>
                            <w:szCs w:val="18"/>
                          </w:rPr>
                          <w:t>predložitev</w:t>
                        </w:r>
                        <w:proofErr w:type="spellEnd"/>
                        <w:r w:rsidRPr="005034A2">
                          <w:rPr>
                            <w:rFonts w:ascii="Tahoma" w:hAnsi="Tahoma" w:cs="Tahoma"/>
                            <w:sz w:val="18"/>
                            <w:szCs w:val="18"/>
                          </w:rPr>
                          <w:t xml:space="preserve"> </w:t>
                        </w:r>
                        <w:proofErr w:type="spellStart"/>
                        <w:r w:rsidRPr="005034A2">
                          <w:rPr>
                            <w:rFonts w:ascii="Tahoma" w:hAnsi="Tahoma" w:cs="Tahoma"/>
                            <w:sz w:val="18"/>
                            <w:szCs w:val="18"/>
                          </w:rPr>
                          <w:t>zahtevanega</w:t>
                        </w:r>
                        <w:proofErr w:type="spellEnd"/>
                        <w:r w:rsidRPr="005034A2">
                          <w:rPr>
                            <w:rFonts w:ascii="Tahoma" w:hAnsi="Tahoma" w:cs="Tahoma"/>
                            <w:sz w:val="18"/>
                            <w:szCs w:val="18"/>
                          </w:rPr>
                          <w:t xml:space="preserve"> je 5 </w:t>
                        </w:r>
                        <w:proofErr w:type="spellStart"/>
                        <w:r w:rsidRPr="005034A2">
                          <w:rPr>
                            <w:rFonts w:ascii="Tahoma" w:hAnsi="Tahoma" w:cs="Tahoma"/>
                            <w:sz w:val="18"/>
                            <w:szCs w:val="18"/>
                          </w:rPr>
                          <w:t>delovnih</w:t>
                        </w:r>
                        <w:proofErr w:type="spellEnd"/>
                        <w:r w:rsidRPr="005034A2">
                          <w:rPr>
                            <w:rFonts w:ascii="Tahoma" w:hAnsi="Tahoma" w:cs="Tahoma"/>
                            <w:sz w:val="18"/>
                            <w:szCs w:val="18"/>
                          </w:rPr>
                          <w:t xml:space="preserve"> </w:t>
                        </w:r>
                        <w:proofErr w:type="spellStart"/>
                        <w:r w:rsidRPr="005034A2">
                          <w:rPr>
                            <w:rFonts w:ascii="Tahoma" w:hAnsi="Tahoma" w:cs="Tahoma"/>
                            <w:sz w:val="18"/>
                            <w:szCs w:val="18"/>
                          </w:rPr>
                          <w:t>dni</w:t>
                        </w:r>
                        <w:proofErr w:type="spellEnd"/>
                        <w:r w:rsidRPr="005034A2">
                          <w:rPr>
                            <w:rFonts w:ascii="Tahoma" w:hAnsi="Tahoma" w:cs="Tahoma"/>
                            <w:sz w:val="18"/>
                            <w:szCs w:val="18"/>
                          </w:rPr>
                          <w:t xml:space="preserve"> </w:t>
                        </w:r>
                        <w:proofErr w:type="spellStart"/>
                        <w:r w:rsidRPr="005034A2">
                          <w:rPr>
                            <w:rFonts w:ascii="Tahoma" w:hAnsi="Tahoma" w:cs="Tahoma"/>
                            <w:sz w:val="18"/>
                            <w:szCs w:val="18"/>
                          </w:rPr>
                          <w:t>od</w:t>
                        </w:r>
                        <w:proofErr w:type="spellEnd"/>
                        <w:r w:rsidRPr="005034A2">
                          <w:rPr>
                            <w:rFonts w:ascii="Tahoma" w:hAnsi="Tahoma" w:cs="Tahoma"/>
                            <w:sz w:val="18"/>
                            <w:szCs w:val="18"/>
                          </w:rPr>
                          <w:t xml:space="preserve"> </w:t>
                        </w:r>
                        <w:proofErr w:type="spellStart"/>
                        <w:r w:rsidRPr="005034A2">
                          <w:rPr>
                            <w:rFonts w:ascii="Tahoma" w:hAnsi="Tahoma" w:cs="Tahoma"/>
                            <w:sz w:val="18"/>
                            <w:szCs w:val="18"/>
                          </w:rPr>
                          <w:t>odpošiljanja</w:t>
                        </w:r>
                        <w:proofErr w:type="spellEnd"/>
                        <w:r w:rsidRPr="005034A2">
                          <w:rPr>
                            <w:rFonts w:ascii="Tahoma" w:hAnsi="Tahoma" w:cs="Tahoma"/>
                            <w:sz w:val="18"/>
                            <w:szCs w:val="18"/>
                          </w:rPr>
                          <w:t xml:space="preserve"> </w:t>
                        </w:r>
                        <w:proofErr w:type="spellStart"/>
                        <w:r w:rsidRPr="005034A2">
                          <w:rPr>
                            <w:rFonts w:ascii="Tahoma" w:hAnsi="Tahoma" w:cs="Tahoma"/>
                            <w:sz w:val="18"/>
                            <w:szCs w:val="18"/>
                          </w:rPr>
                          <w:t>zahteve</w:t>
                        </w:r>
                        <w:proofErr w:type="spellEnd"/>
                        <w:r w:rsidRPr="005034A2">
                          <w:rPr>
                            <w:rFonts w:ascii="Tahoma" w:hAnsi="Tahoma" w:cs="Tahoma"/>
                            <w:sz w:val="18"/>
                            <w:szCs w:val="18"/>
                          </w:rPr>
                          <w:t xml:space="preserve"> s </w:t>
                        </w:r>
                        <w:proofErr w:type="spellStart"/>
                        <w:r w:rsidRPr="005034A2">
                          <w:rPr>
                            <w:rFonts w:ascii="Tahoma" w:hAnsi="Tahoma" w:cs="Tahoma"/>
                            <w:sz w:val="18"/>
                            <w:szCs w:val="18"/>
                          </w:rPr>
                          <w:t>strani</w:t>
                        </w:r>
                        <w:proofErr w:type="spellEnd"/>
                        <w:r w:rsidRPr="005034A2">
                          <w:rPr>
                            <w:rFonts w:ascii="Tahoma" w:hAnsi="Tahoma" w:cs="Tahoma"/>
                            <w:sz w:val="18"/>
                            <w:szCs w:val="18"/>
                          </w:rPr>
                          <w:t xml:space="preserve"> </w:t>
                        </w:r>
                        <w:proofErr w:type="spellStart"/>
                        <w:r w:rsidRPr="005034A2">
                          <w:rPr>
                            <w:rFonts w:ascii="Tahoma" w:hAnsi="Tahoma" w:cs="Tahoma"/>
                            <w:sz w:val="18"/>
                            <w:szCs w:val="18"/>
                          </w:rPr>
                          <w:t>naročnika</w:t>
                        </w:r>
                        <w:proofErr w:type="spellEnd"/>
                        <w:r w:rsidRPr="005034A2">
                          <w:rPr>
                            <w:rFonts w:ascii="Tahoma" w:hAnsi="Tahoma" w:cs="Tahoma"/>
                            <w:sz w:val="18"/>
                            <w:szCs w:val="18"/>
                          </w:rPr>
                          <w:t xml:space="preserve">. </w:t>
                        </w:r>
                        <w:proofErr w:type="spellStart"/>
                        <w:r w:rsidRPr="005034A2">
                          <w:rPr>
                            <w:rFonts w:ascii="Tahoma" w:hAnsi="Tahoma" w:cs="Tahoma"/>
                            <w:sz w:val="18"/>
                            <w:szCs w:val="18"/>
                          </w:rPr>
                          <w:t>Naročnik</w:t>
                        </w:r>
                        <w:proofErr w:type="spellEnd"/>
                        <w:r w:rsidRPr="005034A2">
                          <w:rPr>
                            <w:rFonts w:ascii="Tahoma" w:hAnsi="Tahoma" w:cs="Tahoma"/>
                            <w:sz w:val="18"/>
                            <w:szCs w:val="18"/>
                          </w:rPr>
                          <w:t xml:space="preserve"> </w:t>
                        </w:r>
                        <w:proofErr w:type="spellStart"/>
                        <w:r w:rsidRPr="005034A2">
                          <w:rPr>
                            <w:rFonts w:ascii="Tahoma" w:hAnsi="Tahoma" w:cs="Tahoma"/>
                            <w:sz w:val="18"/>
                            <w:szCs w:val="18"/>
                          </w:rPr>
                          <w:t>ponudnike</w:t>
                        </w:r>
                        <w:proofErr w:type="spellEnd"/>
                        <w:r w:rsidRPr="005034A2">
                          <w:rPr>
                            <w:rFonts w:ascii="Tahoma" w:hAnsi="Tahoma" w:cs="Tahoma"/>
                            <w:sz w:val="18"/>
                            <w:szCs w:val="18"/>
                          </w:rPr>
                          <w:t xml:space="preserve"> </w:t>
                        </w:r>
                        <w:proofErr w:type="spellStart"/>
                        <w:r w:rsidRPr="005034A2">
                          <w:rPr>
                            <w:rFonts w:ascii="Tahoma" w:hAnsi="Tahoma" w:cs="Tahoma"/>
                            <w:sz w:val="18"/>
                            <w:szCs w:val="18"/>
                          </w:rPr>
                          <w:t>poziva</w:t>
                        </w:r>
                        <w:proofErr w:type="spellEnd"/>
                        <w:r w:rsidRPr="005034A2">
                          <w:rPr>
                            <w:rFonts w:ascii="Tahoma" w:hAnsi="Tahoma" w:cs="Tahoma"/>
                            <w:sz w:val="18"/>
                            <w:szCs w:val="18"/>
                          </w:rPr>
                          <w:t xml:space="preserve"> </w:t>
                        </w:r>
                        <w:proofErr w:type="spellStart"/>
                        <w:r w:rsidRPr="005034A2">
                          <w:rPr>
                            <w:rFonts w:ascii="Tahoma" w:hAnsi="Tahoma" w:cs="Tahoma"/>
                            <w:sz w:val="18"/>
                            <w:szCs w:val="18"/>
                          </w:rPr>
                          <w:t>naj</w:t>
                        </w:r>
                        <w:proofErr w:type="spellEnd"/>
                        <w:r w:rsidRPr="005034A2">
                          <w:rPr>
                            <w:rFonts w:ascii="Tahoma" w:hAnsi="Tahoma" w:cs="Tahoma"/>
                            <w:sz w:val="18"/>
                            <w:szCs w:val="18"/>
                          </w:rPr>
                          <w:t xml:space="preserve"> </w:t>
                        </w:r>
                        <w:proofErr w:type="spellStart"/>
                        <w:r w:rsidRPr="005034A2">
                          <w:rPr>
                            <w:rFonts w:ascii="Tahoma" w:hAnsi="Tahoma" w:cs="Tahoma"/>
                            <w:sz w:val="18"/>
                            <w:szCs w:val="18"/>
                          </w:rPr>
                          <w:t>imajo</w:t>
                        </w:r>
                        <w:proofErr w:type="spellEnd"/>
                        <w:r w:rsidRPr="005034A2">
                          <w:rPr>
                            <w:rFonts w:ascii="Tahoma" w:hAnsi="Tahoma" w:cs="Tahoma"/>
                            <w:sz w:val="18"/>
                            <w:szCs w:val="18"/>
                          </w:rPr>
                          <w:t xml:space="preserve"> </w:t>
                        </w:r>
                        <w:proofErr w:type="spellStart"/>
                        <w:r w:rsidRPr="005034A2">
                          <w:rPr>
                            <w:rFonts w:ascii="Tahoma" w:hAnsi="Tahoma" w:cs="Tahoma"/>
                            <w:sz w:val="18"/>
                            <w:szCs w:val="18"/>
                          </w:rPr>
                          <w:t>primerno</w:t>
                        </w:r>
                        <w:proofErr w:type="spellEnd"/>
                        <w:r w:rsidRPr="005034A2">
                          <w:rPr>
                            <w:rFonts w:ascii="Tahoma" w:hAnsi="Tahoma" w:cs="Tahoma"/>
                            <w:sz w:val="18"/>
                            <w:szCs w:val="18"/>
                          </w:rPr>
                          <w:t xml:space="preserve"> </w:t>
                        </w:r>
                        <w:proofErr w:type="spellStart"/>
                        <w:r w:rsidRPr="005034A2">
                          <w:rPr>
                            <w:rFonts w:ascii="Tahoma" w:hAnsi="Tahoma" w:cs="Tahoma"/>
                            <w:sz w:val="18"/>
                            <w:szCs w:val="18"/>
                          </w:rPr>
                          <w:t>količino</w:t>
                        </w:r>
                        <w:proofErr w:type="spellEnd"/>
                        <w:r w:rsidRPr="005034A2">
                          <w:rPr>
                            <w:rFonts w:ascii="Tahoma" w:hAnsi="Tahoma" w:cs="Tahoma"/>
                            <w:sz w:val="18"/>
                            <w:szCs w:val="18"/>
                          </w:rPr>
                          <w:t xml:space="preserve"> </w:t>
                        </w:r>
                        <w:proofErr w:type="spellStart"/>
                        <w:r w:rsidRPr="005034A2">
                          <w:rPr>
                            <w:rFonts w:ascii="Tahoma" w:hAnsi="Tahoma" w:cs="Tahoma"/>
                            <w:sz w:val="18"/>
                            <w:szCs w:val="18"/>
                          </w:rPr>
                          <w:t>ponujenih</w:t>
                        </w:r>
                        <w:proofErr w:type="spellEnd"/>
                        <w:r w:rsidRPr="005034A2">
                          <w:rPr>
                            <w:rFonts w:ascii="Tahoma" w:hAnsi="Tahoma" w:cs="Tahoma"/>
                            <w:sz w:val="18"/>
                            <w:szCs w:val="18"/>
                          </w:rPr>
                          <w:t xml:space="preserve"> </w:t>
                        </w:r>
                        <w:proofErr w:type="spellStart"/>
                        <w:r w:rsidRPr="005034A2">
                          <w:rPr>
                            <w:rFonts w:ascii="Tahoma" w:hAnsi="Tahoma" w:cs="Tahoma"/>
                            <w:sz w:val="18"/>
                            <w:szCs w:val="18"/>
                          </w:rPr>
                          <w:t>artiklov</w:t>
                        </w:r>
                        <w:proofErr w:type="spellEnd"/>
                        <w:r w:rsidRPr="005034A2">
                          <w:rPr>
                            <w:rFonts w:ascii="Tahoma" w:hAnsi="Tahoma" w:cs="Tahoma"/>
                            <w:sz w:val="18"/>
                            <w:szCs w:val="18"/>
                          </w:rPr>
                          <w:t xml:space="preserve"> </w:t>
                        </w:r>
                        <w:proofErr w:type="spellStart"/>
                        <w:r w:rsidRPr="005034A2">
                          <w:rPr>
                            <w:rFonts w:ascii="Tahoma" w:hAnsi="Tahoma" w:cs="Tahoma"/>
                            <w:sz w:val="18"/>
                            <w:szCs w:val="18"/>
                          </w:rPr>
                          <w:t>na</w:t>
                        </w:r>
                        <w:proofErr w:type="spellEnd"/>
                        <w:r w:rsidRPr="005034A2">
                          <w:rPr>
                            <w:rFonts w:ascii="Tahoma" w:hAnsi="Tahoma" w:cs="Tahoma"/>
                            <w:sz w:val="18"/>
                            <w:szCs w:val="18"/>
                          </w:rPr>
                          <w:t xml:space="preserve"> </w:t>
                        </w:r>
                        <w:proofErr w:type="spellStart"/>
                        <w:r w:rsidRPr="005034A2">
                          <w:rPr>
                            <w:rFonts w:ascii="Tahoma" w:hAnsi="Tahoma" w:cs="Tahoma"/>
                            <w:sz w:val="18"/>
                            <w:szCs w:val="18"/>
                          </w:rPr>
                          <w:t>zalogi</w:t>
                        </w:r>
                        <w:proofErr w:type="spellEnd"/>
                        <w:r w:rsidRPr="005034A2">
                          <w:rPr>
                            <w:rFonts w:ascii="Tahoma" w:hAnsi="Tahoma" w:cs="Tahoma"/>
                            <w:sz w:val="18"/>
                            <w:szCs w:val="18"/>
                          </w:rPr>
                          <w:t xml:space="preserve">, </w:t>
                        </w:r>
                        <w:proofErr w:type="spellStart"/>
                        <w:r w:rsidRPr="005034A2">
                          <w:rPr>
                            <w:rFonts w:ascii="Tahoma" w:hAnsi="Tahoma" w:cs="Tahoma"/>
                            <w:sz w:val="18"/>
                            <w:szCs w:val="18"/>
                          </w:rPr>
                          <w:t>naročnik</w:t>
                        </w:r>
                        <w:proofErr w:type="spellEnd"/>
                        <w:r w:rsidRPr="005034A2">
                          <w:rPr>
                            <w:rFonts w:ascii="Tahoma" w:hAnsi="Tahoma" w:cs="Tahoma"/>
                            <w:sz w:val="18"/>
                            <w:szCs w:val="18"/>
                          </w:rPr>
                          <w:t xml:space="preserve"> </w:t>
                        </w:r>
                        <w:proofErr w:type="spellStart"/>
                        <w:r w:rsidRPr="005034A2">
                          <w:rPr>
                            <w:rFonts w:ascii="Tahoma" w:hAnsi="Tahoma" w:cs="Tahoma"/>
                            <w:sz w:val="18"/>
                            <w:szCs w:val="18"/>
                          </w:rPr>
                          <w:t>dopušča</w:t>
                        </w:r>
                        <w:proofErr w:type="spellEnd"/>
                        <w:r w:rsidRPr="005034A2">
                          <w:rPr>
                            <w:rFonts w:ascii="Tahoma" w:hAnsi="Tahoma" w:cs="Tahoma"/>
                            <w:sz w:val="18"/>
                            <w:szCs w:val="18"/>
                          </w:rPr>
                          <w:t xml:space="preserve"> </w:t>
                        </w:r>
                        <w:proofErr w:type="spellStart"/>
                        <w:r w:rsidRPr="005034A2">
                          <w:rPr>
                            <w:rFonts w:ascii="Tahoma" w:hAnsi="Tahoma" w:cs="Tahoma"/>
                            <w:sz w:val="18"/>
                            <w:szCs w:val="18"/>
                          </w:rPr>
                          <w:t>možnost</w:t>
                        </w:r>
                        <w:proofErr w:type="spellEnd"/>
                        <w:r w:rsidRPr="005034A2">
                          <w:rPr>
                            <w:rFonts w:ascii="Tahoma" w:hAnsi="Tahoma" w:cs="Tahoma"/>
                            <w:sz w:val="18"/>
                            <w:szCs w:val="18"/>
                          </w:rPr>
                          <w:t xml:space="preserve">, da </w:t>
                        </w:r>
                        <w:proofErr w:type="spellStart"/>
                        <w:r w:rsidRPr="005034A2">
                          <w:rPr>
                            <w:rFonts w:ascii="Tahoma" w:hAnsi="Tahoma" w:cs="Tahoma"/>
                            <w:sz w:val="18"/>
                            <w:szCs w:val="18"/>
                          </w:rPr>
                          <w:t>bo</w:t>
                        </w:r>
                        <w:proofErr w:type="spellEnd"/>
                        <w:r w:rsidRPr="005034A2">
                          <w:rPr>
                            <w:rFonts w:ascii="Tahoma" w:hAnsi="Tahoma" w:cs="Tahoma"/>
                            <w:sz w:val="18"/>
                            <w:szCs w:val="18"/>
                          </w:rPr>
                          <w:t xml:space="preserve"> </w:t>
                        </w:r>
                        <w:proofErr w:type="spellStart"/>
                        <w:r w:rsidRPr="005034A2">
                          <w:rPr>
                            <w:rFonts w:ascii="Tahoma" w:hAnsi="Tahoma" w:cs="Tahoma"/>
                            <w:sz w:val="18"/>
                            <w:szCs w:val="18"/>
                          </w:rPr>
                          <w:t>podaljšal</w:t>
                        </w:r>
                        <w:proofErr w:type="spellEnd"/>
                        <w:r w:rsidRPr="005034A2">
                          <w:rPr>
                            <w:rFonts w:ascii="Tahoma" w:hAnsi="Tahoma" w:cs="Tahoma"/>
                            <w:sz w:val="18"/>
                            <w:szCs w:val="18"/>
                          </w:rPr>
                          <w:t xml:space="preserve"> </w:t>
                        </w:r>
                        <w:proofErr w:type="spellStart"/>
                        <w:r w:rsidRPr="005034A2">
                          <w:rPr>
                            <w:rFonts w:ascii="Tahoma" w:hAnsi="Tahoma" w:cs="Tahoma"/>
                            <w:sz w:val="18"/>
                            <w:szCs w:val="18"/>
                          </w:rPr>
                          <w:t>rok</w:t>
                        </w:r>
                        <w:proofErr w:type="spellEnd"/>
                        <w:r w:rsidRPr="005034A2">
                          <w:rPr>
                            <w:rFonts w:ascii="Tahoma" w:hAnsi="Tahoma" w:cs="Tahoma"/>
                            <w:sz w:val="18"/>
                            <w:szCs w:val="18"/>
                          </w:rPr>
                          <w:t xml:space="preserve"> za </w:t>
                        </w:r>
                        <w:proofErr w:type="spellStart"/>
                        <w:r w:rsidRPr="005034A2">
                          <w:rPr>
                            <w:rFonts w:ascii="Tahoma" w:hAnsi="Tahoma" w:cs="Tahoma"/>
                            <w:sz w:val="18"/>
                            <w:szCs w:val="18"/>
                          </w:rPr>
                          <w:t>dostavo</w:t>
                        </w:r>
                        <w:proofErr w:type="spellEnd"/>
                        <w:r w:rsidRPr="005034A2">
                          <w:rPr>
                            <w:rFonts w:ascii="Tahoma" w:hAnsi="Tahoma" w:cs="Tahoma"/>
                            <w:sz w:val="18"/>
                            <w:szCs w:val="18"/>
                          </w:rPr>
                          <w:t xml:space="preserve"> </w:t>
                        </w:r>
                        <w:proofErr w:type="spellStart"/>
                        <w:r w:rsidRPr="005034A2">
                          <w:rPr>
                            <w:rFonts w:ascii="Tahoma" w:hAnsi="Tahoma" w:cs="Tahoma"/>
                            <w:sz w:val="18"/>
                            <w:szCs w:val="18"/>
                          </w:rPr>
                          <w:t>zahtevanih</w:t>
                        </w:r>
                        <w:proofErr w:type="spellEnd"/>
                        <w:r w:rsidRPr="005034A2">
                          <w:rPr>
                            <w:rFonts w:ascii="Tahoma" w:hAnsi="Tahoma" w:cs="Tahoma"/>
                            <w:sz w:val="18"/>
                            <w:szCs w:val="18"/>
                          </w:rPr>
                          <w:t xml:space="preserve"> </w:t>
                        </w:r>
                        <w:proofErr w:type="spellStart"/>
                        <w:r w:rsidRPr="005034A2">
                          <w:rPr>
                            <w:rFonts w:ascii="Tahoma" w:hAnsi="Tahoma" w:cs="Tahoma"/>
                            <w:sz w:val="18"/>
                            <w:szCs w:val="18"/>
                          </w:rPr>
                          <w:t>vzorcev</w:t>
                        </w:r>
                        <w:proofErr w:type="spellEnd"/>
                        <w:r w:rsidRPr="005034A2">
                          <w:rPr>
                            <w:rFonts w:ascii="Tahoma" w:hAnsi="Tahoma" w:cs="Tahoma"/>
                            <w:sz w:val="18"/>
                            <w:szCs w:val="18"/>
                          </w:rPr>
                          <w:t xml:space="preserve">, </w:t>
                        </w:r>
                        <w:proofErr w:type="spellStart"/>
                        <w:r w:rsidRPr="005034A2">
                          <w:rPr>
                            <w:rFonts w:ascii="Tahoma" w:hAnsi="Tahoma" w:cs="Tahoma"/>
                            <w:sz w:val="18"/>
                            <w:szCs w:val="18"/>
                          </w:rPr>
                          <w:t>ampak</w:t>
                        </w:r>
                        <w:proofErr w:type="spellEnd"/>
                        <w:r w:rsidRPr="005034A2">
                          <w:rPr>
                            <w:rFonts w:ascii="Tahoma" w:hAnsi="Tahoma" w:cs="Tahoma"/>
                            <w:sz w:val="18"/>
                            <w:szCs w:val="18"/>
                          </w:rPr>
                          <w:t xml:space="preserve"> ne za </w:t>
                        </w:r>
                        <w:proofErr w:type="spellStart"/>
                        <w:r w:rsidRPr="005034A2">
                          <w:rPr>
                            <w:rFonts w:ascii="Tahoma" w:hAnsi="Tahoma" w:cs="Tahoma"/>
                            <w:sz w:val="18"/>
                            <w:szCs w:val="18"/>
                          </w:rPr>
                          <w:t>več</w:t>
                        </w:r>
                        <w:proofErr w:type="spellEnd"/>
                        <w:r w:rsidRPr="005034A2">
                          <w:rPr>
                            <w:rFonts w:ascii="Tahoma" w:hAnsi="Tahoma" w:cs="Tahoma"/>
                            <w:sz w:val="18"/>
                            <w:szCs w:val="18"/>
                          </w:rPr>
                          <w:t xml:space="preserve"> </w:t>
                        </w:r>
                        <w:proofErr w:type="spellStart"/>
                        <w:r w:rsidRPr="005034A2">
                          <w:rPr>
                            <w:rFonts w:ascii="Tahoma" w:hAnsi="Tahoma" w:cs="Tahoma"/>
                            <w:sz w:val="18"/>
                            <w:szCs w:val="18"/>
                          </w:rPr>
                          <w:t>kot</w:t>
                        </w:r>
                        <w:proofErr w:type="spellEnd"/>
                        <w:r w:rsidRPr="005034A2">
                          <w:rPr>
                            <w:rFonts w:ascii="Tahoma" w:hAnsi="Tahoma" w:cs="Tahoma"/>
                            <w:sz w:val="18"/>
                            <w:szCs w:val="18"/>
                          </w:rPr>
                          <w:t xml:space="preserve"> 5 </w:t>
                        </w:r>
                        <w:proofErr w:type="spellStart"/>
                        <w:r w:rsidRPr="005034A2">
                          <w:rPr>
                            <w:rFonts w:ascii="Tahoma" w:hAnsi="Tahoma" w:cs="Tahoma"/>
                            <w:sz w:val="18"/>
                            <w:szCs w:val="18"/>
                          </w:rPr>
                          <w:t>delovnih</w:t>
                        </w:r>
                        <w:proofErr w:type="spellEnd"/>
                        <w:r w:rsidRPr="005034A2">
                          <w:rPr>
                            <w:rFonts w:ascii="Tahoma" w:hAnsi="Tahoma" w:cs="Tahoma"/>
                            <w:sz w:val="18"/>
                            <w:szCs w:val="18"/>
                          </w:rPr>
                          <w:t xml:space="preserve"> </w:t>
                        </w:r>
                        <w:proofErr w:type="spellStart"/>
                        <w:r w:rsidRPr="005034A2">
                          <w:rPr>
                            <w:rFonts w:ascii="Tahoma" w:hAnsi="Tahoma" w:cs="Tahoma"/>
                            <w:sz w:val="18"/>
                            <w:szCs w:val="18"/>
                          </w:rPr>
                          <w:t>dni</w:t>
                        </w:r>
                        <w:proofErr w:type="spellEnd"/>
                        <w:r w:rsidRPr="005034A2">
                          <w:rPr>
                            <w:rFonts w:ascii="Tahoma" w:hAnsi="Tahoma" w:cs="Tahoma"/>
                            <w:sz w:val="18"/>
                            <w:szCs w:val="18"/>
                          </w:rPr>
                          <w:t xml:space="preserve">.  </w:t>
                        </w:r>
                      </w:p>
                    </w:tc>
                    <w:tc>
                      <w:tcPr>
                        <w:tcW w:w="5829" w:type="dxa"/>
                        <w:gridSpan w:val="2"/>
                        <w:tcBorders>
                          <w:top w:val="single" w:sz="4" w:space="0" w:color="669999"/>
                          <w:left w:val="single" w:sz="4" w:space="0" w:color="669999"/>
                          <w:bottom w:val="single" w:sz="4" w:space="0" w:color="669999"/>
                          <w:right w:val="single" w:sz="4" w:space="0" w:color="669999"/>
                        </w:tcBorders>
                        <w:shd w:val="clear" w:color="auto" w:fill="auto"/>
                      </w:tcPr>
                      <w:p w14:paraId="5F9B2374" w14:textId="77777777" w:rsidR="000B1257" w:rsidRPr="00531CDE" w:rsidRDefault="000B1257">
                        <w:pPr>
                          <w:snapToGrid w:val="0"/>
                          <w:rPr>
                            <w:rFonts w:ascii="Tahoma" w:hAnsi="Tahoma" w:cs="Tahoma"/>
                            <w:bCs/>
                            <w:sz w:val="18"/>
                            <w:szCs w:val="18"/>
                            <w:lang w:val="sl-SI"/>
                          </w:rPr>
                        </w:pPr>
                      </w:p>
                    </w:tc>
                  </w:tr>
                  <w:tr w:rsidR="000B1257" w:rsidRPr="00531CDE" w14:paraId="46431100" w14:textId="77777777" w:rsidTr="00671429">
                    <w:tblPrEx>
                      <w:tblCellMar>
                        <w:left w:w="0" w:type="dxa"/>
                        <w:right w:w="0" w:type="dxa"/>
                      </w:tblCellMar>
                    </w:tblPrEx>
                    <w:tc>
                      <w:tcPr>
                        <w:tcW w:w="2428" w:type="dxa"/>
                        <w:tcBorders>
                          <w:top w:val="single" w:sz="4" w:space="0" w:color="669999"/>
                          <w:left w:val="single" w:sz="4" w:space="0" w:color="669999"/>
                          <w:bottom w:val="single" w:sz="4" w:space="0" w:color="669999"/>
                        </w:tcBorders>
                        <w:shd w:val="clear" w:color="auto" w:fill="auto"/>
                        <w:tcMar>
                          <w:left w:w="108" w:type="dxa"/>
                          <w:right w:w="108" w:type="dxa"/>
                        </w:tcMar>
                      </w:tcPr>
                      <w:p w14:paraId="2AEB3DF5" w14:textId="77777777" w:rsidR="000B1257" w:rsidRPr="00531CDE" w:rsidRDefault="000B1257">
                        <w:pPr>
                          <w:pStyle w:val="Slog2"/>
                        </w:pPr>
                        <w:r w:rsidRPr="00531CDE">
                          <w:rPr>
                            <w:sz w:val="18"/>
                            <w:szCs w:val="18"/>
                          </w:rPr>
                          <w:t>2.7.2. Lokacija</w:t>
                        </w:r>
                      </w:p>
                    </w:tc>
                    <w:tc>
                      <w:tcPr>
                        <w:tcW w:w="5795" w:type="dxa"/>
                        <w:tcBorders>
                          <w:top w:val="single" w:sz="4" w:space="0" w:color="669999"/>
                          <w:left w:val="single" w:sz="4" w:space="0" w:color="669999"/>
                          <w:bottom w:val="single" w:sz="4" w:space="0" w:color="669999"/>
                        </w:tcBorders>
                        <w:shd w:val="clear" w:color="auto" w:fill="auto"/>
                        <w:tcMar>
                          <w:left w:w="108" w:type="dxa"/>
                          <w:right w:w="108" w:type="dxa"/>
                        </w:tcMar>
                      </w:tcPr>
                      <w:p w14:paraId="1DB4AC35" w14:textId="77777777" w:rsidR="000B1257" w:rsidRPr="00531CDE" w:rsidRDefault="000B1257">
                        <w:pPr>
                          <w:snapToGrid w:val="0"/>
                          <w:rPr>
                            <w:rFonts w:ascii="Tahoma" w:hAnsi="Tahoma" w:cs="Tahoma"/>
                            <w:bCs/>
                            <w:color w:val="auto"/>
                            <w:sz w:val="18"/>
                            <w:szCs w:val="18"/>
                            <w:lang w:val="sl-SI"/>
                          </w:rPr>
                        </w:pPr>
                      </w:p>
                      <w:p w14:paraId="373F3CAE" w14:textId="0C7AACAC" w:rsidR="000B1257" w:rsidRPr="00531CDE" w:rsidRDefault="00671429">
                        <w:pPr>
                          <w:rPr>
                            <w:rFonts w:ascii="Tahoma" w:hAnsi="Tahoma" w:cs="Tahoma"/>
                            <w:bCs/>
                            <w:color w:val="auto"/>
                            <w:sz w:val="18"/>
                            <w:szCs w:val="18"/>
                            <w:lang w:val="sl-SI"/>
                          </w:rPr>
                        </w:pPr>
                        <w:r w:rsidRPr="00531CDE">
                          <w:rPr>
                            <w:rFonts w:ascii="Tahoma" w:hAnsi="Tahoma" w:cs="Tahoma"/>
                            <w:bCs/>
                            <w:color w:val="auto"/>
                            <w:sz w:val="18"/>
                            <w:szCs w:val="18"/>
                            <w:lang w:val="sl-SI"/>
                          </w:rPr>
                          <w:t>Dostava DDP z DDV naslov naročnika Splošna bolnišnica</w:t>
                        </w:r>
                        <w:r w:rsidR="005E5C29">
                          <w:rPr>
                            <w:rFonts w:ascii="Tahoma" w:hAnsi="Tahoma" w:cs="Tahoma"/>
                            <w:bCs/>
                            <w:color w:val="auto"/>
                            <w:sz w:val="18"/>
                            <w:szCs w:val="18"/>
                            <w:lang w:val="sl-SI"/>
                          </w:rPr>
                          <w:t xml:space="preserve"> </w:t>
                        </w:r>
                        <w:r w:rsidRPr="00531CDE">
                          <w:rPr>
                            <w:rFonts w:ascii="Tahoma" w:hAnsi="Tahoma" w:cs="Tahoma"/>
                            <w:bCs/>
                            <w:color w:val="auto"/>
                            <w:sz w:val="18"/>
                            <w:szCs w:val="18"/>
                            <w:lang w:val="sl-SI"/>
                          </w:rPr>
                          <w:t>Dr. Franca Derganca Nova Gorica, Ulica padlih borcev 13/a, 5290 Šempeter pri Gorici –  skladišče - ura dostave med 7,00 in 14,00 vsak delavnik (razloženo).</w:t>
                        </w:r>
                      </w:p>
                      <w:p w14:paraId="1007A75F" w14:textId="77777777" w:rsidR="00671429" w:rsidRPr="00531CDE" w:rsidRDefault="00671429">
                        <w:pPr>
                          <w:rPr>
                            <w:rFonts w:ascii="Tahoma" w:hAnsi="Tahoma" w:cs="Tahoma"/>
                            <w:bCs/>
                            <w:color w:val="auto"/>
                            <w:sz w:val="18"/>
                            <w:szCs w:val="18"/>
                            <w:lang w:val="sl-SI"/>
                          </w:rPr>
                        </w:pPr>
                      </w:p>
                    </w:tc>
                    <w:tc>
                      <w:tcPr>
                        <w:tcW w:w="5828" w:type="dxa"/>
                        <w:gridSpan w:val="2"/>
                        <w:tcBorders>
                          <w:top w:val="single" w:sz="4" w:space="0" w:color="669999"/>
                          <w:left w:val="single" w:sz="4" w:space="0" w:color="669999"/>
                          <w:bottom w:val="single" w:sz="4" w:space="0" w:color="669999"/>
                          <w:right w:val="single" w:sz="4" w:space="0" w:color="669999"/>
                        </w:tcBorders>
                        <w:shd w:val="clear" w:color="auto" w:fill="auto"/>
                        <w:tcMar>
                          <w:left w:w="108" w:type="dxa"/>
                          <w:right w:w="108" w:type="dxa"/>
                        </w:tcMar>
                      </w:tcPr>
                      <w:p w14:paraId="10AC97EB" w14:textId="77777777" w:rsidR="000B1257" w:rsidRPr="00531CDE" w:rsidRDefault="000B1257">
                        <w:pPr>
                          <w:snapToGrid w:val="0"/>
                          <w:rPr>
                            <w:rFonts w:ascii="Tahoma" w:hAnsi="Tahoma" w:cs="Tahoma"/>
                            <w:bCs/>
                            <w:sz w:val="18"/>
                            <w:szCs w:val="18"/>
                            <w:lang w:val="sl-SI"/>
                          </w:rPr>
                        </w:pPr>
                      </w:p>
                    </w:tc>
                    <w:tc>
                      <w:tcPr>
                        <w:tcW w:w="25" w:type="dxa"/>
                        <w:shd w:val="clear" w:color="auto" w:fill="auto"/>
                      </w:tcPr>
                      <w:p w14:paraId="484CD2E2" w14:textId="77777777" w:rsidR="000B1257" w:rsidRPr="00531CDE" w:rsidRDefault="000B1257">
                        <w:pPr>
                          <w:snapToGrid w:val="0"/>
                          <w:rPr>
                            <w:rFonts w:ascii="Tahoma" w:hAnsi="Tahoma" w:cs="Tahoma"/>
                            <w:bCs/>
                            <w:sz w:val="18"/>
                            <w:szCs w:val="18"/>
                            <w:lang w:val="sl-SI"/>
                          </w:rPr>
                        </w:pPr>
                      </w:p>
                    </w:tc>
                  </w:tr>
                  <w:tr w:rsidR="0092113D" w:rsidRPr="00531CDE" w14:paraId="12D50C1E" w14:textId="77777777" w:rsidTr="00671429">
                    <w:tblPrEx>
                      <w:tblCellMar>
                        <w:left w:w="0" w:type="dxa"/>
                        <w:right w:w="0" w:type="dxa"/>
                      </w:tblCellMar>
                    </w:tblPrEx>
                    <w:tc>
                      <w:tcPr>
                        <w:tcW w:w="2428" w:type="dxa"/>
                        <w:tcBorders>
                          <w:top w:val="single" w:sz="4" w:space="0" w:color="669999"/>
                          <w:left w:val="single" w:sz="4" w:space="0" w:color="669999"/>
                          <w:bottom w:val="single" w:sz="4" w:space="0" w:color="669999"/>
                        </w:tcBorders>
                        <w:shd w:val="clear" w:color="auto" w:fill="auto"/>
                        <w:tcMar>
                          <w:left w:w="108" w:type="dxa"/>
                          <w:right w:w="108" w:type="dxa"/>
                        </w:tcMar>
                      </w:tcPr>
                      <w:p w14:paraId="15F0123B" w14:textId="77777777" w:rsidR="0092113D" w:rsidRPr="00531CDE" w:rsidRDefault="0092113D">
                        <w:pPr>
                          <w:pStyle w:val="Slog2"/>
                          <w:rPr>
                            <w:sz w:val="18"/>
                            <w:szCs w:val="18"/>
                          </w:rPr>
                        </w:pPr>
                        <w:r w:rsidRPr="00531CDE">
                          <w:rPr>
                            <w:sz w:val="18"/>
                            <w:szCs w:val="18"/>
                          </w:rPr>
                          <w:t>2.7.3 Način</w:t>
                        </w:r>
                      </w:p>
                    </w:tc>
                    <w:tc>
                      <w:tcPr>
                        <w:tcW w:w="5795" w:type="dxa"/>
                        <w:tcBorders>
                          <w:top w:val="single" w:sz="4" w:space="0" w:color="669999"/>
                          <w:left w:val="single" w:sz="4" w:space="0" w:color="669999"/>
                          <w:bottom w:val="single" w:sz="4" w:space="0" w:color="669999"/>
                        </w:tcBorders>
                        <w:shd w:val="clear" w:color="auto" w:fill="auto"/>
                        <w:tcMar>
                          <w:left w:w="108" w:type="dxa"/>
                          <w:right w:w="108" w:type="dxa"/>
                        </w:tcMar>
                      </w:tcPr>
                      <w:p w14:paraId="0B8E8611" w14:textId="77777777" w:rsidR="0092113D" w:rsidRPr="00531CDE" w:rsidRDefault="0092113D" w:rsidP="0092113D">
                        <w:pPr>
                          <w:rPr>
                            <w:rFonts w:ascii="Tahoma" w:hAnsi="Tahoma" w:cs="Tahoma"/>
                            <w:bCs/>
                            <w:sz w:val="18"/>
                            <w:szCs w:val="18"/>
                            <w:lang w:val="sl-SI"/>
                          </w:rPr>
                        </w:pPr>
                      </w:p>
                      <w:p w14:paraId="75B9F49E" w14:textId="75274C89" w:rsidR="0092113D" w:rsidRPr="00531CDE" w:rsidRDefault="0092113D" w:rsidP="0092113D">
                        <w:pPr>
                          <w:rPr>
                            <w:rFonts w:ascii="Tahoma" w:hAnsi="Tahoma" w:cs="Tahoma"/>
                            <w:bCs/>
                            <w:sz w:val="18"/>
                            <w:szCs w:val="18"/>
                            <w:lang w:val="sl-SI"/>
                          </w:rPr>
                        </w:pPr>
                        <w:r w:rsidRPr="00531CDE">
                          <w:rPr>
                            <w:rFonts w:ascii="Tahoma" w:hAnsi="Tahoma" w:cs="Tahoma"/>
                            <w:bCs/>
                            <w:sz w:val="18"/>
                            <w:szCs w:val="18"/>
                            <w:lang w:val="sl-SI"/>
                          </w:rPr>
                          <w:t>Naročnik bo pri izbranemu ponudniku naročil razpisa</w:t>
                        </w:r>
                        <w:r w:rsidR="00632BE0">
                          <w:rPr>
                            <w:rFonts w:ascii="Tahoma" w:hAnsi="Tahoma" w:cs="Tahoma"/>
                            <w:bCs/>
                            <w:sz w:val="18"/>
                            <w:szCs w:val="18"/>
                            <w:lang w:val="sl-SI"/>
                          </w:rPr>
                          <w:t>ni artikel</w:t>
                        </w:r>
                        <w:r w:rsidRPr="00531CDE">
                          <w:rPr>
                            <w:rFonts w:ascii="Tahoma" w:hAnsi="Tahoma" w:cs="Tahoma"/>
                            <w:bCs/>
                            <w:sz w:val="18"/>
                            <w:szCs w:val="18"/>
                            <w:lang w:val="sl-SI"/>
                          </w:rPr>
                          <w:t>. Izbrani ponudnik bo moral dobaviti</w:t>
                        </w:r>
                        <w:r w:rsidR="00632BE0">
                          <w:rPr>
                            <w:rFonts w:ascii="Tahoma" w:hAnsi="Tahoma" w:cs="Tahoma"/>
                            <w:bCs/>
                            <w:sz w:val="18"/>
                            <w:szCs w:val="18"/>
                            <w:lang w:val="sl-SI"/>
                          </w:rPr>
                          <w:t xml:space="preserve"> naročeni artikel v roku </w:t>
                        </w:r>
                        <w:r w:rsidR="009C5B75" w:rsidRPr="0063236C">
                          <w:rPr>
                            <w:rFonts w:ascii="Tahoma" w:hAnsi="Tahoma" w:cs="Tahoma"/>
                            <w:b/>
                            <w:sz w:val="18"/>
                            <w:szCs w:val="18"/>
                            <w:lang w:val="sl-SI"/>
                          </w:rPr>
                          <w:t>45</w:t>
                        </w:r>
                        <w:r w:rsidRPr="00531CDE">
                          <w:rPr>
                            <w:rFonts w:ascii="Tahoma" w:hAnsi="Tahoma" w:cs="Tahoma"/>
                            <w:bCs/>
                            <w:sz w:val="18"/>
                            <w:szCs w:val="18"/>
                            <w:lang w:val="sl-SI"/>
                          </w:rPr>
                          <w:t xml:space="preserve"> </w:t>
                        </w:r>
                        <w:r w:rsidR="00622192" w:rsidRPr="0069761B">
                          <w:rPr>
                            <w:rFonts w:ascii="Tahoma" w:hAnsi="Tahoma" w:cs="Tahoma"/>
                            <w:b/>
                            <w:bCs/>
                            <w:sz w:val="18"/>
                            <w:szCs w:val="18"/>
                          </w:rPr>
                          <w:t xml:space="preserve"> </w:t>
                        </w:r>
                        <w:r w:rsidRPr="0069761B">
                          <w:rPr>
                            <w:rFonts w:ascii="Tahoma" w:hAnsi="Tahoma" w:cs="Tahoma"/>
                            <w:b/>
                            <w:bCs/>
                            <w:sz w:val="18"/>
                            <w:szCs w:val="18"/>
                            <w:lang w:val="sl-SI"/>
                          </w:rPr>
                          <w:t>dni</w:t>
                        </w:r>
                        <w:r w:rsidRPr="00531CDE">
                          <w:rPr>
                            <w:rFonts w:ascii="Tahoma" w:hAnsi="Tahoma" w:cs="Tahoma"/>
                            <w:bCs/>
                            <w:sz w:val="18"/>
                            <w:szCs w:val="18"/>
                            <w:lang w:val="sl-SI"/>
                          </w:rPr>
                          <w:t xml:space="preserve"> od naročila.</w:t>
                        </w:r>
                      </w:p>
                      <w:p w14:paraId="79EA454F" w14:textId="77777777" w:rsidR="0092113D" w:rsidRPr="00531CDE" w:rsidRDefault="0092113D">
                        <w:pPr>
                          <w:snapToGrid w:val="0"/>
                          <w:rPr>
                            <w:rFonts w:ascii="Tahoma" w:hAnsi="Tahoma" w:cs="Tahoma"/>
                            <w:bCs/>
                            <w:color w:val="auto"/>
                            <w:sz w:val="18"/>
                            <w:szCs w:val="18"/>
                            <w:lang w:val="sl-SI"/>
                          </w:rPr>
                        </w:pPr>
                      </w:p>
                    </w:tc>
                    <w:tc>
                      <w:tcPr>
                        <w:tcW w:w="5828" w:type="dxa"/>
                        <w:gridSpan w:val="2"/>
                        <w:tcBorders>
                          <w:top w:val="single" w:sz="4" w:space="0" w:color="669999"/>
                          <w:left w:val="single" w:sz="4" w:space="0" w:color="669999"/>
                          <w:bottom w:val="single" w:sz="4" w:space="0" w:color="669999"/>
                          <w:right w:val="single" w:sz="4" w:space="0" w:color="669999"/>
                        </w:tcBorders>
                        <w:shd w:val="clear" w:color="auto" w:fill="auto"/>
                        <w:tcMar>
                          <w:left w:w="108" w:type="dxa"/>
                          <w:right w:w="108" w:type="dxa"/>
                        </w:tcMar>
                      </w:tcPr>
                      <w:p w14:paraId="2B71E7E7" w14:textId="77777777" w:rsidR="0092113D" w:rsidRPr="00531CDE" w:rsidRDefault="0092113D">
                        <w:pPr>
                          <w:snapToGrid w:val="0"/>
                          <w:rPr>
                            <w:rFonts w:ascii="Tahoma" w:hAnsi="Tahoma" w:cs="Tahoma"/>
                            <w:bCs/>
                            <w:sz w:val="18"/>
                            <w:szCs w:val="18"/>
                            <w:lang w:val="sl-SI"/>
                          </w:rPr>
                        </w:pPr>
                      </w:p>
                    </w:tc>
                    <w:tc>
                      <w:tcPr>
                        <w:tcW w:w="25" w:type="dxa"/>
                        <w:shd w:val="clear" w:color="auto" w:fill="auto"/>
                      </w:tcPr>
                      <w:p w14:paraId="4BDA5AAA" w14:textId="77777777" w:rsidR="0092113D" w:rsidRPr="00531CDE" w:rsidRDefault="0092113D">
                        <w:pPr>
                          <w:snapToGrid w:val="0"/>
                          <w:rPr>
                            <w:rFonts w:ascii="Tahoma" w:hAnsi="Tahoma" w:cs="Tahoma"/>
                            <w:bCs/>
                            <w:sz w:val="18"/>
                            <w:szCs w:val="18"/>
                            <w:lang w:val="sl-SI"/>
                          </w:rPr>
                        </w:pPr>
                      </w:p>
                    </w:tc>
                  </w:tr>
                </w:tbl>
                <w:p w14:paraId="123EA501" w14:textId="77777777" w:rsidR="000B1257" w:rsidRPr="00531CDE" w:rsidRDefault="000B1257">
                  <w:pPr>
                    <w:rPr>
                      <w:rFonts w:ascii="Tahoma" w:hAnsi="Tahoma" w:cs="Tahoma"/>
                      <w:bCs/>
                      <w:sz w:val="18"/>
                      <w:szCs w:val="18"/>
                      <w:lang w:val="sl-SI"/>
                    </w:rPr>
                  </w:pPr>
                </w:p>
              </w:tc>
            </w:tr>
            <w:tr w:rsidR="000B1257" w:rsidRPr="00531CDE" w14:paraId="4DC7A0B6"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08C0213C" w14:textId="77777777" w:rsidR="000B1257" w:rsidRPr="00531CDE" w:rsidRDefault="000B1257">
                  <w:pPr>
                    <w:pStyle w:val="Slog2"/>
                  </w:pPr>
                  <w:r w:rsidRPr="00531CDE">
                    <w:rPr>
                      <w:sz w:val="18"/>
                      <w:szCs w:val="18"/>
                    </w:rPr>
                    <w:lastRenderedPageBreak/>
                    <w:t xml:space="preserve">3. Razpisna dokumentacija (RD) </w:t>
                  </w:r>
                </w:p>
              </w:tc>
            </w:tr>
            <w:tr w:rsidR="000B1257" w:rsidRPr="00531CDE" w14:paraId="56595331"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4074"/>
                    <w:gridCol w:w="4083"/>
                  </w:tblGrid>
                  <w:tr w:rsidR="000B1257" w:rsidRPr="00531CDE" w14:paraId="6A51F1A9" w14:textId="77777777">
                    <w:tc>
                      <w:tcPr>
                        <w:tcW w:w="4078" w:type="dxa"/>
                        <w:tcBorders>
                          <w:top w:val="single" w:sz="4" w:space="0" w:color="669999"/>
                          <w:left w:val="single" w:sz="4" w:space="0" w:color="669999"/>
                          <w:bottom w:val="single" w:sz="4" w:space="0" w:color="669999"/>
                        </w:tcBorders>
                        <w:shd w:val="clear" w:color="auto" w:fill="auto"/>
                      </w:tcPr>
                      <w:p w14:paraId="7E6D3C82" w14:textId="77777777" w:rsidR="000B1257" w:rsidRPr="00531CDE" w:rsidRDefault="000B1257">
                        <w:pPr>
                          <w:pStyle w:val="Slog2"/>
                        </w:pPr>
                        <w:r w:rsidRPr="00531CDE">
                          <w:rPr>
                            <w:sz w:val="18"/>
                            <w:szCs w:val="18"/>
                          </w:rPr>
                          <w:t>3.1. Dokumentacijo v zvezi z oddajo javnega naročila sestavljajo spodaj navedeni obrazci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3FB731A0" w14:textId="77777777" w:rsidR="000B1257" w:rsidRPr="00B30B02" w:rsidRDefault="000B1257">
                        <w:r w:rsidRPr="00B30B02">
                          <w:rPr>
                            <w:rFonts w:ascii="Tahoma" w:hAnsi="Tahoma" w:cs="Tahoma"/>
                            <w:bCs/>
                            <w:sz w:val="18"/>
                            <w:szCs w:val="18"/>
                            <w:lang w:val="sl-SI"/>
                          </w:rPr>
                          <w:t>1. Navodilo za izdelavo ponudbe;</w:t>
                        </w:r>
                      </w:p>
                      <w:p w14:paraId="71F79E44" w14:textId="423EB499" w:rsidR="000B1257" w:rsidRPr="00B30B02" w:rsidRDefault="000B1257">
                        <w:r w:rsidRPr="00B30B02">
                          <w:rPr>
                            <w:rFonts w:ascii="Tahoma" w:hAnsi="Tahoma" w:cs="Tahoma"/>
                            <w:bCs/>
                            <w:sz w:val="18"/>
                            <w:szCs w:val="18"/>
                            <w:lang w:val="sl-SI"/>
                          </w:rPr>
                          <w:t xml:space="preserve">2. </w:t>
                        </w:r>
                        <w:r w:rsidR="00C45E76" w:rsidRPr="00B30B02">
                          <w:rPr>
                            <w:rFonts w:ascii="Tahoma" w:hAnsi="Tahoma" w:cs="Tahoma"/>
                            <w:bCs/>
                            <w:sz w:val="18"/>
                            <w:szCs w:val="18"/>
                            <w:lang w:val="sl-SI"/>
                          </w:rPr>
                          <w:t>ESPD</w:t>
                        </w:r>
                        <w:r w:rsidRPr="00B30B02">
                          <w:rPr>
                            <w:rFonts w:ascii="Tahoma" w:hAnsi="Tahoma" w:cs="Tahoma"/>
                            <w:bCs/>
                            <w:sz w:val="18"/>
                            <w:szCs w:val="18"/>
                            <w:lang w:val="sl-SI"/>
                          </w:rPr>
                          <w:t>;</w:t>
                        </w:r>
                      </w:p>
                      <w:p w14:paraId="437F7A0F" w14:textId="4E835B40" w:rsidR="000B1257" w:rsidRPr="00B30B02" w:rsidRDefault="000B1257">
                        <w:r w:rsidRPr="00B30B02">
                          <w:rPr>
                            <w:rFonts w:ascii="Tahoma" w:hAnsi="Tahoma" w:cs="Tahoma"/>
                            <w:bCs/>
                            <w:sz w:val="18"/>
                            <w:szCs w:val="18"/>
                            <w:lang w:val="sl-SI"/>
                          </w:rPr>
                          <w:t xml:space="preserve">3. </w:t>
                        </w:r>
                        <w:r w:rsidR="00706BDD" w:rsidRPr="00B30B02">
                          <w:rPr>
                            <w:rFonts w:ascii="Tahoma" w:hAnsi="Tahoma" w:cs="Tahoma"/>
                            <w:bCs/>
                            <w:sz w:val="18"/>
                            <w:szCs w:val="18"/>
                            <w:lang w:val="sl-SI"/>
                          </w:rPr>
                          <w:t>Pogodba</w:t>
                        </w:r>
                        <w:r w:rsidRPr="00B30B02">
                          <w:rPr>
                            <w:rFonts w:ascii="Tahoma" w:hAnsi="Tahoma" w:cs="Tahoma"/>
                            <w:bCs/>
                            <w:sz w:val="18"/>
                            <w:szCs w:val="18"/>
                            <w:lang w:val="sl-SI"/>
                          </w:rPr>
                          <w:t>;</w:t>
                        </w:r>
                      </w:p>
                      <w:p w14:paraId="0C7A65E6" w14:textId="77777777" w:rsidR="000B1257" w:rsidRPr="00B30B02" w:rsidRDefault="000B1257">
                        <w:r w:rsidRPr="00B30B02">
                          <w:rPr>
                            <w:rFonts w:ascii="Tahoma" w:hAnsi="Tahoma" w:cs="Tahoma"/>
                            <w:bCs/>
                            <w:sz w:val="18"/>
                            <w:szCs w:val="18"/>
                            <w:lang w:val="sl-SI"/>
                          </w:rPr>
                          <w:t>4. Izjava podatki o udeležbi;</w:t>
                        </w:r>
                      </w:p>
                      <w:p w14:paraId="4EA3D0DE" w14:textId="77777777" w:rsidR="000B1257" w:rsidRPr="00B30B02" w:rsidRDefault="000B1257">
                        <w:r w:rsidRPr="00B30B02">
                          <w:rPr>
                            <w:rFonts w:ascii="Tahoma" w:hAnsi="Tahoma" w:cs="Tahoma"/>
                            <w:bCs/>
                            <w:sz w:val="18"/>
                            <w:szCs w:val="18"/>
                            <w:lang w:val="sl-SI"/>
                          </w:rPr>
                          <w:t>5.Menična izjava s pooblastilom za dobro izvedbo pogodbenih obveznosti;</w:t>
                        </w:r>
                      </w:p>
                      <w:p w14:paraId="7D90A3D8" w14:textId="77777777" w:rsidR="000B1257" w:rsidRPr="00B30B02" w:rsidRDefault="000B1257">
                        <w:r w:rsidRPr="00B30B02">
                          <w:rPr>
                            <w:rFonts w:ascii="Tahoma" w:hAnsi="Tahoma" w:cs="Tahoma"/>
                            <w:bCs/>
                            <w:sz w:val="18"/>
                            <w:szCs w:val="18"/>
                            <w:lang w:val="sl-SI"/>
                          </w:rPr>
                          <w:t>6. Izjava o odsotnosti osebnih povezav;</w:t>
                        </w:r>
                      </w:p>
                      <w:p w14:paraId="30EA9573" w14:textId="77777777" w:rsidR="000B1257" w:rsidRPr="00B30B02" w:rsidRDefault="000B1257">
                        <w:r w:rsidRPr="00B30B02">
                          <w:rPr>
                            <w:rFonts w:ascii="Tahoma" w:hAnsi="Tahoma" w:cs="Tahoma"/>
                            <w:bCs/>
                            <w:sz w:val="18"/>
                            <w:szCs w:val="18"/>
                            <w:lang w:val="sl-SI"/>
                          </w:rPr>
                          <w:t>7. Specifikacije razpisanih artiklov (Predračun):</w:t>
                        </w:r>
                      </w:p>
                      <w:p w14:paraId="3274198C" w14:textId="63C4F866" w:rsidR="000B1257" w:rsidRPr="00B30B02" w:rsidRDefault="00397CA5">
                        <w:pPr>
                          <w:rPr>
                            <w:rFonts w:ascii="Tahoma" w:hAnsi="Tahoma" w:cs="Tahoma"/>
                            <w:bCs/>
                            <w:sz w:val="18"/>
                            <w:szCs w:val="18"/>
                            <w:lang w:val="sl-SI"/>
                          </w:rPr>
                        </w:pPr>
                        <w:r w:rsidRPr="00B30B02">
                          <w:rPr>
                            <w:rFonts w:ascii="Tahoma" w:hAnsi="Tahoma" w:cs="Tahoma"/>
                            <w:bCs/>
                            <w:sz w:val="18"/>
                            <w:szCs w:val="18"/>
                            <w:lang w:val="sl-SI"/>
                          </w:rPr>
                          <w:t xml:space="preserve">- </w:t>
                        </w:r>
                        <w:r w:rsidR="000B1257" w:rsidRPr="00B30B02">
                          <w:rPr>
                            <w:rFonts w:ascii="Tahoma" w:hAnsi="Tahoma" w:cs="Tahoma"/>
                            <w:bCs/>
                            <w:sz w:val="18"/>
                            <w:szCs w:val="18"/>
                            <w:lang w:val="sl-SI"/>
                          </w:rPr>
                          <w:t>Specifikacije razpisanih artiklov</w:t>
                        </w:r>
                        <w:r w:rsidR="00960B74" w:rsidRPr="00B30B02">
                          <w:rPr>
                            <w:rFonts w:ascii="Tahoma" w:hAnsi="Tahoma" w:cs="Tahoma"/>
                            <w:bCs/>
                            <w:sz w:val="18"/>
                            <w:szCs w:val="18"/>
                            <w:lang w:val="sl-SI"/>
                          </w:rPr>
                          <w:t xml:space="preserve"> </w:t>
                        </w:r>
                        <w:r w:rsidR="00661004" w:rsidRPr="00B30B02">
                          <w:rPr>
                            <w:rFonts w:ascii="Tahoma" w:hAnsi="Tahoma" w:cs="Tahoma"/>
                            <w:sz w:val="18"/>
                            <w:szCs w:val="18"/>
                          </w:rPr>
                          <w:t>1573-1</w:t>
                        </w:r>
                        <w:r w:rsidR="00632BE0">
                          <w:rPr>
                            <w:rFonts w:ascii="Tahoma" w:hAnsi="Tahoma" w:cs="Tahoma"/>
                            <w:sz w:val="18"/>
                            <w:szCs w:val="18"/>
                          </w:rPr>
                          <w:t>7</w:t>
                        </w:r>
                        <w:r w:rsidR="000B1257" w:rsidRPr="00B30B02">
                          <w:rPr>
                            <w:rFonts w:ascii="Tahoma" w:hAnsi="Tahoma" w:cs="Tahoma"/>
                            <w:bCs/>
                            <w:sz w:val="18"/>
                            <w:szCs w:val="18"/>
                            <w:lang w:val="sl-SI"/>
                          </w:rPr>
                          <w:t>.</w:t>
                        </w:r>
                        <w:proofErr w:type="spellStart"/>
                        <w:r w:rsidR="000B1257" w:rsidRPr="00B30B02">
                          <w:rPr>
                            <w:rFonts w:ascii="Tahoma" w:hAnsi="Tahoma" w:cs="Tahoma"/>
                            <w:bCs/>
                            <w:sz w:val="18"/>
                            <w:szCs w:val="18"/>
                            <w:lang w:val="sl-SI"/>
                          </w:rPr>
                          <w:t>xls</w:t>
                        </w:r>
                        <w:proofErr w:type="spellEnd"/>
                        <w:r w:rsidR="000B1257" w:rsidRPr="00B30B02">
                          <w:rPr>
                            <w:rFonts w:ascii="Tahoma" w:hAnsi="Tahoma" w:cs="Tahoma"/>
                            <w:bCs/>
                            <w:sz w:val="18"/>
                            <w:szCs w:val="18"/>
                            <w:lang w:val="sl-SI"/>
                          </w:rPr>
                          <w:t>;</w:t>
                        </w:r>
                      </w:p>
                      <w:p w14:paraId="0307CEF5" w14:textId="77777777" w:rsidR="00706BDD" w:rsidRPr="00B30B02" w:rsidRDefault="00706BDD" w:rsidP="00397CA5">
                        <w:pPr>
                          <w:rPr>
                            <w:rFonts w:ascii="Tahoma" w:hAnsi="Tahoma" w:cs="Tahoma"/>
                            <w:bCs/>
                            <w:sz w:val="18"/>
                            <w:szCs w:val="18"/>
                            <w:lang w:val="sl-SI"/>
                          </w:rPr>
                        </w:pPr>
                      </w:p>
                      <w:p w14:paraId="422F81E5" w14:textId="77777777" w:rsidR="00397CA5" w:rsidRPr="00B30B02" w:rsidRDefault="00397CA5" w:rsidP="00397CA5">
                        <w:pPr>
                          <w:rPr>
                            <w:rFonts w:ascii="Tahoma" w:hAnsi="Tahoma" w:cs="Tahoma"/>
                            <w:bCs/>
                            <w:sz w:val="18"/>
                            <w:szCs w:val="18"/>
                            <w:lang w:val="sl-SI"/>
                          </w:rPr>
                        </w:pPr>
                        <w:r w:rsidRPr="00B30B02">
                          <w:rPr>
                            <w:rFonts w:ascii="Tahoma" w:hAnsi="Tahoma" w:cs="Tahoma"/>
                            <w:bCs/>
                            <w:sz w:val="18"/>
                            <w:szCs w:val="18"/>
                            <w:lang w:val="sl-SI"/>
                          </w:rPr>
                          <w:t xml:space="preserve">Specifikacije artiklov so dostopne na povezavi </w:t>
                        </w:r>
                        <w:r w:rsidRPr="00B30B02">
                          <w:rPr>
                            <w:rFonts w:ascii="Tahoma" w:eastAsia="Calibri" w:hAnsi="Tahoma" w:cs="Tahoma"/>
                            <w:b/>
                            <w:bCs/>
                            <w:color w:val="auto"/>
                            <w:sz w:val="18"/>
                            <w:szCs w:val="18"/>
                            <w:lang w:val="sl-SI" w:eastAsia="en-US"/>
                          </w:rPr>
                          <w:t xml:space="preserve"> </w:t>
                        </w:r>
                        <w:hyperlink r:id="rId11" w:history="1">
                          <w:r w:rsidRPr="00B30B02">
                            <w:rPr>
                              <w:rStyle w:val="Hiperpovezava"/>
                              <w:rFonts w:ascii="Tahoma" w:eastAsia="Calibri" w:hAnsi="Tahoma" w:cs="Tahoma"/>
                              <w:b/>
                              <w:bCs/>
                              <w:color w:val="0000FF"/>
                              <w:sz w:val="18"/>
                              <w:szCs w:val="18"/>
                              <w:lang w:eastAsia="en-US"/>
                            </w:rPr>
                            <w:t>https://sjn.bolnisnica-go.si/jr/</w:t>
                          </w:r>
                        </w:hyperlink>
                        <w:r w:rsidRPr="00B30B02">
                          <w:rPr>
                            <w:rFonts w:ascii="Tahoma" w:eastAsia="Calibri" w:hAnsi="Tahoma" w:cs="Tahoma"/>
                            <w:color w:val="auto"/>
                            <w:sz w:val="18"/>
                            <w:szCs w:val="18"/>
                            <w:lang w:val="sl-SI" w:eastAsia="en-US"/>
                          </w:rPr>
                          <w:t>.</w:t>
                        </w:r>
                      </w:p>
                      <w:p w14:paraId="33971405" w14:textId="77777777" w:rsidR="000B1257" w:rsidRPr="00B30B02" w:rsidRDefault="000B1257" w:rsidP="00397CA5">
                        <w:pPr>
                          <w:rPr>
                            <w:rFonts w:ascii="Tahoma" w:hAnsi="Tahoma" w:cs="Tahoma"/>
                            <w:bCs/>
                            <w:sz w:val="18"/>
                            <w:szCs w:val="18"/>
                            <w:lang w:val="sl-SI"/>
                          </w:rPr>
                        </w:pPr>
                      </w:p>
                      <w:p w14:paraId="07258AD5" w14:textId="7C18F5EE" w:rsidR="00C45E76" w:rsidRPr="00B30B02" w:rsidRDefault="000B1257">
                        <w:pPr>
                          <w:rPr>
                            <w:rFonts w:ascii="Tahoma" w:hAnsi="Tahoma" w:cs="Tahoma"/>
                            <w:bCs/>
                            <w:sz w:val="18"/>
                            <w:szCs w:val="18"/>
                            <w:lang w:val="sl-SI"/>
                          </w:rPr>
                        </w:pPr>
                        <w:r w:rsidRPr="00B30B02">
                          <w:rPr>
                            <w:rFonts w:ascii="Tahoma" w:hAnsi="Tahoma" w:cs="Tahoma"/>
                            <w:bCs/>
                            <w:sz w:val="18"/>
                            <w:szCs w:val="18"/>
                            <w:lang w:val="sl-SI"/>
                          </w:rPr>
                          <w:t xml:space="preserve">8. </w:t>
                        </w:r>
                        <w:r w:rsidR="00C45E76" w:rsidRPr="00B30B02">
                          <w:rPr>
                            <w:rFonts w:ascii="Tahoma" w:hAnsi="Tahoma" w:cs="Tahoma"/>
                            <w:bCs/>
                            <w:sz w:val="18"/>
                            <w:szCs w:val="18"/>
                            <w:lang w:val="sl-SI"/>
                          </w:rPr>
                          <w:t>Zahtevek za podatke KE</w:t>
                        </w:r>
                      </w:p>
                      <w:p w14:paraId="59F3643A" w14:textId="77777777" w:rsidR="00B379D7" w:rsidRPr="00B30B02" w:rsidRDefault="00C45E76" w:rsidP="00B379D7">
                        <w:pPr>
                          <w:rPr>
                            <w:rFonts w:ascii="Tahoma" w:hAnsi="Tahoma" w:cs="Tahoma"/>
                            <w:bCs/>
                            <w:sz w:val="18"/>
                            <w:szCs w:val="18"/>
                            <w:lang w:val="sl-SI"/>
                          </w:rPr>
                        </w:pPr>
                        <w:r w:rsidRPr="00B30B02">
                          <w:rPr>
                            <w:rFonts w:ascii="Tahoma" w:hAnsi="Tahoma" w:cs="Tahoma"/>
                            <w:bCs/>
                            <w:sz w:val="18"/>
                            <w:szCs w:val="18"/>
                            <w:lang w:val="sl-SI"/>
                          </w:rPr>
                          <w:t>9. Lastna izjava</w:t>
                        </w:r>
                      </w:p>
                      <w:p w14:paraId="10A8EB1D" w14:textId="23880FD6" w:rsidR="00B379D7" w:rsidRPr="00B30B02" w:rsidRDefault="00B379D7" w:rsidP="00B379D7">
                        <w:pPr>
                          <w:rPr>
                            <w:rFonts w:ascii="Tahoma" w:hAnsi="Tahoma" w:cs="Tahoma"/>
                            <w:bCs/>
                            <w:sz w:val="18"/>
                            <w:szCs w:val="18"/>
                            <w:lang w:val="sl-SI"/>
                          </w:rPr>
                        </w:pPr>
                        <w:r w:rsidRPr="00B30B02">
                          <w:rPr>
                            <w:rFonts w:ascii="Tahoma" w:hAnsi="Tahoma" w:cs="Tahoma"/>
                            <w:bCs/>
                            <w:sz w:val="18"/>
                            <w:szCs w:val="18"/>
                            <w:lang w:val="sl-SI"/>
                          </w:rPr>
                          <w:t>10. Referenčno potrdilo</w:t>
                        </w:r>
                      </w:p>
                      <w:p w14:paraId="45E7D7E3" w14:textId="2E8B13D2" w:rsidR="000B1257" w:rsidRPr="00531CDE" w:rsidRDefault="00C45E76" w:rsidP="00B379D7">
                        <w:r w:rsidRPr="00B30B02">
                          <w:rPr>
                            <w:rFonts w:ascii="Tahoma" w:hAnsi="Tahoma" w:cs="Tahoma"/>
                            <w:bCs/>
                            <w:sz w:val="18"/>
                            <w:szCs w:val="18"/>
                            <w:lang w:val="sl-SI"/>
                          </w:rPr>
                          <w:t>1</w:t>
                        </w:r>
                        <w:r w:rsidR="00B379D7" w:rsidRPr="00B30B02">
                          <w:rPr>
                            <w:rFonts w:ascii="Tahoma" w:hAnsi="Tahoma" w:cs="Tahoma"/>
                            <w:bCs/>
                            <w:sz w:val="18"/>
                            <w:szCs w:val="18"/>
                            <w:lang w:val="sl-SI"/>
                          </w:rPr>
                          <w:t>1</w:t>
                        </w:r>
                        <w:r w:rsidRPr="00B30B02">
                          <w:rPr>
                            <w:rFonts w:ascii="Tahoma" w:hAnsi="Tahoma" w:cs="Tahoma"/>
                            <w:bCs/>
                            <w:sz w:val="18"/>
                            <w:szCs w:val="18"/>
                            <w:lang w:val="sl-SI"/>
                          </w:rPr>
                          <w:t xml:space="preserve">. </w:t>
                        </w:r>
                        <w:r w:rsidR="000B1257" w:rsidRPr="00B30B02">
                          <w:rPr>
                            <w:rFonts w:ascii="Tahoma" w:hAnsi="Tahoma" w:cs="Tahoma"/>
                            <w:bCs/>
                            <w:sz w:val="18"/>
                            <w:szCs w:val="18"/>
                            <w:lang w:val="sl-SI"/>
                          </w:rPr>
                          <w:t>sestavni del dokumentacije v zvezi z oddajo javnega naročila so tudi vse morebitne spremembe, dopolnitve, popravki dokumentacije ter dodatna pojasnila.</w:t>
                        </w:r>
                      </w:p>
                    </w:tc>
                  </w:tr>
                  <w:tr w:rsidR="000B1257" w:rsidRPr="00531CDE" w14:paraId="283204E4" w14:textId="77777777">
                    <w:tc>
                      <w:tcPr>
                        <w:tcW w:w="4078" w:type="dxa"/>
                        <w:tcBorders>
                          <w:top w:val="single" w:sz="4" w:space="0" w:color="669999"/>
                          <w:left w:val="single" w:sz="4" w:space="0" w:color="669999"/>
                          <w:bottom w:val="single" w:sz="4" w:space="0" w:color="669999"/>
                        </w:tcBorders>
                        <w:shd w:val="clear" w:color="auto" w:fill="auto"/>
                      </w:tcPr>
                      <w:p w14:paraId="64B0C432" w14:textId="77777777" w:rsidR="000B1257" w:rsidRPr="00531CDE" w:rsidRDefault="000B1257">
                        <w:pPr>
                          <w:pStyle w:val="Slog2"/>
                        </w:pPr>
                        <w:r w:rsidRPr="00531CDE">
                          <w:rPr>
                            <w:sz w:val="18"/>
                            <w:szCs w:val="18"/>
                          </w:rPr>
                          <w:t>3.2. Pridobitev RD</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3F896F7D" w14:textId="77777777" w:rsidR="00706BDD" w:rsidRPr="0031197B" w:rsidRDefault="00706BDD" w:rsidP="00706BDD">
                        <w:pPr>
                          <w:rPr>
                            <w:rFonts w:ascii="Tahoma" w:hAnsi="Tahoma" w:cs="Tahoma"/>
                            <w:sz w:val="18"/>
                            <w:szCs w:val="18"/>
                          </w:rPr>
                        </w:pPr>
                        <w:r w:rsidRPr="003A32E0">
                          <w:rPr>
                            <w:rFonts w:ascii="Tahoma" w:hAnsi="Tahoma" w:cs="Tahoma"/>
                            <w:bCs/>
                            <w:sz w:val="18"/>
                            <w:szCs w:val="18"/>
                            <w:lang w:val="sl-SI"/>
                          </w:rPr>
                          <w:t>RD brezplačno na internetnem naslovu:</w:t>
                        </w:r>
                      </w:p>
                      <w:p w14:paraId="1686E94D" w14:textId="77777777" w:rsidR="00706BDD" w:rsidRPr="00516D99" w:rsidRDefault="00706BDD" w:rsidP="00706BDD">
                        <w:pPr>
                          <w:rPr>
                            <w:rFonts w:ascii="Tahoma" w:hAnsi="Tahoma" w:cs="Tahoma"/>
                            <w:bCs/>
                            <w:sz w:val="18"/>
                            <w:szCs w:val="18"/>
                            <w:lang w:val="sl-SI"/>
                          </w:rPr>
                        </w:pPr>
                      </w:p>
                      <w:p w14:paraId="50B0EF1C" w14:textId="10153496" w:rsidR="00706BDD" w:rsidRPr="0003157A" w:rsidRDefault="00706BDD" w:rsidP="00706BDD">
                        <w:pPr>
                          <w:rPr>
                            <w:rFonts w:ascii="Tahoma" w:hAnsi="Tahoma" w:cs="Tahoma"/>
                            <w:bCs/>
                            <w:sz w:val="18"/>
                            <w:szCs w:val="18"/>
                            <w:lang w:val="sl-SI"/>
                          </w:rPr>
                        </w:pPr>
                        <w:r>
                          <w:rPr>
                            <w:rFonts w:ascii="Tahoma" w:hAnsi="Tahoma" w:cs="Tahoma"/>
                            <w:bCs/>
                            <w:sz w:val="18"/>
                            <w:szCs w:val="18"/>
                            <w:lang w:val="sl-SI"/>
                          </w:rPr>
                          <w:t>-</w:t>
                        </w:r>
                        <w:r w:rsidRPr="0003157A">
                          <w:rPr>
                            <w:rFonts w:ascii="Tahoma" w:hAnsi="Tahoma" w:cs="Tahoma"/>
                            <w:bCs/>
                            <w:sz w:val="18"/>
                            <w:szCs w:val="18"/>
                            <w:lang w:val="sl-SI"/>
                          </w:rPr>
                          <w:t xml:space="preserve">Portal javnih naročil (www.enarocanje.si) </w:t>
                        </w:r>
                      </w:p>
                      <w:p w14:paraId="66A0217F" w14:textId="2ED1F198" w:rsidR="00067331" w:rsidRPr="00531CDE" w:rsidRDefault="00706BDD" w:rsidP="00706BDD">
                        <w:pPr>
                          <w:jc w:val="left"/>
                        </w:pPr>
                        <w:r w:rsidRPr="0003157A">
                          <w:rPr>
                            <w:rFonts w:ascii="Tahoma" w:hAnsi="Tahoma" w:cs="Tahoma"/>
                            <w:bCs/>
                            <w:sz w:val="18"/>
                            <w:szCs w:val="18"/>
                            <w:lang w:val="sl-SI"/>
                          </w:rPr>
                          <w:t>-spletna stran naročnika (</w:t>
                        </w:r>
                        <w:r w:rsidRPr="00956FEA">
                          <w:rPr>
                            <w:rFonts w:ascii="Tahoma" w:hAnsi="Tahoma" w:cs="Tahoma"/>
                            <w:bCs/>
                            <w:sz w:val="18"/>
                            <w:szCs w:val="18"/>
                            <w:lang w:val="sl-SI"/>
                          </w:rPr>
                          <w:t>https://www.sbng.s</w:t>
                        </w:r>
                        <w:r>
                          <w:rPr>
                            <w:rFonts w:ascii="Tahoma" w:hAnsi="Tahoma" w:cs="Tahoma"/>
                            <w:bCs/>
                            <w:sz w:val="18"/>
                            <w:szCs w:val="18"/>
                            <w:lang w:val="sl-SI"/>
                          </w:rPr>
                          <w:t>i</w:t>
                        </w:r>
                        <w:r w:rsidRPr="0003157A">
                          <w:rPr>
                            <w:rFonts w:ascii="Tahoma" w:hAnsi="Tahoma" w:cs="Tahoma"/>
                            <w:bCs/>
                            <w:sz w:val="18"/>
                            <w:szCs w:val="18"/>
                            <w:lang w:val="sl-SI"/>
                          </w:rPr>
                          <w:t xml:space="preserve">)  </w:t>
                        </w:r>
                      </w:p>
                    </w:tc>
                  </w:tr>
                </w:tbl>
                <w:p w14:paraId="21F26D0E" w14:textId="77777777" w:rsidR="000B1257" w:rsidRPr="00531CDE" w:rsidRDefault="000B1257">
                  <w:pPr>
                    <w:pStyle w:val="Slog2"/>
                  </w:pPr>
                  <w:r w:rsidRPr="00531CDE">
                    <w:rPr>
                      <w:sz w:val="18"/>
                      <w:szCs w:val="18"/>
                    </w:rPr>
                    <w:t>3.3. Način in čas vlaganja zahtev za dodatna pojasnila RD</w:t>
                  </w:r>
                </w:p>
                <w:tbl>
                  <w:tblPr>
                    <w:tblW w:w="4950" w:type="pct"/>
                    <w:tblLayout w:type="fixed"/>
                    <w:tblLook w:val="0000" w:firstRow="0" w:lastRow="0" w:firstColumn="0" w:lastColumn="0" w:noHBand="0" w:noVBand="0"/>
                  </w:tblPr>
                  <w:tblGrid>
                    <w:gridCol w:w="8157"/>
                  </w:tblGrid>
                  <w:tr w:rsidR="000B1257" w:rsidRPr="00531CDE" w14:paraId="746B0968"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6C4E7DD6" w14:textId="35B78784" w:rsidR="000B1257" w:rsidRPr="00173840" w:rsidRDefault="000B1257">
                        <w:pPr>
                          <w:keepNext/>
                          <w:spacing w:before="240" w:after="60"/>
                        </w:pPr>
                        <w:r w:rsidRPr="00173840">
                          <w:rPr>
                            <w:rFonts w:ascii="Tahoma" w:hAnsi="Tahoma" w:cs="Tahoma"/>
                            <w:bCs/>
                            <w:sz w:val="18"/>
                            <w:szCs w:val="18"/>
                            <w:lang w:val="sl-SI"/>
                          </w:rPr>
                          <w:t xml:space="preserve">Ponudniki lahko zastavljajo vprašanja preko Portala javnih naročil </w:t>
                        </w:r>
                        <w:r w:rsidRPr="00173840">
                          <w:rPr>
                            <w:rFonts w:ascii="Tahoma" w:hAnsi="Tahoma" w:cs="Tahoma"/>
                            <w:b/>
                            <w:sz w:val="18"/>
                            <w:szCs w:val="18"/>
                            <w:lang w:val="sl-SI"/>
                          </w:rPr>
                          <w:t>www.enarocanje.si</w:t>
                        </w:r>
                        <w:r w:rsidRPr="00173840">
                          <w:rPr>
                            <w:rFonts w:ascii="Tahoma" w:hAnsi="Tahoma" w:cs="Tahoma"/>
                            <w:bCs/>
                            <w:sz w:val="18"/>
                            <w:szCs w:val="18"/>
                            <w:lang w:val="sl-SI"/>
                          </w:rPr>
                          <w:t xml:space="preserve"> pri objavi predmetnega javnega naročila in sicer </w:t>
                        </w:r>
                        <w:r w:rsidRPr="00173840">
                          <w:rPr>
                            <w:rFonts w:ascii="Tahoma" w:hAnsi="Tahoma" w:cs="Tahoma"/>
                            <w:b/>
                            <w:bCs/>
                            <w:sz w:val="18"/>
                            <w:szCs w:val="18"/>
                            <w:lang w:val="sl-SI"/>
                          </w:rPr>
                          <w:t xml:space="preserve">do </w:t>
                        </w:r>
                        <w:r w:rsidR="00173840" w:rsidRPr="00173840">
                          <w:rPr>
                            <w:rFonts w:ascii="Tahoma" w:hAnsi="Tahoma" w:cs="Tahoma"/>
                            <w:b/>
                            <w:bCs/>
                            <w:sz w:val="18"/>
                            <w:szCs w:val="18"/>
                          </w:rPr>
                          <w:t>07</w:t>
                        </w:r>
                        <w:r w:rsidR="00DC07D5" w:rsidRPr="00173840">
                          <w:rPr>
                            <w:rFonts w:ascii="Tahoma" w:hAnsi="Tahoma" w:cs="Tahoma"/>
                            <w:b/>
                            <w:bCs/>
                            <w:sz w:val="18"/>
                            <w:szCs w:val="18"/>
                          </w:rPr>
                          <w:t>.</w:t>
                        </w:r>
                        <w:r w:rsidR="00173840" w:rsidRPr="00173840">
                          <w:rPr>
                            <w:rFonts w:ascii="Tahoma" w:hAnsi="Tahoma" w:cs="Tahoma"/>
                            <w:b/>
                            <w:bCs/>
                            <w:sz w:val="18"/>
                            <w:szCs w:val="18"/>
                          </w:rPr>
                          <w:t>07</w:t>
                        </w:r>
                        <w:r w:rsidR="00DC07D5" w:rsidRPr="00173840">
                          <w:rPr>
                            <w:rFonts w:ascii="Tahoma" w:hAnsi="Tahoma" w:cs="Tahoma"/>
                            <w:b/>
                            <w:bCs/>
                            <w:sz w:val="18"/>
                            <w:szCs w:val="18"/>
                          </w:rPr>
                          <w:t>.202</w:t>
                        </w:r>
                        <w:r w:rsidR="00706BDD" w:rsidRPr="00173840">
                          <w:rPr>
                            <w:rFonts w:ascii="Tahoma" w:hAnsi="Tahoma" w:cs="Tahoma"/>
                            <w:b/>
                            <w:bCs/>
                            <w:sz w:val="18"/>
                            <w:szCs w:val="18"/>
                          </w:rPr>
                          <w:t>5</w:t>
                        </w:r>
                        <w:r w:rsidR="00DC07D5" w:rsidRPr="00173840">
                          <w:rPr>
                            <w:b/>
                            <w:bCs/>
                          </w:rPr>
                          <w:t xml:space="preserve"> </w:t>
                        </w:r>
                        <w:r w:rsidRPr="00173840">
                          <w:rPr>
                            <w:rFonts w:ascii="Tahoma" w:hAnsi="Tahoma" w:cs="Tahoma"/>
                            <w:b/>
                            <w:bCs/>
                            <w:sz w:val="18"/>
                            <w:szCs w:val="18"/>
                            <w:lang w:val="sl-SI"/>
                          </w:rPr>
                          <w:t>do 12,00 ure.</w:t>
                        </w:r>
                      </w:p>
                      <w:p w14:paraId="1A3E6D16" w14:textId="77777777" w:rsidR="000B1257" w:rsidRPr="00173840" w:rsidRDefault="000B1257">
                        <w:pPr>
                          <w:keepNext/>
                          <w:spacing w:before="240" w:after="60"/>
                        </w:pPr>
                        <w:r w:rsidRPr="00173840">
                          <w:rPr>
                            <w:rFonts w:ascii="Tahoma" w:hAnsi="Tahoma" w:cs="Tahoma"/>
                            <w:bCs/>
                            <w:sz w:val="18"/>
                            <w:szCs w:val="18"/>
                            <w:lang w:val="sl-SI"/>
                          </w:rPr>
                          <w:t>Naročnik se ne zavezuje, da bo odgovarjal na vprašanja, ki ne bodo zastavljena na zgornji način.</w:t>
                        </w:r>
                      </w:p>
                      <w:p w14:paraId="67EB9FA9" w14:textId="12618407" w:rsidR="000B1257" w:rsidRPr="00173840" w:rsidRDefault="000B1257">
                        <w:pPr>
                          <w:keepNext/>
                          <w:spacing w:before="240" w:after="60"/>
                        </w:pPr>
                        <w:r w:rsidRPr="00173840">
                          <w:rPr>
                            <w:rFonts w:ascii="Tahoma" w:hAnsi="Tahoma" w:cs="Tahoma"/>
                            <w:bCs/>
                            <w:sz w:val="18"/>
                            <w:szCs w:val="18"/>
                            <w:lang w:val="sl-SI"/>
                          </w:rPr>
                          <w:t xml:space="preserve">Naročnik bo na zahteve za dodatna pojasnila RD odgovoril najkasneje v zakonsko določenem roku, to je  </w:t>
                        </w:r>
                        <w:r w:rsidRPr="00173840">
                          <w:rPr>
                            <w:rFonts w:ascii="Tahoma" w:hAnsi="Tahoma" w:cs="Tahoma"/>
                            <w:b/>
                            <w:bCs/>
                            <w:sz w:val="18"/>
                            <w:szCs w:val="18"/>
                            <w:lang w:val="sl-SI"/>
                          </w:rPr>
                          <w:t xml:space="preserve">do </w:t>
                        </w:r>
                        <w:r w:rsidR="00173840" w:rsidRPr="00173840">
                          <w:rPr>
                            <w:rFonts w:ascii="Tahoma" w:hAnsi="Tahoma" w:cs="Tahoma"/>
                            <w:b/>
                            <w:bCs/>
                            <w:sz w:val="18"/>
                            <w:szCs w:val="18"/>
                          </w:rPr>
                          <w:t>09</w:t>
                        </w:r>
                        <w:r w:rsidR="00DC07D5" w:rsidRPr="00173840">
                          <w:rPr>
                            <w:rFonts w:ascii="Tahoma" w:hAnsi="Tahoma" w:cs="Tahoma"/>
                            <w:b/>
                            <w:bCs/>
                            <w:sz w:val="18"/>
                            <w:szCs w:val="18"/>
                          </w:rPr>
                          <w:t>.</w:t>
                        </w:r>
                        <w:r w:rsidR="00173840" w:rsidRPr="00173840">
                          <w:rPr>
                            <w:rFonts w:ascii="Tahoma" w:hAnsi="Tahoma" w:cs="Tahoma"/>
                            <w:b/>
                            <w:bCs/>
                            <w:sz w:val="18"/>
                            <w:szCs w:val="18"/>
                          </w:rPr>
                          <w:t>07</w:t>
                        </w:r>
                        <w:r w:rsidR="00DC07D5" w:rsidRPr="00173840">
                          <w:rPr>
                            <w:rFonts w:ascii="Tahoma" w:hAnsi="Tahoma" w:cs="Tahoma"/>
                            <w:b/>
                            <w:bCs/>
                            <w:sz w:val="18"/>
                            <w:szCs w:val="18"/>
                          </w:rPr>
                          <w:t>.202</w:t>
                        </w:r>
                        <w:r w:rsidR="00706BDD" w:rsidRPr="00173840">
                          <w:rPr>
                            <w:rFonts w:ascii="Tahoma" w:hAnsi="Tahoma" w:cs="Tahoma"/>
                            <w:b/>
                            <w:bCs/>
                            <w:sz w:val="18"/>
                            <w:szCs w:val="18"/>
                          </w:rPr>
                          <w:t>5</w:t>
                        </w:r>
                        <w:r w:rsidR="00DC07D5" w:rsidRPr="00173840">
                          <w:rPr>
                            <w:b/>
                            <w:bCs/>
                          </w:rPr>
                          <w:t xml:space="preserve"> </w:t>
                        </w:r>
                        <w:r w:rsidRPr="00173840">
                          <w:rPr>
                            <w:rFonts w:ascii="Tahoma" w:hAnsi="Tahoma" w:cs="Tahoma"/>
                            <w:b/>
                            <w:bCs/>
                            <w:sz w:val="18"/>
                            <w:szCs w:val="18"/>
                            <w:lang w:val="sl-SI"/>
                          </w:rPr>
                          <w:t>do 14,00 ure</w:t>
                        </w:r>
                        <w:r w:rsidRPr="00173840">
                          <w:rPr>
                            <w:rFonts w:ascii="Tahoma" w:hAnsi="Tahoma" w:cs="Tahoma"/>
                            <w:bCs/>
                            <w:sz w:val="18"/>
                            <w:szCs w:val="18"/>
                            <w:lang w:val="sl-SI"/>
                          </w:rPr>
                          <w:t xml:space="preserve">  preko Portala javnih naročil </w:t>
                        </w:r>
                        <w:r w:rsidRPr="00173840">
                          <w:rPr>
                            <w:rFonts w:ascii="Tahoma" w:hAnsi="Tahoma" w:cs="Tahoma"/>
                            <w:b/>
                            <w:sz w:val="18"/>
                            <w:szCs w:val="18"/>
                            <w:lang w:val="sl-SI"/>
                          </w:rPr>
                          <w:t>www.enarocanje.si</w:t>
                        </w:r>
                        <w:r w:rsidRPr="00173840">
                          <w:rPr>
                            <w:rFonts w:ascii="Tahoma" w:hAnsi="Tahoma" w:cs="Tahoma"/>
                            <w:bCs/>
                            <w:sz w:val="18"/>
                            <w:szCs w:val="18"/>
                            <w:lang w:val="sl-SI"/>
                          </w:rPr>
                          <w:t xml:space="preserve"> pri objavi predmetnega javnega naročila.</w:t>
                        </w:r>
                      </w:p>
                      <w:p w14:paraId="5558F8D9" w14:textId="77777777" w:rsidR="000B1257" w:rsidRPr="005C2CFF" w:rsidRDefault="000B1257">
                        <w:pPr>
                          <w:keepNext/>
                          <w:spacing w:before="240" w:after="60"/>
                        </w:pPr>
                        <w:r w:rsidRPr="00173840">
                          <w:rPr>
                            <w:rFonts w:ascii="Tahoma" w:hAnsi="Tahoma" w:cs="Tahoma"/>
                            <w:bCs/>
                            <w:sz w:val="18"/>
                            <w:szCs w:val="18"/>
                            <w:lang w:val="sl-SI"/>
                          </w:rPr>
                          <w:t>Na nepravočasne zahteve za pojasnila oz. na</w:t>
                        </w:r>
                        <w:r w:rsidRPr="005C2CFF">
                          <w:rPr>
                            <w:rFonts w:ascii="Tahoma" w:hAnsi="Tahoma" w:cs="Tahoma"/>
                            <w:bCs/>
                            <w:sz w:val="18"/>
                            <w:szCs w:val="18"/>
                            <w:lang w:val="sl-SI"/>
                          </w:rPr>
                          <w:t xml:space="preserve"> zahteve za pojasnila razpisne dokumentacije, ki ne bodo predložene na predpisani način, naročnik ne bo odgovarjal.</w:t>
                        </w:r>
                      </w:p>
                      <w:p w14:paraId="514F9098" w14:textId="77777777" w:rsidR="000B1257" w:rsidRPr="00531CDE" w:rsidRDefault="000B1257">
                        <w:pPr>
                          <w:keepNext/>
                          <w:spacing w:before="240" w:after="60"/>
                        </w:pPr>
                        <w:r w:rsidRPr="005C2CFF">
                          <w:rPr>
                            <w:rFonts w:ascii="Tahoma" w:hAnsi="Tahoma" w:cs="Tahoma"/>
                            <w:bCs/>
                            <w:sz w:val="18"/>
                            <w:szCs w:val="18"/>
                            <w:lang w:val="sl-SI"/>
                          </w:rPr>
                          <w:t>Naročnik ni odgovoren za pojasnila, razlage, dodatke, ki so bila ponudnikom dana v ustni obliki. Kakršnekoli dodatne razlage, dopolnila, podatki ali pojasnila, ki niso bila izdana v obliki pojasnila oz. dopolnitve, posredovane preko Portala javnih naročil www.enarocanje.si, ne obvezujejo naročnika.</w:t>
                        </w:r>
                        <w:r w:rsidRPr="00531CDE">
                          <w:rPr>
                            <w:rFonts w:ascii="Tahoma" w:hAnsi="Tahoma" w:cs="Tahoma"/>
                            <w:bCs/>
                            <w:sz w:val="18"/>
                            <w:szCs w:val="18"/>
                            <w:lang w:val="sl-SI"/>
                          </w:rPr>
                          <w:t xml:space="preserve">  </w:t>
                        </w:r>
                      </w:p>
                    </w:tc>
                  </w:tr>
                </w:tbl>
                <w:p w14:paraId="4954D417" w14:textId="77777777" w:rsidR="000B1257" w:rsidRPr="00531CDE" w:rsidRDefault="000B1257">
                  <w:pPr>
                    <w:pStyle w:val="Slog2"/>
                    <w:rPr>
                      <w:sz w:val="18"/>
                      <w:szCs w:val="18"/>
                    </w:rPr>
                  </w:pPr>
                </w:p>
              </w:tc>
            </w:tr>
            <w:tr w:rsidR="000B1257" w:rsidRPr="00531CDE" w14:paraId="1C77F9C3"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3BD95AAA" w14:textId="77777777" w:rsidR="000B1257" w:rsidRPr="00531CDE" w:rsidRDefault="000B1257">
                  <w:pPr>
                    <w:pStyle w:val="Slog2"/>
                  </w:pPr>
                  <w:r w:rsidRPr="00531CDE">
                    <w:rPr>
                      <w:sz w:val="18"/>
                      <w:szCs w:val="18"/>
                    </w:rPr>
                    <w:t>3.4. Dokumentacija za ponudbo</w:t>
                  </w:r>
                </w:p>
              </w:tc>
            </w:tr>
            <w:tr w:rsidR="000B1257" w:rsidRPr="00531CDE" w14:paraId="64B02E5C"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41B564B0" w14:textId="77777777" w:rsidR="000B1257" w:rsidRPr="00531CDE" w:rsidRDefault="000B1257">
                  <w:pPr>
                    <w:snapToGrid w:val="0"/>
                    <w:rPr>
                      <w:rFonts w:ascii="Tahoma" w:hAnsi="Tahoma" w:cs="Tahoma"/>
                      <w:bCs/>
                      <w:kern w:val="2"/>
                      <w:sz w:val="18"/>
                      <w:szCs w:val="18"/>
                      <w:lang w:val="sl-SI"/>
                    </w:rPr>
                  </w:pPr>
                </w:p>
                <w:p w14:paraId="12A87C42" w14:textId="77777777" w:rsidR="00DF39A1" w:rsidRPr="00B379D7" w:rsidRDefault="00DF39A1" w:rsidP="00B379D7">
                  <w:pPr>
                    <w:numPr>
                      <w:ilvl w:val="0"/>
                      <w:numId w:val="8"/>
                    </w:numPr>
                    <w:rPr>
                      <w:rFonts w:ascii="Tahoma" w:hAnsi="Tahoma" w:cs="Tahoma"/>
                      <w:sz w:val="18"/>
                      <w:szCs w:val="18"/>
                    </w:rPr>
                  </w:pPr>
                  <w:r w:rsidRPr="00B379D7">
                    <w:rPr>
                      <w:rFonts w:ascii="Tahoma" w:hAnsi="Tahoma" w:cs="Tahoma"/>
                      <w:bCs/>
                      <w:sz w:val="18"/>
                      <w:szCs w:val="18"/>
                      <w:lang w:val="sl-SI"/>
                    </w:rPr>
                    <w:t xml:space="preserve">Izpolnjen, podpisan in žigosan obrazec »ESPD« (izpolnjen in podpisan, za vsak gospodarski subjekt, ki bo vključen v izvedbo javnega naročila) </w:t>
                  </w:r>
                  <w:r w:rsidRPr="00B379D7">
                    <w:rPr>
                      <w:rFonts w:ascii="Tahoma" w:hAnsi="Tahoma" w:cs="Tahoma"/>
                      <w:b/>
                      <w:bCs/>
                      <w:sz w:val="18"/>
                      <w:szCs w:val="18"/>
                      <w:lang w:val="sl-SI"/>
                    </w:rPr>
                    <w:t xml:space="preserve">(preko sistema </w:t>
                  </w:r>
                  <w:proofErr w:type="spellStart"/>
                  <w:r w:rsidRPr="00B379D7">
                    <w:rPr>
                      <w:rFonts w:ascii="Tahoma" w:hAnsi="Tahoma" w:cs="Tahoma"/>
                      <w:b/>
                      <w:bCs/>
                      <w:sz w:val="18"/>
                      <w:szCs w:val="18"/>
                      <w:lang w:val="sl-SI"/>
                    </w:rPr>
                    <w:t>eJN</w:t>
                  </w:r>
                  <w:proofErr w:type="spellEnd"/>
                  <w:r w:rsidRPr="00B379D7">
                    <w:rPr>
                      <w:rFonts w:ascii="Tahoma" w:hAnsi="Tahoma" w:cs="Tahoma"/>
                      <w:b/>
                      <w:bCs/>
                      <w:sz w:val="18"/>
                      <w:szCs w:val="18"/>
                      <w:lang w:val="sl-SI"/>
                    </w:rPr>
                    <w:t xml:space="preserve"> v </w:t>
                  </w:r>
                  <w:proofErr w:type="spellStart"/>
                  <w:r w:rsidRPr="00B379D7">
                    <w:rPr>
                      <w:rFonts w:ascii="Tahoma" w:hAnsi="Tahoma" w:cs="Tahoma"/>
                      <w:b/>
                      <w:bCs/>
                      <w:sz w:val="18"/>
                      <w:szCs w:val="18"/>
                      <w:lang w:val="sl-SI"/>
                    </w:rPr>
                    <w:t>xml</w:t>
                  </w:r>
                  <w:proofErr w:type="spellEnd"/>
                  <w:r w:rsidRPr="00B379D7">
                    <w:rPr>
                      <w:rFonts w:ascii="Tahoma" w:hAnsi="Tahoma" w:cs="Tahoma"/>
                      <w:b/>
                      <w:bCs/>
                      <w:sz w:val="18"/>
                      <w:szCs w:val="18"/>
                      <w:lang w:val="sl-SI"/>
                    </w:rPr>
                    <w:t xml:space="preserve"> obliki predloži v razdelek »ESPD« ter skeniranega v </w:t>
                  </w:r>
                  <w:proofErr w:type="spellStart"/>
                  <w:r w:rsidRPr="00B379D7">
                    <w:rPr>
                      <w:rFonts w:ascii="Tahoma" w:hAnsi="Tahoma" w:cs="Tahoma"/>
                      <w:b/>
                      <w:bCs/>
                      <w:sz w:val="18"/>
                      <w:szCs w:val="18"/>
                      <w:lang w:val="sl-SI"/>
                    </w:rPr>
                    <w:t>pdf</w:t>
                  </w:r>
                  <w:proofErr w:type="spellEnd"/>
                  <w:r w:rsidRPr="00B379D7">
                    <w:rPr>
                      <w:rFonts w:ascii="Tahoma" w:hAnsi="Tahoma" w:cs="Tahoma"/>
                      <w:b/>
                      <w:bCs/>
                      <w:sz w:val="18"/>
                      <w:szCs w:val="18"/>
                      <w:lang w:val="sl-SI"/>
                    </w:rPr>
                    <w:t xml:space="preserve"> obliki predloži v razdelek »Druge priloge«);</w:t>
                  </w:r>
                </w:p>
                <w:p w14:paraId="68E65F8D" w14:textId="77777777" w:rsidR="000B1257" w:rsidRPr="00531CDE" w:rsidRDefault="000B1257">
                  <w:pPr>
                    <w:ind w:left="720"/>
                    <w:rPr>
                      <w:rFonts w:ascii="Tahoma" w:hAnsi="Tahoma" w:cs="Tahoma"/>
                      <w:bCs/>
                      <w:sz w:val="18"/>
                      <w:szCs w:val="18"/>
                      <w:lang w:val="sl-SI"/>
                    </w:rPr>
                  </w:pPr>
                </w:p>
                <w:p w14:paraId="68EC834E" w14:textId="22FEBA96" w:rsidR="000B1257" w:rsidRPr="00531CDE" w:rsidRDefault="000B1257" w:rsidP="00B379D7">
                  <w:pPr>
                    <w:pStyle w:val="Odstavekseznama"/>
                    <w:numPr>
                      <w:ilvl w:val="0"/>
                      <w:numId w:val="8"/>
                    </w:numPr>
                  </w:pPr>
                  <w:r w:rsidRPr="00DF39A1">
                    <w:rPr>
                      <w:rFonts w:ascii="Tahoma" w:hAnsi="Tahoma" w:cs="Tahoma"/>
                      <w:bCs/>
                      <w:sz w:val="18"/>
                      <w:szCs w:val="18"/>
                      <w:lang w:val="sl-SI"/>
                    </w:rPr>
                    <w:t xml:space="preserve">Izpolnjen, podpisan in žigosan obrazec </w:t>
                  </w:r>
                  <w:r w:rsidR="004A6D1A" w:rsidRPr="00DF39A1">
                    <w:rPr>
                      <w:rFonts w:ascii="Tahoma" w:hAnsi="Tahoma" w:cs="Tahoma"/>
                      <w:bCs/>
                      <w:sz w:val="18"/>
                      <w:szCs w:val="18"/>
                      <w:lang w:val="sl-SI"/>
                    </w:rPr>
                    <w:t>Pogodba</w:t>
                  </w:r>
                  <w:r w:rsidRPr="00DF39A1">
                    <w:rPr>
                      <w:rFonts w:ascii="Tahoma" w:hAnsi="Tahoma" w:cs="Tahoma"/>
                      <w:bCs/>
                      <w:sz w:val="18"/>
                      <w:szCs w:val="18"/>
                      <w:lang w:val="sl-SI"/>
                    </w:rPr>
                    <w:t xml:space="preserve"> </w:t>
                  </w:r>
                  <w:r w:rsidRPr="00DF39A1">
                    <w:rPr>
                      <w:rFonts w:ascii="Tahoma" w:hAnsi="Tahoma" w:cs="Tahoma"/>
                      <w:b/>
                      <w:bCs/>
                      <w:sz w:val="18"/>
                      <w:szCs w:val="18"/>
                      <w:lang w:val="sl-SI"/>
                    </w:rPr>
                    <w:t xml:space="preserve">(preko sistema </w:t>
                  </w:r>
                  <w:proofErr w:type="spellStart"/>
                  <w:r w:rsidRPr="00DF39A1">
                    <w:rPr>
                      <w:rFonts w:ascii="Tahoma" w:hAnsi="Tahoma" w:cs="Tahoma"/>
                      <w:b/>
                      <w:bCs/>
                      <w:sz w:val="18"/>
                      <w:szCs w:val="18"/>
                      <w:lang w:val="sl-SI"/>
                    </w:rPr>
                    <w:t>eJN</w:t>
                  </w:r>
                  <w:proofErr w:type="spellEnd"/>
                  <w:r w:rsidRPr="00DF39A1">
                    <w:rPr>
                      <w:rFonts w:ascii="Tahoma" w:hAnsi="Tahoma" w:cs="Tahoma"/>
                      <w:b/>
                      <w:bCs/>
                      <w:sz w:val="18"/>
                      <w:szCs w:val="18"/>
                      <w:lang w:val="sl-SI"/>
                    </w:rPr>
                    <w:t xml:space="preserve"> skeniranega v </w:t>
                  </w:r>
                  <w:proofErr w:type="spellStart"/>
                  <w:r w:rsidRPr="00DF39A1">
                    <w:rPr>
                      <w:rFonts w:ascii="Tahoma" w:hAnsi="Tahoma" w:cs="Tahoma"/>
                      <w:b/>
                      <w:bCs/>
                      <w:sz w:val="18"/>
                      <w:szCs w:val="18"/>
                      <w:lang w:val="sl-SI"/>
                    </w:rPr>
                    <w:t>pdf</w:t>
                  </w:r>
                  <w:proofErr w:type="spellEnd"/>
                  <w:r w:rsidRPr="00DF39A1">
                    <w:rPr>
                      <w:rFonts w:ascii="Tahoma" w:hAnsi="Tahoma" w:cs="Tahoma"/>
                      <w:b/>
                      <w:bCs/>
                      <w:sz w:val="18"/>
                      <w:szCs w:val="18"/>
                      <w:lang w:val="sl-SI"/>
                    </w:rPr>
                    <w:t>. obliki predloži v razdelek »Druge priloge«)</w:t>
                  </w:r>
                  <w:r w:rsidRPr="00DF39A1">
                    <w:rPr>
                      <w:rFonts w:ascii="Tahoma" w:hAnsi="Tahoma" w:cs="Tahoma"/>
                      <w:bCs/>
                      <w:sz w:val="18"/>
                      <w:szCs w:val="18"/>
                      <w:lang w:val="sl-SI"/>
                    </w:rPr>
                    <w:t>;</w:t>
                  </w:r>
                </w:p>
                <w:p w14:paraId="5476346E" w14:textId="77777777" w:rsidR="000B1257" w:rsidRPr="00531CDE" w:rsidRDefault="000B1257">
                  <w:pPr>
                    <w:rPr>
                      <w:rFonts w:ascii="Tahoma" w:hAnsi="Tahoma" w:cs="Tahoma"/>
                      <w:bCs/>
                      <w:sz w:val="18"/>
                      <w:szCs w:val="18"/>
                      <w:lang w:val="sl-SI"/>
                    </w:rPr>
                  </w:pPr>
                </w:p>
                <w:p w14:paraId="55C64BC8" w14:textId="22546D85" w:rsidR="000B1257" w:rsidRPr="00531CDE" w:rsidRDefault="000B1257" w:rsidP="00B379D7">
                  <w:pPr>
                    <w:numPr>
                      <w:ilvl w:val="0"/>
                      <w:numId w:val="8"/>
                    </w:numPr>
                  </w:pPr>
                  <w:r w:rsidRPr="00531CDE">
                    <w:rPr>
                      <w:rFonts w:ascii="Tahoma" w:hAnsi="Tahoma" w:cs="Tahoma"/>
                      <w:bCs/>
                      <w:sz w:val="18"/>
                      <w:szCs w:val="18"/>
                      <w:lang w:val="sl-SI"/>
                    </w:rPr>
                    <w:t>Predračun – izpolnjen, podpisan in žigosan izpis iz spletne aplikacije (seznam prijavljenih artiklov in ponudbene cene (</w:t>
                  </w:r>
                  <w:r w:rsidRPr="00531CDE">
                    <w:rPr>
                      <w:rFonts w:ascii="Tahoma" w:hAnsi="Tahoma" w:cs="Tahoma"/>
                      <w:b/>
                      <w:sz w:val="18"/>
                      <w:szCs w:val="18"/>
                      <w:lang w:val="sl-SI"/>
                    </w:rPr>
                    <w:t xml:space="preserve">v EUR </w:t>
                  </w:r>
                  <w:r w:rsidR="00706BDD">
                    <w:rPr>
                      <w:rFonts w:ascii="Tahoma" w:hAnsi="Tahoma" w:cs="Tahoma"/>
                      <w:b/>
                      <w:sz w:val="18"/>
                      <w:szCs w:val="18"/>
                      <w:lang w:val="sl-SI"/>
                    </w:rPr>
                    <w:t>BREZ</w:t>
                  </w:r>
                  <w:r w:rsidRPr="00531CDE">
                    <w:rPr>
                      <w:rFonts w:ascii="Tahoma" w:hAnsi="Tahoma" w:cs="Tahoma"/>
                      <w:b/>
                      <w:sz w:val="18"/>
                      <w:szCs w:val="18"/>
                      <w:lang w:val="sl-SI"/>
                    </w:rPr>
                    <w:t xml:space="preserve"> DDV</w:t>
                  </w:r>
                  <w:r w:rsidRPr="00531CDE">
                    <w:rPr>
                      <w:rFonts w:ascii="Tahoma" w:hAnsi="Tahoma" w:cs="Tahoma"/>
                      <w:bCs/>
                      <w:sz w:val="18"/>
                      <w:szCs w:val="18"/>
                      <w:lang w:val="sl-SI"/>
                    </w:rPr>
                    <w:t xml:space="preserve">!)); v primeru razlikovanja med cenami v pisni obliki in </w:t>
                  </w:r>
                  <w:r w:rsidRPr="00531CDE">
                    <w:rPr>
                      <w:rFonts w:ascii="Tahoma" w:hAnsi="Tahoma" w:cs="Tahoma"/>
                      <w:bCs/>
                      <w:sz w:val="18"/>
                      <w:szCs w:val="18"/>
                      <w:lang w:val="sl-SI"/>
                    </w:rPr>
                    <w:lastRenderedPageBreak/>
                    <w:t>cenami v sistemu Go-</w:t>
                  </w:r>
                  <w:proofErr w:type="spellStart"/>
                  <w:r w:rsidRPr="00531CDE">
                    <w:rPr>
                      <w:rFonts w:ascii="Tahoma" w:hAnsi="Tahoma" w:cs="Tahoma"/>
                      <w:bCs/>
                      <w:sz w:val="18"/>
                      <w:szCs w:val="18"/>
                      <w:lang w:val="sl-SI"/>
                    </w:rPr>
                    <w:t>Soft</w:t>
                  </w:r>
                  <w:proofErr w:type="spellEnd"/>
                  <w:r w:rsidRPr="00531CDE">
                    <w:rPr>
                      <w:rFonts w:ascii="Tahoma" w:hAnsi="Tahoma" w:cs="Tahoma"/>
                      <w:bCs/>
                      <w:sz w:val="18"/>
                      <w:szCs w:val="18"/>
                      <w:lang w:val="sl-SI"/>
                    </w:rPr>
                    <w:t xml:space="preserve">, bo naročnik upošteval cene v pisni obliki </w:t>
                  </w:r>
                  <w:r w:rsidRPr="00531CDE">
                    <w:rPr>
                      <w:rFonts w:ascii="Tahoma" w:hAnsi="Tahoma" w:cs="Tahoma"/>
                      <w:b/>
                      <w:bCs/>
                      <w:sz w:val="18"/>
                      <w:szCs w:val="18"/>
                      <w:lang w:val="sl-SI"/>
                    </w:rPr>
                    <w:t xml:space="preserve">(preko sistema </w:t>
                  </w:r>
                  <w:proofErr w:type="spellStart"/>
                  <w:r w:rsidRPr="00531CDE">
                    <w:rPr>
                      <w:rFonts w:ascii="Tahoma" w:hAnsi="Tahoma" w:cs="Tahoma"/>
                      <w:b/>
                      <w:bCs/>
                      <w:sz w:val="18"/>
                      <w:szCs w:val="18"/>
                      <w:lang w:val="sl-SI"/>
                    </w:rPr>
                    <w:t>eJN</w:t>
                  </w:r>
                  <w:proofErr w:type="spellEnd"/>
                  <w:r w:rsidRPr="00531CDE">
                    <w:rPr>
                      <w:rFonts w:ascii="Tahoma" w:hAnsi="Tahoma" w:cs="Tahoma"/>
                      <w:b/>
                      <w:bCs/>
                      <w:sz w:val="18"/>
                      <w:szCs w:val="18"/>
                      <w:lang w:val="sl-SI"/>
                    </w:rPr>
                    <w:t xml:space="preserve"> skeniranega v </w:t>
                  </w:r>
                  <w:proofErr w:type="spellStart"/>
                  <w:r w:rsidRPr="00531CDE">
                    <w:rPr>
                      <w:rFonts w:ascii="Tahoma" w:hAnsi="Tahoma" w:cs="Tahoma"/>
                      <w:b/>
                      <w:bCs/>
                      <w:sz w:val="18"/>
                      <w:szCs w:val="18"/>
                      <w:lang w:val="sl-SI"/>
                    </w:rPr>
                    <w:t>pdf</w:t>
                  </w:r>
                  <w:proofErr w:type="spellEnd"/>
                  <w:r w:rsidRPr="00531CDE">
                    <w:rPr>
                      <w:rFonts w:ascii="Tahoma" w:hAnsi="Tahoma" w:cs="Tahoma"/>
                      <w:b/>
                      <w:bCs/>
                      <w:sz w:val="18"/>
                      <w:szCs w:val="18"/>
                      <w:lang w:val="sl-SI"/>
                    </w:rPr>
                    <w:t>. obliki predloži v razdelek »Predračun«. ;</w:t>
                  </w:r>
                  <w:r w:rsidR="007E63E5">
                    <w:rPr>
                      <w:rFonts w:ascii="Tahoma" w:hAnsi="Tahoma" w:cs="Tahoma"/>
                      <w:b/>
                      <w:bCs/>
                      <w:sz w:val="18"/>
                      <w:szCs w:val="18"/>
                      <w:lang w:val="sl-SI"/>
                    </w:rPr>
                    <w:t xml:space="preserve"> </w:t>
                  </w:r>
                </w:p>
                <w:p w14:paraId="3356201B" w14:textId="77777777" w:rsidR="000B1257" w:rsidRPr="00531CDE" w:rsidRDefault="000B1257" w:rsidP="004A6D1A">
                  <w:pPr>
                    <w:rPr>
                      <w:rFonts w:ascii="Tahoma" w:hAnsi="Tahoma" w:cs="Tahoma"/>
                      <w:sz w:val="18"/>
                      <w:szCs w:val="18"/>
                    </w:rPr>
                  </w:pPr>
                </w:p>
                <w:p w14:paraId="0A1A8D98" w14:textId="77777777" w:rsidR="000B1257" w:rsidRPr="00531CDE" w:rsidRDefault="000B1257" w:rsidP="00B379D7">
                  <w:pPr>
                    <w:numPr>
                      <w:ilvl w:val="0"/>
                      <w:numId w:val="8"/>
                    </w:numPr>
                  </w:pPr>
                  <w:r w:rsidRPr="00531CDE">
                    <w:rPr>
                      <w:rFonts w:ascii="Tahoma" w:hAnsi="Tahoma" w:cs="Tahoma"/>
                      <w:bCs/>
                      <w:sz w:val="18"/>
                      <w:szCs w:val="18"/>
                      <w:lang w:val="sl-SI"/>
                    </w:rPr>
                    <w:t xml:space="preserve">izpolnjena, podpisana in žigosana Izjava podatki o udeležbi </w:t>
                  </w:r>
                  <w:r w:rsidRPr="00531CDE">
                    <w:rPr>
                      <w:rFonts w:ascii="Tahoma" w:hAnsi="Tahoma" w:cs="Tahoma"/>
                      <w:b/>
                      <w:bCs/>
                      <w:sz w:val="18"/>
                      <w:szCs w:val="18"/>
                      <w:lang w:val="sl-SI"/>
                    </w:rPr>
                    <w:t xml:space="preserve">(preko sistema </w:t>
                  </w:r>
                  <w:proofErr w:type="spellStart"/>
                  <w:r w:rsidRPr="00531CDE">
                    <w:rPr>
                      <w:rFonts w:ascii="Tahoma" w:hAnsi="Tahoma" w:cs="Tahoma"/>
                      <w:b/>
                      <w:bCs/>
                      <w:sz w:val="18"/>
                      <w:szCs w:val="18"/>
                      <w:lang w:val="sl-SI"/>
                    </w:rPr>
                    <w:t>eJN</w:t>
                  </w:r>
                  <w:proofErr w:type="spellEnd"/>
                  <w:r w:rsidRPr="00531CDE">
                    <w:rPr>
                      <w:rFonts w:ascii="Tahoma" w:hAnsi="Tahoma" w:cs="Tahoma"/>
                      <w:b/>
                      <w:bCs/>
                      <w:sz w:val="18"/>
                      <w:szCs w:val="18"/>
                      <w:lang w:val="sl-SI"/>
                    </w:rPr>
                    <w:t xml:space="preserve"> skeniranega v </w:t>
                  </w:r>
                  <w:proofErr w:type="spellStart"/>
                  <w:r w:rsidRPr="00531CDE">
                    <w:rPr>
                      <w:rFonts w:ascii="Tahoma" w:hAnsi="Tahoma" w:cs="Tahoma"/>
                      <w:b/>
                      <w:bCs/>
                      <w:sz w:val="18"/>
                      <w:szCs w:val="18"/>
                      <w:lang w:val="sl-SI"/>
                    </w:rPr>
                    <w:t>pdf</w:t>
                  </w:r>
                  <w:proofErr w:type="spellEnd"/>
                  <w:r w:rsidRPr="00531CDE">
                    <w:rPr>
                      <w:rFonts w:ascii="Tahoma" w:hAnsi="Tahoma" w:cs="Tahoma"/>
                      <w:b/>
                      <w:bCs/>
                      <w:sz w:val="18"/>
                      <w:szCs w:val="18"/>
                      <w:lang w:val="sl-SI"/>
                    </w:rPr>
                    <w:t>. obliki predloži v razdelek » Druge priloge«);</w:t>
                  </w:r>
                </w:p>
                <w:p w14:paraId="37B6B545" w14:textId="77777777" w:rsidR="000B1257" w:rsidRPr="00531CDE" w:rsidRDefault="000B1257">
                  <w:pPr>
                    <w:ind w:left="720"/>
                    <w:rPr>
                      <w:rFonts w:ascii="Tahoma" w:hAnsi="Tahoma" w:cs="Tahoma"/>
                      <w:sz w:val="18"/>
                      <w:szCs w:val="18"/>
                    </w:rPr>
                  </w:pPr>
                </w:p>
                <w:p w14:paraId="7754E29E" w14:textId="77777777" w:rsidR="000B1257" w:rsidRPr="00531CDE" w:rsidRDefault="000B1257" w:rsidP="00B379D7">
                  <w:pPr>
                    <w:numPr>
                      <w:ilvl w:val="0"/>
                      <w:numId w:val="8"/>
                    </w:numPr>
                  </w:pPr>
                  <w:proofErr w:type="spellStart"/>
                  <w:r w:rsidRPr="00531CDE">
                    <w:rPr>
                      <w:rFonts w:ascii="Tahoma" w:hAnsi="Tahoma" w:cs="Tahoma"/>
                      <w:sz w:val="18"/>
                      <w:szCs w:val="18"/>
                    </w:rPr>
                    <w:t>izpolnjen</w:t>
                  </w:r>
                  <w:proofErr w:type="spellEnd"/>
                  <w:r w:rsidRPr="00531CDE">
                    <w:rPr>
                      <w:rFonts w:ascii="Tahoma" w:hAnsi="Tahoma" w:cs="Tahoma"/>
                      <w:sz w:val="18"/>
                      <w:szCs w:val="18"/>
                    </w:rPr>
                    <w:t xml:space="preserve">, </w:t>
                  </w:r>
                  <w:proofErr w:type="spellStart"/>
                  <w:r w:rsidRPr="00531CDE">
                    <w:rPr>
                      <w:rFonts w:ascii="Tahoma" w:hAnsi="Tahoma" w:cs="Tahoma"/>
                      <w:sz w:val="18"/>
                      <w:szCs w:val="18"/>
                    </w:rPr>
                    <w:t>podpisan</w:t>
                  </w:r>
                  <w:proofErr w:type="spellEnd"/>
                  <w:r w:rsidRPr="00531CDE">
                    <w:rPr>
                      <w:rFonts w:ascii="Tahoma" w:hAnsi="Tahoma" w:cs="Tahoma"/>
                      <w:sz w:val="18"/>
                      <w:szCs w:val="18"/>
                    </w:rPr>
                    <w:t xml:space="preserve"> in </w:t>
                  </w:r>
                  <w:proofErr w:type="spellStart"/>
                  <w:r w:rsidRPr="00531CDE">
                    <w:rPr>
                      <w:rFonts w:ascii="Tahoma" w:hAnsi="Tahoma" w:cs="Tahoma"/>
                      <w:sz w:val="18"/>
                      <w:szCs w:val="18"/>
                    </w:rPr>
                    <w:t>žigosan</w:t>
                  </w:r>
                  <w:proofErr w:type="spellEnd"/>
                  <w:r w:rsidRPr="00531CDE">
                    <w:rPr>
                      <w:rFonts w:ascii="Tahoma" w:hAnsi="Tahoma" w:cs="Tahoma"/>
                      <w:sz w:val="18"/>
                      <w:szCs w:val="18"/>
                    </w:rPr>
                    <w:t xml:space="preserve"> </w:t>
                  </w:r>
                  <w:proofErr w:type="spellStart"/>
                  <w:r w:rsidRPr="00531CDE">
                    <w:rPr>
                      <w:rFonts w:ascii="Tahoma" w:hAnsi="Tahoma" w:cs="Tahoma"/>
                      <w:sz w:val="18"/>
                      <w:szCs w:val="18"/>
                    </w:rPr>
                    <w:t>obrazec</w:t>
                  </w:r>
                  <w:proofErr w:type="spellEnd"/>
                  <w:r w:rsidRPr="00531CDE">
                    <w:rPr>
                      <w:rFonts w:ascii="Tahoma" w:hAnsi="Tahoma" w:cs="Tahoma"/>
                      <w:sz w:val="18"/>
                      <w:szCs w:val="18"/>
                    </w:rPr>
                    <w:t xml:space="preserve"> </w:t>
                  </w:r>
                  <w:proofErr w:type="spellStart"/>
                  <w:r w:rsidRPr="00531CDE">
                    <w:rPr>
                      <w:rFonts w:ascii="Tahoma" w:hAnsi="Tahoma" w:cs="Tahoma"/>
                      <w:sz w:val="18"/>
                      <w:szCs w:val="18"/>
                    </w:rPr>
                    <w:t>Izjava</w:t>
                  </w:r>
                  <w:proofErr w:type="spellEnd"/>
                  <w:r w:rsidRPr="00531CDE">
                    <w:rPr>
                      <w:rFonts w:ascii="Tahoma" w:hAnsi="Tahoma" w:cs="Tahoma"/>
                      <w:sz w:val="18"/>
                      <w:szCs w:val="18"/>
                    </w:rPr>
                    <w:t xml:space="preserve"> o </w:t>
                  </w:r>
                  <w:proofErr w:type="spellStart"/>
                  <w:r w:rsidRPr="00531CDE">
                    <w:rPr>
                      <w:rFonts w:ascii="Tahoma" w:hAnsi="Tahoma" w:cs="Tahoma"/>
                      <w:sz w:val="18"/>
                      <w:szCs w:val="18"/>
                    </w:rPr>
                    <w:t>odsotnosti</w:t>
                  </w:r>
                  <w:proofErr w:type="spellEnd"/>
                  <w:r w:rsidRPr="00531CDE">
                    <w:rPr>
                      <w:rFonts w:ascii="Tahoma" w:hAnsi="Tahoma" w:cs="Tahoma"/>
                      <w:sz w:val="18"/>
                      <w:szCs w:val="18"/>
                    </w:rPr>
                    <w:t xml:space="preserve"> </w:t>
                  </w:r>
                  <w:proofErr w:type="spellStart"/>
                  <w:r w:rsidRPr="00531CDE">
                    <w:rPr>
                      <w:rFonts w:ascii="Tahoma" w:hAnsi="Tahoma" w:cs="Tahoma"/>
                      <w:sz w:val="18"/>
                      <w:szCs w:val="18"/>
                    </w:rPr>
                    <w:t>osebnih</w:t>
                  </w:r>
                  <w:proofErr w:type="spellEnd"/>
                  <w:r w:rsidRPr="00531CDE">
                    <w:rPr>
                      <w:rFonts w:ascii="Tahoma" w:hAnsi="Tahoma" w:cs="Tahoma"/>
                      <w:sz w:val="18"/>
                      <w:szCs w:val="18"/>
                    </w:rPr>
                    <w:t xml:space="preserve"> </w:t>
                  </w:r>
                  <w:proofErr w:type="spellStart"/>
                  <w:r w:rsidRPr="00531CDE">
                    <w:rPr>
                      <w:rFonts w:ascii="Tahoma" w:hAnsi="Tahoma" w:cs="Tahoma"/>
                      <w:sz w:val="18"/>
                      <w:szCs w:val="18"/>
                    </w:rPr>
                    <w:t>povezav</w:t>
                  </w:r>
                  <w:proofErr w:type="spellEnd"/>
                  <w:r w:rsidRPr="00531CDE">
                    <w:rPr>
                      <w:rFonts w:ascii="Tahoma" w:hAnsi="Tahoma" w:cs="Tahoma"/>
                      <w:sz w:val="18"/>
                      <w:szCs w:val="18"/>
                    </w:rPr>
                    <w:t xml:space="preserve"> </w:t>
                  </w:r>
                  <w:r w:rsidRPr="00531CDE">
                    <w:rPr>
                      <w:rFonts w:ascii="Tahoma" w:hAnsi="Tahoma" w:cs="Tahoma"/>
                      <w:b/>
                      <w:bCs/>
                      <w:sz w:val="18"/>
                      <w:szCs w:val="18"/>
                    </w:rPr>
                    <w:t>(</w:t>
                  </w:r>
                  <w:proofErr w:type="spellStart"/>
                  <w:r w:rsidRPr="00531CDE">
                    <w:rPr>
                      <w:rFonts w:ascii="Tahoma" w:hAnsi="Tahoma" w:cs="Tahoma"/>
                      <w:b/>
                      <w:bCs/>
                      <w:sz w:val="18"/>
                      <w:szCs w:val="18"/>
                    </w:rPr>
                    <w:t>preko</w:t>
                  </w:r>
                  <w:proofErr w:type="spellEnd"/>
                  <w:r w:rsidRPr="00531CDE">
                    <w:rPr>
                      <w:rFonts w:ascii="Tahoma" w:hAnsi="Tahoma" w:cs="Tahoma"/>
                      <w:b/>
                      <w:bCs/>
                      <w:sz w:val="18"/>
                      <w:szCs w:val="18"/>
                    </w:rPr>
                    <w:t xml:space="preserve"> </w:t>
                  </w:r>
                  <w:proofErr w:type="spellStart"/>
                  <w:r w:rsidRPr="00531CDE">
                    <w:rPr>
                      <w:rFonts w:ascii="Tahoma" w:hAnsi="Tahoma" w:cs="Tahoma"/>
                      <w:b/>
                      <w:bCs/>
                      <w:sz w:val="18"/>
                      <w:szCs w:val="18"/>
                    </w:rPr>
                    <w:t>sistema</w:t>
                  </w:r>
                  <w:proofErr w:type="spellEnd"/>
                  <w:r w:rsidRPr="00531CDE">
                    <w:rPr>
                      <w:rFonts w:ascii="Tahoma" w:hAnsi="Tahoma" w:cs="Tahoma"/>
                      <w:b/>
                      <w:bCs/>
                      <w:sz w:val="18"/>
                      <w:szCs w:val="18"/>
                    </w:rPr>
                    <w:t xml:space="preserve"> </w:t>
                  </w:r>
                  <w:proofErr w:type="spellStart"/>
                  <w:r w:rsidRPr="00531CDE">
                    <w:rPr>
                      <w:rFonts w:ascii="Tahoma" w:hAnsi="Tahoma" w:cs="Tahoma"/>
                      <w:b/>
                      <w:bCs/>
                      <w:sz w:val="18"/>
                      <w:szCs w:val="18"/>
                    </w:rPr>
                    <w:t>eJN</w:t>
                  </w:r>
                  <w:proofErr w:type="spellEnd"/>
                  <w:r w:rsidRPr="00531CDE">
                    <w:rPr>
                      <w:rFonts w:ascii="Tahoma" w:hAnsi="Tahoma" w:cs="Tahoma"/>
                      <w:b/>
                      <w:bCs/>
                      <w:sz w:val="18"/>
                      <w:szCs w:val="18"/>
                    </w:rPr>
                    <w:t xml:space="preserve"> </w:t>
                  </w:r>
                  <w:proofErr w:type="spellStart"/>
                  <w:r w:rsidRPr="00531CDE">
                    <w:rPr>
                      <w:rFonts w:ascii="Tahoma" w:hAnsi="Tahoma" w:cs="Tahoma"/>
                      <w:b/>
                      <w:bCs/>
                      <w:sz w:val="18"/>
                      <w:szCs w:val="18"/>
                    </w:rPr>
                    <w:t>skeniranega</w:t>
                  </w:r>
                  <w:proofErr w:type="spellEnd"/>
                  <w:r w:rsidRPr="00531CDE">
                    <w:rPr>
                      <w:rFonts w:ascii="Tahoma" w:hAnsi="Tahoma" w:cs="Tahoma"/>
                      <w:b/>
                      <w:bCs/>
                      <w:sz w:val="18"/>
                      <w:szCs w:val="18"/>
                    </w:rPr>
                    <w:t xml:space="preserve"> v pdf. </w:t>
                  </w:r>
                  <w:proofErr w:type="spellStart"/>
                  <w:r w:rsidRPr="00531CDE">
                    <w:rPr>
                      <w:rFonts w:ascii="Tahoma" w:hAnsi="Tahoma" w:cs="Tahoma"/>
                      <w:b/>
                      <w:bCs/>
                      <w:sz w:val="18"/>
                      <w:szCs w:val="18"/>
                    </w:rPr>
                    <w:t>obliki</w:t>
                  </w:r>
                  <w:proofErr w:type="spellEnd"/>
                  <w:r w:rsidRPr="00531CDE">
                    <w:rPr>
                      <w:rFonts w:ascii="Tahoma" w:hAnsi="Tahoma" w:cs="Tahoma"/>
                      <w:b/>
                      <w:bCs/>
                      <w:sz w:val="18"/>
                      <w:szCs w:val="18"/>
                    </w:rPr>
                    <w:t xml:space="preserve"> </w:t>
                  </w:r>
                  <w:proofErr w:type="spellStart"/>
                  <w:r w:rsidRPr="00531CDE">
                    <w:rPr>
                      <w:rFonts w:ascii="Tahoma" w:hAnsi="Tahoma" w:cs="Tahoma"/>
                      <w:b/>
                      <w:bCs/>
                      <w:sz w:val="18"/>
                      <w:szCs w:val="18"/>
                    </w:rPr>
                    <w:t>predloži</w:t>
                  </w:r>
                  <w:proofErr w:type="spellEnd"/>
                  <w:r w:rsidRPr="00531CDE">
                    <w:rPr>
                      <w:rFonts w:ascii="Tahoma" w:hAnsi="Tahoma" w:cs="Tahoma"/>
                      <w:b/>
                      <w:bCs/>
                      <w:sz w:val="18"/>
                      <w:szCs w:val="18"/>
                    </w:rPr>
                    <w:t xml:space="preserve"> v </w:t>
                  </w:r>
                  <w:proofErr w:type="spellStart"/>
                  <w:r w:rsidRPr="00531CDE">
                    <w:rPr>
                      <w:rFonts w:ascii="Tahoma" w:hAnsi="Tahoma" w:cs="Tahoma"/>
                      <w:b/>
                      <w:bCs/>
                      <w:sz w:val="18"/>
                      <w:szCs w:val="18"/>
                    </w:rPr>
                    <w:t>razdelek</w:t>
                  </w:r>
                  <w:proofErr w:type="spellEnd"/>
                  <w:r w:rsidRPr="00531CDE">
                    <w:rPr>
                      <w:rFonts w:ascii="Tahoma" w:hAnsi="Tahoma" w:cs="Tahoma"/>
                      <w:b/>
                      <w:bCs/>
                      <w:sz w:val="18"/>
                      <w:szCs w:val="18"/>
                    </w:rPr>
                    <w:t xml:space="preserve"> » </w:t>
                  </w:r>
                  <w:proofErr w:type="spellStart"/>
                  <w:r w:rsidRPr="00531CDE">
                    <w:rPr>
                      <w:rFonts w:ascii="Tahoma" w:hAnsi="Tahoma" w:cs="Tahoma"/>
                      <w:b/>
                      <w:bCs/>
                      <w:sz w:val="18"/>
                      <w:szCs w:val="18"/>
                    </w:rPr>
                    <w:t>Druge</w:t>
                  </w:r>
                  <w:proofErr w:type="spellEnd"/>
                  <w:r w:rsidRPr="00531CDE">
                    <w:rPr>
                      <w:rFonts w:ascii="Tahoma" w:hAnsi="Tahoma" w:cs="Tahoma"/>
                      <w:b/>
                      <w:bCs/>
                      <w:sz w:val="18"/>
                      <w:szCs w:val="18"/>
                    </w:rPr>
                    <w:t xml:space="preserve"> </w:t>
                  </w:r>
                  <w:proofErr w:type="spellStart"/>
                  <w:r w:rsidRPr="00531CDE">
                    <w:rPr>
                      <w:rFonts w:ascii="Tahoma" w:hAnsi="Tahoma" w:cs="Tahoma"/>
                      <w:b/>
                      <w:bCs/>
                      <w:sz w:val="18"/>
                      <w:szCs w:val="18"/>
                    </w:rPr>
                    <w:t>priloge</w:t>
                  </w:r>
                  <w:proofErr w:type="spellEnd"/>
                  <w:r w:rsidRPr="00531CDE">
                    <w:rPr>
                      <w:rFonts w:ascii="Tahoma" w:hAnsi="Tahoma" w:cs="Tahoma"/>
                      <w:b/>
                      <w:bCs/>
                      <w:sz w:val="18"/>
                      <w:szCs w:val="18"/>
                    </w:rPr>
                    <w:t>«);</w:t>
                  </w:r>
                </w:p>
                <w:p w14:paraId="0E86BD57" w14:textId="77777777" w:rsidR="00960B74" w:rsidRPr="00531CDE" w:rsidRDefault="00960B74" w:rsidP="00960B74">
                  <w:pPr>
                    <w:pStyle w:val="Odstavekseznama"/>
                  </w:pPr>
                </w:p>
                <w:p w14:paraId="1442D998" w14:textId="77777777" w:rsidR="00DF39A1" w:rsidRPr="00DF39A1" w:rsidRDefault="00960B74" w:rsidP="00B379D7">
                  <w:pPr>
                    <w:numPr>
                      <w:ilvl w:val="0"/>
                      <w:numId w:val="8"/>
                    </w:numPr>
                    <w:rPr>
                      <w:rFonts w:ascii="Tahoma" w:hAnsi="Tahoma" w:cs="Tahoma"/>
                      <w:sz w:val="18"/>
                      <w:szCs w:val="18"/>
                    </w:rPr>
                  </w:pPr>
                  <w:proofErr w:type="spellStart"/>
                  <w:r w:rsidRPr="00531CDE">
                    <w:rPr>
                      <w:rFonts w:ascii="Tahoma" w:hAnsi="Tahoma" w:cs="Tahoma"/>
                      <w:sz w:val="18"/>
                      <w:szCs w:val="18"/>
                    </w:rPr>
                    <w:t>Katalog</w:t>
                  </w:r>
                  <w:proofErr w:type="spellEnd"/>
                  <w:r w:rsidRPr="00531CDE">
                    <w:rPr>
                      <w:rFonts w:ascii="Tahoma" w:hAnsi="Tahoma" w:cs="Tahoma"/>
                      <w:sz w:val="18"/>
                      <w:szCs w:val="18"/>
                    </w:rPr>
                    <w:t>/</w:t>
                  </w:r>
                  <w:proofErr w:type="spellStart"/>
                  <w:r w:rsidRPr="00531CDE">
                    <w:rPr>
                      <w:rFonts w:ascii="Tahoma" w:hAnsi="Tahoma" w:cs="Tahoma"/>
                      <w:sz w:val="18"/>
                      <w:szCs w:val="18"/>
                    </w:rPr>
                    <w:t>prospekt</w:t>
                  </w:r>
                  <w:proofErr w:type="spellEnd"/>
                  <w:r w:rsidRPr="00531CDE">
                    <w:rPr>
                      <w:rFonts w:ascii="Tahoma" w:hAnsi="Tahoma" w:cs="Tahoma"/>
                      <w:sz w:val="18"/>
                      <w:szCs w:val="18"/>
                    </w:rPr>
                    <w:t xml:space="preserve"> </w:t>
                  </w:r>
                  <w:proofErr w:type="spellStart"/>
                  <w:r w:rsidRPr="00531CDE">
                    <w:rPr>
                      <w:rFonts w:ascii="Tahoma" w:hAnsi="Tahoma" w:cs="Tahoma"/>
                      <w:sz w:val="18"/>
                      <w:szCs w:val="18"/>
                    </w:rPr>
                    <w:t>ponujene</w:t>
                  </w:r>
                  <w:proofErr w:type="spellEnd"/>
                  <w:r w:rsidRPr="00531CDE">
                    <w:rPr>
                      <w:rFonts w:ascii="Tahoma" w:hAnsi="Tahoma" w:cs="Tahoma"/>
                      <w:sz w:val="18"/>
                      <w:szCs w:val="18"/>
                    </w:rPr>
                    <w:t xml:space="preserve"> </w:t>
                  </w:r>
                  <w:proofErr w:type="spellStart"/>
                  <w:r w:rsidRPr="00531CDE">
                    <w:rPr>
                      <w:rFonts w:ascii="Tahoma" w:hAnsi="Tahoma" w:cs="Tahoma"/>
                      <w:sz w:val="18"/>
                      <w:szCs w:val="18"/>
                    </w:rPr>
                    <w:t>opreme</w:t>
                  </w:r>
                  <w:proofErr w:type="spellEnd"/>
                  <w:r w:rsidRPr="00531CDE">
                    <w:rPr>
                      <w:rFonts w:ascii="Tahoma" w:hAnsi="Tahoma" w:cs="Tahoma"/>
                      <w:sz w:val="18"/>
                      <w:szCs w:val="18"/>
                    </w:rPr>
                    <w:t xml:space="preserve"> </w:t>
                  </w:r>
                  <w:proofErr w:type="spellStart"/>
                  <w:r w:rsidRPr="00531CDE">
                    <w:rPr>
                      <w:rFonts w:ascii="Tahoma" w:hAnsi="Tahoma" w:cs="Tahoma"/>
                      <w:sz w:val="18"/>
                      <w:szCs w:val="18"/>
                    </w:rPr>
                    <w:t>iz</w:t>
                  </w:r>
                  <w:proofErr w:type="spellEnd"/>
                  <w:r w:rsidRPr="00531CDE">
                    <w:rPr>
                      <w:rFonts w:ascii="Tahoma" w:hAnsi="Tahoma" w:cs="Tahoma"/>
                      <w:sz w:val="18"/>
                      <w:szCs w:val="18"/>
                    </w:rPr>
                    <w:t xml:space="preserve"> </w:t>
                  </w:r>
                  <w:proofErr w:type="spellStart"/>
                  <w:r w:rsidRPr="00531CDE">
                    <w:rPr>
                      <w:rFonts w:ascii="Tahoma" w:hAnsi="Tahoma" w:cs="Tahoma"/>
                      <w:sz w:val="18"/>
                      <w:szCs w:val="18"/>
                    </w:rPr>
                    <w:t>katerega</w:t>
                  </w:r>
                  <w:proofErr w:type="spellEnd"/>
                  <w:r w:rsidRPr="00531CDE">
                    <w:rPr>
                      <w:rFonts w:ascii="Tahoma" w:hAnsi="Tahoma" w:cs="Tahoma"/>
                      <w:sz w:val="18"/>
                      <w:szCs w:val="18"/>
                    </w:rPr>
                    <w:t xml:space="preserve"> so </w:t>
                  </w:r>
                  <w:proofErr w:type="spellStart"/>
                  <w:r w:rsidRPr="00531CDE">
                    <w:rPr>
                      <w:rFonts w:ascii="Tahoma" w:hAnsi="Tahoma" w:cs="Tahoma"/>
                      <w:sz w:val="18"/>
                      <w:szCs w:val="18"/>
                    </w:rPr>
                    <w:t>razvidne</w:t>
                  </w:r>
                  <w:proofErr w:type="spellEnd"/>
                  <w:r w:rsidRPr="00531CDE">
                    <w:rPr>
                      <w:rFonts w:ascii="Tahoma" w:hAnsi="Tahoma" w:cs="Tahoma"/>
                      <w:sz w:val="18"/>
                      <w:szCs w:val="18"/>
                    </w:rPr>
                    <w:t xml:space="preserve"> </w:t>
                  </w:r>
                  <w:proofErr w:type="spellStart"/>
                  <w:r w:rsidRPr="00531CDE">
                    <w:rPr>
                      <w:rFonts w:ascii="Tahoma" w:hAnsi="Tahoma" w:cs="Tahoma"/>
                      <w:sz w:val="18"/>
                      <w:szCs w:val="18"/>
                    </w:rPr>
                    <w:t>specifikacije</w:t>
                  </w:r>
                  <w:proofErr w:type="spellEnd"/>
                  <w:r w:rsidRPr="00531CDE">
                    <w:rPr>
                      <w:rFonts w:ascii="Tahoma" w:hAnsi="Tahoma" w:cs="Tahoma"/>
                      <w:sz w:val="18"/>
                      <w:szCs w:val="18"/>
                    </w:rPr>
                    <w:t xml:space="preserve"> </w:t>
                  </w:r>
                  <w:proofErr w:type="spellStart"/>
                  <w:r w:rsidRPr="00531CDE">
                    <w:rPr>
                      <w:rFonts w:ascii="Tahoma" w:hAnsi="Tahoma" w:cs="Tahoma"/>
                      <w:sz w:val="18"/>
                      <w:szCs w:val="18"/>
                    </w:rPr>
                    <w:t>ponujeni</w:t>
                  </w:r>
                  <w:r w:rsidR="00067331" w:rsidRPr="00531CDE">
                    <w:rPr>
                      <w:rFonts w:ascii="Tahoma" w:hAnsi="Tahoma" w:cs="Tahoma"/>
                      <w:sz w:val="18"/>
                      <w:szCs w:val="18"/>
                    </w:rPr>
                    <w:t>h</w:t>
                  </w:r>
                  <w:proofErr w:type="spellEnd"/>
                  <w:r w:rsidRPr="00531CDE">
                    <w:rPr>
                      <w:rFonts w:ascii="Tahoma" w:hAnsi="Tahoma" w:cs="Tahoma"/>
                      <w:sz w:val="18"/>
                      <w:szCs w:val="18"/>
                    </w:rPr>
                    <w:t xml:space="preserve"> </w:t>
                  </w:r>
                  <w:proofErr w:type="spellStart"/>
                  <w:r w:rsidR="00067331" w:rsidRPr="00531CDE">
                    <w:rPr>
                      <w:rFonts w:ascii="Tahoma" w:hAnsi="Tahoma" w:cs="Tahoma"/>
                      <w:sz w:val="18"/>
                      <w:szCs w:val="18"/>
                    </w:rPr>
                    <w:t>artiklov</w:t>
                  </w:r>
                  <w:proofErr w:type="spellEnd"/>
                  <w:r w:rsidRPr="00531CDE">
                    <w:rPr>
                      <w:rFonts w:ascii="Tahoma" w:hAnsi="Tahoma" w:cs="Tahoma"/>
                      <w:sz w:val="18"/>
                      <w:szCs w:val="18"/>
                    </w:rPr>
                    <w:t xml:space="preserve">; </w:t>
                  </w:r>
                  <w:r w:rsidRPr="00531CDE">
                    <w:rPr>
                      <w:rFonts w:ascii="Tahoma" w:hAnsi="Tahoma" w:cs="Tahoma"/>
                      <w:b/>
                      <w:bCs/>
                      <w:sz w:val="18"/>
                      <w:szCs w:val="18"/>
                    </w:rPr>
                    <w:t>(</w:t>
                  </w:r>
                  <w:proofErr w:type="spellStart"/>
                  <w:r w:rsidRPr="00531CDE">
                    <w:rPr>
                      <w:rFonts w:ascii="Tahoma" w:hAnsi="Tahoma" w:cs="Tahoma"/>
                      <w:b/>
                      <w:bCs/>
                      <w:sz w:val="18"/>
                      <w:szCs w:val="18"/>
                    </w:rPr>
                    <w:t>preko</w:t>
                  </w:r>
                  <w:proofErr w:type="spellEnd"/>
                  <w:r w:rsidRPr="00531CDE">
                    <w:rPr>
                      <w:rFonts w:ascii="Tahoma" w:hAnsi="Tahoma" w:cs="Tahoma"/>
                      <w:b/>
                      <w:bCs/>
                      <w:sz w:val="18"/>
                      <w:szCs w:val="18"/>
                    </w:rPr>
                    <w:t xml:space="preserve"> </w:t>
                  </w:r>
                  <w:proofErr w:type="spellStart"/>
                  <w:r w:rsidRPr="00531CDE">
                    <w:rPr>
                      <w:rFonts w:ascii="Tahoma" w:hAnsi="Tahoma" w:cs="Tahoma"/>
                      <w:b/>
                      <w:bCs/>
                      <w:sz w:val="18"/>
                      <w:szCs w:val="18"/>
                    </w:rPr>
                    <w:t>sistema</w:t>
                  </w:r>
                  <w:proofErr w:type="spellEnd"/>
                  <w:r w:rsidRPr="00531CDE">
                    <w:rPr>
                      <w:rFonts w:ascii="Tahoma" w:hAnsi="Tahoma" w:cs="Tahoma"/>
                      <w:b/>
                      <w:bCs/>
                      <w:sz w:val="18"/>
                      <w:szCs w:val="18"/>
                    </w:rPr>
                    <w:t xml:space="preserve"> </w:t>
                  </w:r>
                  <w:proofErr w:type="spellStart"/>
                  <w:r w:rsidRPr="00531CDE">
                    <w:rPr>
                      <w:rFonts w:ascii="Tahoma" w:hAnsi="Tahoma" w:cs="Tahoma"/>
                      <w:b/>
                      <w:bCs/>
                      <w:sz w:val="18"/>
                      <w:szCs w:val="18"/>
                    </w:rPr>
                    <w:t>eJN</w:t>
                  </w:r>
                  <w:proofErr w:type="spellEnd"/>
                  <w:r w:rsidRPr="00531CDE">
                    <w:rPr>
                      <w:rFonts w:ascii="Tahoma" w:hAnsi="Tahoma" w:cs="Tahoma"/>
                      <w:b/>
                      <w:bCs/>
                      <w:sz w:val="18"/>
                      <w:szCs w:val="18"/>
                    </w:rPr>
                    <w:t xml:space="preserve"> </w:t>
                  </w:r>
                  <w:proofErr w:type="spellStart"/>
                  <w:r w:rsidRPr="00531CDE">
                    <w:rPr>
                      <w:rFonts w:ascii="Tahoma" w:hAnsi="Tahoma" w:cs="Tahoma"/>
                      <w:b/>
                      <w:bCs/>
                      <w:sz w:val="18"/>
                      <w:szCs w:val="18"/>
                    </w:rPr>
                    <w:t>skeniranega</w:t>
                  </w:r>
                  <w:proofErr w:type="spellEnd"/>
                  <w:r w:rsidRPr="00531CDE">
                    <w:rPr>
                      <w:rFonts w:ascii="Tahoma" w:hAnsi="Tahoma" w:cs="Tahoma"/>
                      <w:b/>
                      <w:bCs/>
                      <w:sz w:val="18"/>
                      <w:szCs w:val="18"/>
                    </w:rPr>
                    <w:t xml:space="preserve"> v pdf. </w:t>
                  </w:r>
                  <w:proofErr w:type="spellStart"/>
                  <w:r w:rsidRPr="00531CDE">
                    <w:rPr>
                      <w:rFonts w:ascii="Tahoma" w:hAnsi="Tahoma" w:cs="Tahoma"/>
                      <w:b/>
                      <w:bCs/>
                      <w:sz w:val="18"/>
                      <w:szCs w:val="18"/>
                    </w:rPr>
                    <w:t>Obliki</w:t>
                  </w:r>
                  <w:proofErr w:type="spellEnd"/>
                  <w:r w:rsidRPr="00531CDE">
                    <w:rPr>
                      <w:rFonts w:ascii="Tahoma" w:hAnsi="Tahoma" w:cs="Tahoma"/>
                      <w:b/>
                      <w:bCs/>
                      <w:sz w:val="18"/>
                      <w:szCs w:val="18"/>
                    </w:rPr>
                    <w:t xml:space="preserve"> </w:t>
                  </w:r>
                  <w:proofErr w:type="spellStart"/>
                  <w:r w:rsidRPr="00531CDE">
                    <w:rPr>
                      <w:rFonts w:ascii="Tahoma" w:hAnsi="Tahoma" w:cs="Tahoma"/>
                      <w:b/>
                      <w:bCs/>
                      <w:sz w:val="18"/>
                      <w:szCs w:val="18"/>
                    </w:rPr>
                    <w:t>predloži</w:t>
                  </w:r>
                  <w:proofErr w:type="spellEnd"/>
                  <w:r w:rsidRPr="00531CDE">
                    <w:rPr>
                      <w:rFonts w:ascii="Tahoma" w:hAnsi="Tahoma" w:cs="Tahoma"/>
                      <w:b/>
                      <w:bCs/>
                      <w:sz w:val="18"/>
                      <w:szCs w:val="18"/>
                    </w:rPr>
                    <w:t xml:space="preserve"> v </w:t>
                  </w:r>
                  <w:proofErr w:type="spellStart"/>
                  <w:r w:rsidRPr="00531CDE">
                    <w:rPr>
                      <w:rFonts w:ascii="Tahoma" w:hAnsi="Tahoma" w:cs="Tahoma"/>
                      <w:b/>
                      <w:bCs/>
                      <w:sz w:val="18"/>
                      <w:szCs w:val="18"/>
                    </w:rPr>
                    <w:t>razdelek</w:t>
                  </w:r>
                  <w:proofErr w:type="spellEnd"/>
                  <w:r w:rsidRPr="00531CDE">
                    <w:rPr>
                      <w:rFonts w:ascii="Tahoma" w:hAnsi="Tahoma" w:cs="Tahoma"/>
                      <w:b/>
                      <w:bCs/>
                      <w:sz w:val="18"/>
                      <w:szCs w:val="18"/>
                    </w:rPr>
                    <w:t xml:space="preserve"> »</w:t>
                  </w:r>
                  <w:proofErr w:type="spellStart"/>
                  <w:r w:rsidRPr="00531CDE">
                    <w:rPr>
                      <w:rFonts w:ascii="Tahoma" w:hAnsi="Tahoma" w:cs="Tahoma"/>
                      <w:b/>
                      <w:bCs/>
                      <w:sz w:val="18"/>
                      <w:szCs w:val="18"/>
                    </w:rPr>
                    <w:t>Druge</w:t>
                  </w:r>
                  <w:proofErr w:type="spellEnd"/>
                  <w:r w:rsidRPr="00531CDE">
                    <w:rPr>
                      <w:rFonts w:ascii="Tahoma" w:hAnsi="Tahoma" w:cs="Tahoma"/>
                      <w:b/>
                      <w:bCs/>
                      <w:sz w:val="18"/>
                      <w:szCs w:val="18"/>
                    </w:rPr>
                    <w:t xml:space="preserve"> </w:t>
                  </w:r>
                  <w:proofErr w:type="spellStart"/>
                  <w:r w:rsidRPr="00531CDE">
                    <w:rPr>
                      <w:rFonts w:ascii="Tahoma" w:hAnsi="Tahoma" w:cs="Tahoma"/>
                      <w:b/>
                      <w:bCs/>
                      <w:sz w:val="18"/>
                      <w:szCs w:val="18"/>
                    </w:rPr>
                    <w:t>priloge</w:t>
                  </w:r>
                  <w:proofErr w:type="spellEnd"/>
                  <w:r w:rsidRPr="00531CDE">
                    <w:rPr>
                      <w:rFonts w:ascii="Tahoma" w:hAnsi="Tahoma" w:cs="Tahoma"/>
                      <w:b/>
                      <w:bCs/>
                      <w:sz w:val="18"/>
                      <w:szCs w:val="18"/>
                    </w:rPr>
                    <w:t>«);</w:t>
                  </w:r>
                </w:p>
                <w:p w14:paraId="63A262E0" w14:textId="77777777" w:rsidR="00DF39A1" w:rsidRDefault="00DF39A1" w:rsidP="00DF39A1">
                  <w:pPr>
                    <w:pStyle w:val="Odstavekseznama"/>
                    <w:rPr>
                      <w:rFonts w:ascii="Tahoma" w:hAnsi="Tahoma" w:cs="Tahoma"/>
                      <w:sz w:val="18"/>
                      <w:szCs w:val="18"/>
                    </w:rPr>
                  </w:pPr>
                </w:p>
                <w:p w14:paraId="62EDD994" w14:textId="77777777" w:rsidR="00DF39A1" w:rsidRPr="00EA7405" w:rsidRDefault="00960B74" w:rsidP="00B379D7">
                  <w:pPr>
                    <w:numPr>
                      <w:ilvl w:val="0"/>
                      <w:numId w:val="8"/>
                    </w:numPr>
                    <w:rPr>
                      <w:rFonts w:ascii="Tahoma" w:hAnsi="Tahoma" w:cs="Tahoma"/>
                      <w:bCs/>
                      <w:sz w:val="18"/>
                      <w:szCs w:val="18"/>
                    </w:rPr>
                  </w:pPr>
                  <w:r w:rsidRPr="00531CDE">
                    <w:rPr>
                      <w:rFonts w:ascii="Tahoma" w:hAnsi="Tahoma" w:cs="Tahoma"/>
                      <w:sz w:val="18"/>
                      <w:szCs w:val="18"/>
                    </w:rPr>
                    <w:t xml:space="preserve"> </w:t>
                  </w:r>
                  <w:r w:rsidR="00DF39A1" w:rsidRPr="00EA7405">
                    <w:rPr>
                      <w:rFonts w:ascii="Tahoma" w:hAnsi="Tahoma" w:cs="Tahoma"/>
                      <w:bCs/>
                      <w:sz w:val="18"/>
                      <w:szCs w:val="18"/>
                      <w:lang w:val="sl-SI"/>
                    </w:rPr>
                    <w:t xml:space="preserve">izpisek iz kazenske evidence fizičnih oseb, ki ni starejši od 4-ih mesecev od poteka roka za oddajo ponudb </w:t>
                  </w:r>
                </w:p>
                <w:p w14:paraId="59C0E30C" w14:textId="77777777" w:rsidR="00DF39A1" w:rsidRPr="00EA7405" w:rsidRDefault="00DF39A1" w:rsidP="00DF39A1">
                  <w:pPr>
                    <w:ind w:left="720"/>
                    <w:rPr>
                      <w:rFonts w:ascii="Tahoma" w:hAnsi="Tahoma" w:cs="Tahoma"/>
                      <w:sz w:val="18"/>
                      <w:szCs w:val="18"/>
                    </w:rPr>
                  </w:pPr>
                  <w:r>
                    <w:rPr>
                      <w:rFonts w:ascii="Tahoma" w:hAnsi="Tahoma" w:cs="Tahoma"/>
                      <w:b/>
                      <w:sz w:val="18"/>
                      <w:szCs w:val="18"/>
                      <w:lang w:val="sl-SI"/>
                    </w:rPr>
                    <w:t>in</w:t>
                  </w:r>
                </w:p>
                <w:p w14:paraId="57D32CDB" w14:textId="77777777" w:rsidR="00DF39A1" w:rsidRPr="00EA7405" w:rsidRDefault="00DF39A1" w:rsidP="00DF39A1">
                  <w:pPr>
                    <w:ind w:left="720"/>
                    <w:rPr>
                      <w:rFonts w:ascii="Tahoma" w:hAnsi="Tahoma" w:cs="Tahoma"/>
                      <w:bCs/>
                      <w:sz w:val="18"/>
                      <w:szCs w:val="18"/>
                      <w:lang w:val="sl-SI"/>
                    </w:rPr>
                  </w:pPr>
                  <w:r w:rsidRPr="00EA7405">
                    <w:rPr>
                      <w:rFonts w:ascii="Tahoma" w:hAnsi="Tahoma" w:cs="Tahoma"/>
                      <w:bCs/>
                      <w:sz w:val="18"/>
                      <w:szCs w:val="18"/>
                      <w:lang w:val="sl-SI"/>
                    </w:rPr>
                    <w:t xml:space="preserve">izpisek iz kazenske evidence pravnih oseb, ki ni starejši od 4-ih mesecev od poteka roka za oddajo ponudb </w:t>
                  </w:r>
                </w:p>
                <w:p w14:paraId="5B6CC42B" w14:textId="77777777" w:rsidR="00DF39A1" w:rsidRDefault="00DF39A1" w:rsidP="00DF39A1">
                  <w:pPr>
                    <w:ind w:left="720"/>
                    <w:rPr>
                      <w:rFonts w:ascii="Tahoma" w:hAnsi="Tahoma" w:cs="Tahoma"/>
                      <w:b/>
                      <w:sz w:val="18"/>
                      <w:szCs w:val="18"/>
                      <w:lang w:val="sl-SI"/>
                    </w:rPr>
                  </w:pPr>
                  <w:r>
                    <w:rPr>
                      <w:rFonts w:ascii="Tahoma" w:hAnsi="Tahoma" w:cs="Tahoma"/>
                      <w:b/>
                      <w:sz w:val="18"/>
                      <w:szCs w:val="18"/>
                      <w:lang w:val="sl-SI"/>
                    </w:rPr>
                    <w:t>ali</w:t>
                  </w:r>
                </w:p>
                <w:p w14:paraId="76AE9410" w14:textId="77777777" w:rsidR="00DF39A1" w:rsidRDefault="00DF39A1" w:rsidP="00DF39A1">
                  <w:pPr>
                    <w:rPr>
                      <w:rFonts w:ascii="Tahoma" w:hAnsi="Tahoma" w:cs="Tahoma"/>
                      <w:bCs/>
                      <w:sz w:val="18"/>
                      <w:szCs w:val="18"/>
                      <w:lang w:val="sl-SI"/>
                    </w:rPr>
                  </w:pPr>
                  <w:r>
                    <w:rPr>
                      <w:rFonts w:ascii="Tahoma" w:hAnsi="Tahoma" w:cs="Tahoma"/>
                      <w:bCs/>
                      <w:sz w:val="18"/>
                      <w:szCs w:val="18"/>
                      <w:lang w:val="sl-SI"/>
                    </w:rPr>
                    <w:t xml:space="preserve">             </w:t>
                  </w:r>
                  <w:r w:rsidRPr="003A32E0">
                    <w:rPr>
                      <w:rFonts w:ascii="Tahoma" w:hAnsi="Tahoma" w:cs="Tahoma"/>
                      <w:bCs/>
                      <w:sz w:val="18"/>
                      <w:szCs w:val="18"/>
                      <w:lang w:val="sl-SI"/>
                    </w:rPr>
                    <w:t xml:space="preserve">izpolnjen, podpisan in žigosan obrazec Zahtevek za podatke KE </w:t>
                  </w:r>
                </w:p>
                <w:p w14:paraId="22731FFA" w14:textId="77777777" w:rsidR="00DF39A1" w:rsidRDefault="00DF39A1" w:rsidP="00DF39A1">
                  <w:pPr>
                    <w:ind w:left="720"/>
                    <w:rPr>
                      <w:rFonts w:ascii="Tahoma" w:hAnsi="Tahoma" w:cs="Tahoma"/>
                      <w:bCs/>
                      <w:sz w:val="18"/>
                      <w:szCs w:val="18"/>
                      <w:lang w:val="sl-SI"/>
                    </w:rPr>
                  </w:pPr>
                </w:p>
                <w:p w14:paraId="359E7E88" w14:textId="77777777" w:rsidR="00DF39A1" w:rsidRDefault="00DF39A1" w:rsidP="00DF39A1">
                  <w:pPr>
                    <w:ind w:left="720"/>
                    <w:rPr>
                      <w:rFonts w:ascii="Tahoma" w:hAnsi="Tahoma" w:cs="Tahoma"/>
                      <w:bCs/>
                      <w:sz w:val="18"/>
                      <w:szCs w:val="18"/>
                      <w:lang w:val="sl-SI"/>
                    </w:rPr>
                  </w:pPr>
                  <w:r w:rsidRPr="00415AA5">
                    <w:rPr>
                      <w:rFonts w:ascii="Tahoma" w:hAnsi="Tahoma" w:cs="Tahoma"/>
                      <w:bCs/>
                      <w:sz w:val="18"/>
                      <w:szCs w:val="18"/>
                      <w:lang w:val="sl-SI"/>
                    </w:rPr>
                    <w:t xml:space="preserve">(za vsak gospodarski subjekt, ki bo vključen v izvedbo javnega naročila in za vse osebe, ki so </w:t>
                  </w:r>
                  <w:r>
                    <w:rPr>
                      <w:rFonts w:ascii="Tahoma" w:hAnsi="Tahoma" w:cs="Tahoma"/>
                      <w:bCs/>
                      <w:sz w:val="18"/>
                      <w:szCs w:val="18"/>
                      <w:lang w:val="sl-SI"/>
                    </w:rPr>
                    <w:t xml:space="preserve">    </w:t>
                  </w:r>
                </w:p>
                <w:p w14:paraId="1C68F08A" w14:textId="77777777" w:rsidR="00DF39A1" w:rsidRDefault="00DF39A1" w:rsidP="00DF39A1">
                  <w:pPr>
                    <w:ind w:left="720"/>
                    <w:rPr>
                      <w:rFonts w:ascii="Tahoma" w:hAnsi="Tahoma" w:cs="Tahoma"/>
                      <w:bCs/>
                      <w:sz w:val="18"/>
                      <w:szCs w:val="18"/>
                      <w:lang w:val="sl-SI"/>
                    </w:rPr>
                  </w:pPr>
                  <w:r w:rsidRPr="00415AA5">
                    <w:rPr>
                      <w:rFonts w:ascii="Tahoma" w:hAnsi="Tahoma" w:cs="Tahoma"/>
                      <w:bCs/>
                      <w:sz w:val="18"/>
                      <w:szCs w:val="18"/>
                      <w:lang w:val="sl-SI"/>
                    </w:rPr>
                    <w:t>članice upravnega, vodstvenega ali nadzornega organa tega gospodarskega subjekta ali ki imajo pooblastila za njegovo zastopanje ali odločanje ali nadzor v njem);</w:t>
                  </w:r>
                </w:p>
                <w:p w14:paraId="00E09C67" w14:textId="77777777" w:rsidR="00DF39A1" w:rsidRPr="003A32E0" w:rsidRDefault="00DF39A1" w:rsidP="00DF39A1">
                  <w:pPr>
                    <w:rPr>
                      <w:rFonts w:ascii="Tahoma" w:hAnsi="Tahoma" w:cs="Tahoma"/>
                      <w:sz w:val="18"/>
                      <w:szCs w:val="18"/>
                    </w:rPr>
                  </w:pPr>
                  <w:r>
                    <w:rPr>
                      <w:rFonts w:ascii="Tahoma" w:hAnsi="Tahoma" w:cs="Tahoma"/>
                      <w:b/>
                      <w:bCs/>
                      <w:sz w:val="18"/>
                      <w:szCs w:val="18"/>
                      <w:lang w:val="sl-SI"/>
                    </w:rPr>
                    <w:t xml:space="preserve">             </w:t>
                  </w:r>
                  <w:r w:rsidRPr="003A32E0">
                    <w:rPr>
                      <w:rFonts w:ascii="Tahoma" w:hAnsi="Tahoma" w:cs="Tahoma"/>
                      <w:b/>
                      <w:bCs/>
                      <w:sz w:val="18"/>
                      <w:szCs w:val="18"/>
                      <w:lang w:val="sl-SI"/>
                    </w:rPr>
                    <w:t xml:space="preserve">(preko sistema </w:t>
                  </w:r>
                  <w:proofErr w:type="spellStart"/>
                  <w:r w:rsidRPr="003A32E0">
                    <w:rPr>
                      <w:rFonts w:ascii="Tahoma" w:hAnsi="Tahoma" w:cs="Tahoma"/>
                      <w:b/>
                      <w:bCs/>
                      <w:sz w:val="18"/>
                      <w:szCs w:val="18"/>
                      <w:lang w:val="sl-SI"/>
                    </w:rPr>
                    <w:t>eJN</w:t>
                  </w:r>
                  <w:proofErr w:type="spellEnd"/>
                  <w:r w:rsidRPr="003A32E0">
                    <w:rPr>
                      <w:rFonts w:ascii="Tahoma" w:hAnsi="Tahoma" w:cs="Tahoma"/>
                      <w:b/>
                      <w:bCs/>
                      <w:sz w:val="18"/>
                      <w:szCs w:val="18"/>
                      <w:lang w:val="sl-SI"/>
                    </w:rPr>
                    <w:t xml:space="preserve"> skeniranega v </w:t>
                  </w:r>
                  <w:proofErr w:type="spellStart"/>
                  <w:r w:rsidRPr="003A32E0">
                    <w:rPr>
                      <w:rFonts w:ascii="Tahoma" w:hAnsi="Tahoma" w:cs="Tahoma"/>
                      <w:b/>
                      <w:bCs/>
                      <w:sz w:val="18"/>
                      <w:szCs w:val="18"/>
                      <w:lang w:val="sl-SI"/>
                    </w:rPr>
                    <w:t>pdf</w:t>
                  </w:r>
                  <w:proofErr w:type="spellEnd"/>
                  <w:r w:rsidRPr="003A32E0">
                    <w:rPr>
                      <w:rFonts w:ascii="Tahoma" w:hAnsi="Tahoma" w:cs="Tahoma"/>
                      <w:b/>
                      <w:bCs/>
                      <w:sz w:val="18"/>
                      <w:szCs w:val="18"/>
                      <w:lang w:val="sl-SI"/>
                    </w:rPr>
                    <w:t>. obliki predloži v razdelek » Druge priloge«);</w:t>
                  </w:r>
                </w:p>
                <w:p w14:paraId="43DCCCB9" w14:textId="77777777" w:rsidR="00DF39A1" w:rsidRDefault="00DF39A1" w:rsidP="00DF39A1">
                  <w:pPr>
                    <w:ind w:left="720"/>
                    <w:rPr>
                      <w:rFonts w:ascii="Tahoma" w:hAnsi="Tahoma" w:cs="Tahoma"/>
                      <w:bCs/>
                      <w:sz w:val="18"/>
                      <w:szCs w:val="18"/>
                      <w:lang w:val="sl-SI"/>
                    </w:rPr>
                  </w:pPr>
                  <w:r>
                    <w:rPr>
                      <w:rFonts w:ascii="Tahoma" w:hAnsi="Tahoma" w:cs="Tahoma"/>
                      <w:bCs/>
                      <w:sz w:val="18"/>
                      <w:szCs w:val="18"/>
                      <w:lang w:val="sl-SI"/>
                    </w:rPr>
                    <w:t>P</w:t>
                  </w:r>
                  <w:r w:rsidRPr="00602BF7">
                    <w:rPr>
                      <w:rFonts w:ascii="Tahoma" w:hAnsi="Tahoma" w:cs="Tahoma"/>
                      <w:bCs/>
                      <w:sz w:val="18"/>
                      <w:szCs w:val="18"/>
                      <w:lang w:val="sl-SI"/>
                    </w:rPr>
                    <w:t xml:space="preserve">otrdil iz kazenske evidence oz. obrazca Zahtevek za podatke KE ni treba predložiti, za slovenske gospodarske družbe in slovenske državljane. Če ponudnik potrdil o nekaznovanosti ne predloži za fizične osebe, mora na obrazcu ESPD, v delu II.B. za vodilne osebe gospodarskega subjekta, kot so opredeljene v prvem odstavku 75. člena ZJN-3, </w:t>
                  </w:r>
                  <w:r w:rsidRPr="006D5335">
                    <w:rPr>
                      <w:rFonts w:ascii="Tahoma" w:hAnsi="Tahoma" w:cs="Tahoma"/>
                      <w:b/>
                      <w:sz w:val="18"/>
                      <w:szCs w:val="18"/>
                      <w:lang w:val="sl-SI"/>
                    </w:rPr>
                    <w:t>obvezno navesti EMŠO</w:t>
                  </w:r>
                  <w:r>
                    <w:rPr>
                      <w:rFonts w:ascii="Tahoma" w:hAnsi="Tahoma" w:cs="Tahoma"/>
                      <w:bCs/>
                      <w:sz w:val="18"/>
                      <w:szCs w:val="18"/>
                      <w:lang w:val="sl-SI"/>
                    </w:rPr>
                    <w:t xml:space="preserve"> (za namen preverbe v e-Dosje)</w:t>
                  </w:r>
                  <w:r w:rsidRPr="00602BF7">
                    <w:rPr>
                      <w:rFonts w:ascii="Tahoma" w:hAnsi="Tahoma" w:cs="Tahoma"/>
                      <w:bCs/>
                      <w:sz w:val="18"/>
                      <w:szCs w:val="18"/>
                      <w:lang w:val="sl-SI"/>
                    </w:rPr>
                    <w:t>.</w:t>
                  </w:r>
                </w:p>
                <w:p w14:paraId="09DF3115" w14:textId="77777777" w:rsidR="00DF39A1" w:rsidRDefault="00DF39A1" w:rsidP="00DF39A1">
                  <w:pPr>
                    <w:ind w:left="720"/>
                    <w:rPr>
                      <w:rFonts w:ascii="Tahoma" w:hAnsi="Tahoma" w:cs="Tahoma"/>
                      <w:bCs/>
                      <w:sz w:val="18"/>
                      <w:szCs w:val="18"/>
                      <w:lang w:val="sl-SI"/>
                    </w:rPr>
                  </w:pPr>
                </w:p>
                <w:p w14:paraId="0FE92749" w14:textId="77777777" w:rsidR="00DF39A1" w:rsidRPr="00B379D7" w:rsidRDefault="00DF39A1" w:rsidP="00B379D7">
                  <w:pPr>
                    <w:pStyle w:val="Odstavekseznama"/>
                    <w:numPr>
                      <w:ilvl w:val="0"/>
                      <w:numId w:val="8"/>
                    </w:numPr>
                    <w:rPr>
                      <w:rFonts w:ascii="Tahoma" w:hAnsi="Tahoma" w:cs="Tahoma"/>
                      <w:sz w:val="18"/>
                      <w:szCs w:val="18"/>
                    </w:rPr>
                  </w:pPr>
                  <w:proofErr w:type="spellStart"/>
                  <w:r w:rsidRPr="00DF39A1">
                    <w:rPr>
                      <w:rFonts w:ascii="Tahoma" w:hAnsi="Tahoma" w:cs="Tahoma"/>
                      <w:sz w:val="18"/>
                      <w:szCs w:val="18"/>
                    </w:rPr>
                    <w:t>izpolnjen</w:t>
                  </w:r>
                  <w:proofErr w:type="spellEnd"/>
                  <w:r w:rsidRPr="00DF39A1">
                    <w:rPr>
                      <w:rFonts w:ascii="Tahoma" w:hAnsi="Tahoma" w:cs="Tahoma"/>
                      <w:sz w:val="18"/>
                      <w:szCs w:val="18"/>
                    </w:rPr>
                    <w:t xml:space="preserve">, </w:t>
                  </w:r>
                  <w:proofErr w:type="spellStart"/>
                  <w:r w:rsidRPr="00DF39A1">
                    <w:rPr>
                      <w:rFonts w:ascii="Tahoma" w:hAnsi="Tahoma" w:cs="Tahoma"/>
                      <w:sz w:val="18"/>
                      <w:szCs w:val="18"/>
                    </w:rPr>
                    <w:t>podpisan</w:t>
                  </w:r>
                  <w:proofErr w:type="spellEnd"/>
                  <w:r w:rsidRPr="00DF39A1">
                    <w:rPr>
                      <w:rFonts w:ascii="Tahoma" w:hAnsi="Tahoma" w:cs="Tahoma"/>
                      <w:sz w:val="18"/>
                      <w:szCs w:val="18"/>
                    </w:rPr>
                    <w:t xml:space="preserve"> in </w:t>
                  </w:r>
                  <w:proofErr w:type="spellStart"/>
                  <w:r w:rsidRPr="00DF39A1">
                    <w:rPr>
                      <w:rFonts w:ascii="Tahoma" w:hAnsi="Tahoma" w:cs="Tahoma"/>
                      <w:sz w:val="18"/>
                      <w:szCs w:val="18"/>
                    </w:rPr>
                    <w:t>žigosan</w:t>
                  </w:r>
                  <w:proofErr w:type="spellEnd"/>
                  <w:r w:rsidRPr="00DF39A1">
                    <w:rPr>
                      <w:rFonts w:ascii="Tahoma" w:hAnsi="Tahoma" w:cs="Tahoma"/>
                      <w:sz w:val="18"/>
                      <w:szCs w:val="18"/>
                    </w:rPr>
                    <w:t xml:space="preserve"> </w:t>
                  </w:r>
                  <w:proofErr w:type="spellStart"/>
                  <w:r w:rsidRPr="00DF39A1">
                    <w:rPr>
                      <w:rFonts w:ascii="Tahoma" w:hAnsi="Tahoma" w:cs="Tahoma"/>
                      <w:sz w:val="18"/>
                      <w:szCs w:val="18"/>
                    </w:rPr>
                    <w:t>obrazec</w:t>
                  </w:r>
                  <w:proofErr w:type="spellEnd"/>
                  <w:r w:rsidRPr="00DF39A1">
                    <w:rPr>
                      <w:rFonts w:ascii="Tahoma" w:hAnsi="Tahoma" w:cs="Tahoma"/>
                      <w:sz w:val="18"/>
                      <w:szCs w:val="18"/>
                    </w:rPr>
                    <w:t xml:space="preserve"> </w:t>
                  </w:r>
                  <w:proofErr w:type="spellStart"/>
                  <w:r w:rsidRPr="00DF39A1">
                    <w:rPr>
                      <w:rFonts w:ascii="Tahoma" w:hAnsi="Tahoma" w:cs="Tahoma"/>
                      <w:sz w:val="18"/>
                      <w:szCs w:val="18"/>
                    </w:rPr>
                    <w:t>Lastna</w:t>
                  </w:r>
                  <w:proofErr w:type="spellEnd"/>
                  <w:r w:rsidRPr="00DF39A1">
                    <w:rPr>
                      <w:rFonts w:ascii="Tahoma" w:hAnsi="Tahoma" w:cs="Tahoma"/>
                      <w:sz w:val="18"/>
                      <w:szCs w:val="18"/>
                    </w:rPr>
                    <w:t xml:space="preserve"> </w:t>
                  </w:r>
                  <w:proofErr w:type="spellStart"/>
                  <w:r w:rsidRPr="00DF39A1">
                    <w:rPr>
                      <w:rFonts w:ascii="Tahoma" w:hAnsi="Tahoma" w:cs="Tahoma"/>
                      <w:sz w:val="18"/>
                      <w:szCs w:val="18"/>
                    </w:rPr>
                    <w:t>izjava</w:t>
                  </w:r>
                  <w:proofErr w:type="spellEnd"/>
                  <w:r w:rsidRPr="00DF39A1">
                    <w:rPr>
                      <w:rFonts w:ascii="Tahoma" w:hAnsi="Tahoma" w:cs="Tahoma"/>
                      <w:sz w:val="18"/>
                      <w:szCs w:val="18"/>
                    </w:rPr>
                    <w:t xml:space="preserve"> </w:t>
                  </w:r>
                  <w:r w:rsidRPr="00DF39A1">
                    <w:rPr>
                      <w:rFonts w:ascii="Tahoma" w:hAnsi="Tahoma" w:cs="Tahoma"/>
                      <w:b/>
                      <w:bCs/>
                      <w:sz w:val="18"/>
                      <w:szCs w:val="18"/>
                    </w:rPr>
                    <w:t>(</w:t>
                  </w:r>
                  <w:proofErr w:type="spellStart"/>
                  <w:r w:rsidRPr="00DF39A1">
                    <w:rPr>
                      <w:rFonts w:ascii="Tahoma" w:hAnsi="Tahoma" w:cs="Tahoma"/>
                      <w:b/>
                      <w:bCs/>
                      <w:sz w:val="18"/>
                      <w:szCs w:val="18"/>
                    </w:rPr>
                    <w:t>preko</w:t>
                  </w:r>
                  <w:proofErr w:type="spellEnd"/>
                  <w:r w:rsidRPr="00DF39A1">
                    <w:rPr>
                      <w:rFonts w:ascii="Tahoma" w:hAnsi="Tahoma" w:cs="Tahoma"/>
                      <w:b/>
                      <w:bCs/>
                      <w:sz w:val="18"/>
                      <w:szCs w:val="18"/>
                    </w:rPr>
                    <w:t xml:space="preserve"> </w:t>
                  </w:r>
                  <w:proofErr w:type="spellStart"/>
                  <w:r w:rsidRPr="00DF39A1">
                    <w:rPr>
                      <w:rFonts w:ascii="Tahoma" w:hAnsi="Tahoma" w:cs="Tahoma"/>
                      <w:b/>
                      <w:bCs/>
                      <w:sz w:val="18"/>
                      <w:szCs w:val="18"/>
                    </w:rPr>
                    <w:t>sistema</w:t>
                  </w:r>
                  <w:proofErr w:type="spellEnd"/>
                  <w:r w:rsidRPr="00DF39A1">
                    <w:rPr>
                      <w:rFonts w:ascii="Tahoma" w:hAnsi="Tahoma" w:cs="Tahoma"/>
                      <w:b/>
                      <w:bCs/>
                      <w:sz w:val="18"/>
                      <w:szCs w:val="18"/>
                    </w:rPr>
                    <w:t xml:space="preserve"> </w:t>
                  </w:r>
                  <w:proofErr w:type="spellStart"/>
                  <w:r w:rsidRPr="00DF39A1">
                    <w:rPr>
                      <w:rFonts w:ascii="Tahoma" w:hAnsi="Tahoma" w:cs="Tahoma"/>
                      <w:b/>
                      <w:bCs/>
                      <w:sz w:val="18"/>
                      <w:szCs w:val="18"/>
                    </w:rPr>
                    <w:t>eJN</w:t>
                  </w:r>
                  <w:proofErr w:type="spellEnd"/>
                  <w:r w:rsidRPr="00DF39A1">
                    <w:rPr>
                      <w:rFonts w:ascii="Tahoma" w:hAnsi="Tahoma" w:cs="Tahoma"/>
                      <w:b/>
                      <w:bCs/>
                      <w:sz w:val="18"/>
                      <w:szCs w:val="18"/>
                    </w:rPr>
                    <w:t xml:space="preserve"> </w:t>
                  </w:r>
                  <w:proofErr w:type="spellStart"/>
                  <w:r w:rsidRPr="00DF39A1">
                    <w:rPr>
                      <w:rFonts w:ascii="Tahoma" w:hAnsi="Tahoma" w:cs="Tahoma"/>
                      <w:b/>
                      <w:bCs/>
                      <w:sz w:val="18"/>
                      <w:szCs w:val="18"/>
                    </w:rPr>
                    <w:t>skeniranega</w:t>
                  </w:r>
                  <w:proofErr w:type="spellEnd"/>
                  <w:r w:rsidRPr="00DF39A1">
                    <w:rPr>
                      <w:rFonts w:ascii="Tahoma" w:hAnsi="Tahoma" w:cs="Tahoma"/>
                      <w:b/>
                      <w:bCs/>
                      <w:sz w:val="18"/>
                      <w:szCs w:val="18"/>
                    </w:rPr>
                    <w:t xml:space="preserve"> v pdf. </w:t>
                  </w:r>
                  <w:proofErr w:type="spellStart"/>
                  <w:r w:rsidRPr="00DF39A1">
                    <w:rPr>
                      <w:rFonts w:ascii="Tahoma" w:hAnsi="Tahoma" w:cs="Tahoma"/>
                      <w:b/>
                      <w:bCs/>
                      <w:sz w:val="18"/>
                      <w:szCs w:val="18"/>
                    </w:rPr>
                    <w:t>obliki</w:t>
                  </w:r>
                  <w:proofErr w:type="spellEnd"/>
                  <w:r w:rsidRPr="00DF39A1">
                    <w:rPr>
                      <w:rFonts w:ascii="Tahoma" w:hAnsi="Tahoma" w:cs="Tahoma"/>
                      <w:b/>
                      <w:bCs/>
                      <w:sz w:val="18"/>
                      <w:szCs w:val="18"/>
                    </w:rPr>
                    <w:t xml:space="preserve"> </w:t>
                  </w:r>
                  <w:proofErr w:type="spellStart"/>
                  <w:r w:rsidRPr="00DF39A1">
                    <w:rPr>
                      <w:rFonts w:ascii="Tahoma" w:hAnsi="Tahoma" w:cs="Tahoma"/>
                      <w:b/>
                      <w:bCs/>
                      <w:sz w:val="18"/>
                      <w:szCs w:val="18"/>
                    </w:rPr>
                    <w:t>predloži</w:t>
                  </w:r>
                  <w:proofErr w:type="spellEnd"/>
                  <w:r w:rsidRPr="00DF39A1">
                    <w:rPr>
                      <w:rFonts w:ascii="Tahoma" w:hAnsi="Tahoma" w:cs="Tahoma"/>
                      <w:b/>
                      <w:bCs/>
                      <w:sz w:val="18"/>
                      <w:szCs w:val="18"/>
                    </w:rPr>
                    <w:t xml:space="preserve"> v </w:t>
                  </w:r>
                  <w:proofErr w:type="spellStart"/>
                  <w:r w:rsidRPr="00DF39A1">
                    <w:rPr>
                      <w:rFonts w:ascii="Tahoma" w:hAnsi="Tahoma" w:cs="Tahoma"/>
                      <w:b/>
                      <w:bCs/>
                      <w:sz w:val="18"/>
                      <w:szCs w:val="18"/>
                    </w:rPr>
                    <w:t>razdelek</w:t>
                  </w:r>
                  <w:proofErr w:type="spellEnd"/>
                  <w:r w:rsidRPr="00DF39A1">
                    <w:rPr>
                      <w:rFonts w:ascii="Tahoma" w:hAnsi="Tahoma" w:cs="Tahoma"/>
                      <w:b/>
                      <w:bCs/>
                      <w:sz w:val="18"/>
                      <w:szCs w:val="18"/>
                    </w:rPr>
                    <w:t xml:space="preserve"> » </w:t>
                  </w:r>
                  <w:proofErr w:type="spellStart"/>
                  <w:r w:rsidRPr="00DF39A1">
                    <w:rPr>
                      <w:rFonts w:ascii="Tahoma" w:hAnsi="Tahoma" w:cs="Tahoma"/>
                      <w:b/>
                      <w:bCs/>
                      <w:sz w:val="18"/>
                      <w:szCs w:val="18"/>
                    </w:rPr>
                    <w:t>Druge</w:t>
                  </w:r>
                  <w:proofErr w:type="spellEnd"/>
                  <w:r w:rsidRPr="00DF39A1">
                    <w:rPr>
                      <w:rFonts w:ascii="Tahoma" w:hAnsi="Tahoma" w:cs="Tahoma"/>
                      <w:b/>
                      <w:bCs/>
                      <w:sz w:val="18"/>
                      <w:szCs w:val="18"/>
                    </w:rPr>
                    <w:t xml:space="preserve"> </w:t>
                  </w:r>
                  <w:proofErr w:type="spellStart"/>
                  <w:r w:rsidRPr="00DF39A1">
                    <w:rPr>
                      <w:rFonts w:ascii="Tahoma" w:hAnsi="Tahoma" w:cs="Tahoma"/>
                      <w:b/>
                      <w:bCs/>
                      <w:sz w:val="18"/>
                      <w:szCs w:val="18"/>
                    </w:rPr>
                    <w:t>priloge</w:t>
                  </w:r>
                  <w:proofErr w:type="spellEnd"/>
                  <w:r w:rsidRPr="00DF39A1">
                    <w:rPr>
                      <w:rFonts w:ascii="Tahoma" w:hAnsi="Tahoma" w:cs="Tahoma"/>
                      <w:b/>
                      <w:bCs/>
                      <w:sz w:val="18"/>
                      <w:szCs w:val="18"/>
                    </w:rPr>
                    <w:t xml:space="preserve">«); </w:t>
                  </w:r>
                </w:p>
                <w:p w14:paraId="31C21C4F" w14:textId="77777777" w:rsidR="00B379D7" w:rsidRPr="00B379D7" w:rsidRDefault="00B379D7" w:rsidP="00B379D7">
                  <w:pPr>
                    <w:pStyle w:val="Odstavekseznama"/>
                    <w:ind w:left="720"/>
                    <w:rPr>
                      <w:rFonts w:ascii="Tahoma" w:hAnsi="Tahoma" w:cs="Tahoma"/>
                      <w:sz w:val="18"/>
                      <w:szCs w:val="18"/>
                    </w:rPr>
                  </w:pPr>
                </w:p>
                <w:p w14:paraId="3DEEBCD2" w14:textId="77777777" w:rsidR="00B379D7" w:rsidRPr="00EC58AC" w:rsidRDefault="00B379D7" w:rsidP="00B379D7">
                  <w:pPr>
                    <w:numPr>
                      <w:ilvl w:val="0"/>
                      <w:numId w:val="8"/>
                    </w:numPr>
                    <w:suppressAutoHyphens w:val="0"/>
                    <w:rPr>
                      <w:rFonts w:ascii="Tahoma" w:hAnsi="Tahoma" w:cs="Tahoma"/>
                      <w:bCs/>
                      <w:sz w:val="18"/>
                      <w:szCs w:val="18"/>
                      <w:lang w:val="sl-SI" w:eastAsia="en-US"/>
                    </w:rPr>
                  </w:pPr>
                  <w:r w:rsidRPr="00EC58AC">
                    <w:rPr>
                      <w:rFonts w:ascii="Tahoma" w:hAnsi="Tahoma" w:cs="Tahoma"/>
                      <w:bCs/>
                      <w:sz w:val="18"/>
                      <w:szCs w:val="18"/>
                      <w:lang w:val="sl-SI" w:eastAsia="en-US"/>
                    </w:rPr>
                    <w:t xml:space="preserve">Izpolnjen, podpisan in žigosan obrazec Referenčno potrdilo (podpisan in žigosan s strani referenčnega naročnika) </w:t>
                  </w:r>
                  <w:r w:rsidRPr="00EC58AC">
                    <w:rPr>
                      <w:rFonts w:ascii="Tahoma" w:hAnsi="Tahoma" w:cs="Tahoma"/>
                      <w:b/>
                      <w:sz w:val="18"/>
                      <w:szCs w:val="18"/>
                      <w:lang w:val="sl-SI" w:eastAsia="en-US"/>
                    </w:rPr>
                    <w:t xml:space="preserve">(preko sistema </w:t>
                  </w:r>
                  <w:proofErr w:type="spellStart"/>
                  <w:r w:rsidRPr="00EC58AC">
                    <w:rPr>
                      <w:rFonts w:ascii="Tahoma" w:hAnsi="Tahoma" w:cs="Tahoma"/>
                      <w:b/>
                      <w:sz w:val="18"/>
                      <w:szCs w:val="18"/>
                      <w:lang w:val="sl-SI" w:eastAsia="en-US"/>
                    </w:rPr>
                    <w:t>eJN</w:t>
                  </w:r>
                  <w:proofErr w:type="spellEnd"/>
                  <w:r w:rsidRPr="00EC58AC">
                    <w:rPr>
                      <w:rFonts w:ascii="Tahoma" w:hAnsi="Tahoma" w:cs="Tahoma"/>
                      <w:b/>
                      <w:sz w:val="18"/>
                      <w:szCs w:val="18"/>
                      <w:lang w:val="sl-SI" w:eastAsia="en-US"/>
                    </w:rPr>
                    <w:t xml:space="preserve"> skeniranega v </w:t>
                  </w:r>
                  <w:proofErr w:type="spellStart"/>
                  <w:r w:rsidRPr="00EC58AC">
                    <w:rPr>
                      <w:rFonts w:ascii="Tahoma" w:hAnsi="Tahoma" w:cs="Tahoma"/>
                      <w:b/>
                      <w:sz w:val="18"/>
                      <w:szCs w:val="18"/>
                      <w:lang w:val="sl-SI" w:eastAsia="en-US"/>
                    </w:rPr>
                    <w:t>pdf</w:t>
                  </w:r>
                  <w:proofErr w:type="spellEnd"/>
                  <w:r w:rsidRPr="00EC58AC">
                    <w:rPr>
                      <w:rFonts w:ascii="Tahoma" w:hAnsi="Tahoma" w:cs="Tahoma"/>
                      <w:b/>
                      <w:sz w:val="18"/>
                      <w:szCs w:val="18"/>
                      <w:lang w:val="sl-SI" w:eastAsia="en-US"/>
                    </w:rPr>
                    <w:t>. Obliki predloži v razdelek »Druge priloge«);</w:t>
                  </w:r>
                </w:p>
                <w:p w14:paraId="29410B83" w14:textId="77777777" w:rsidR="000B1257" w:rsidRPr="00531CDE" w:rsidRDefault="000B1257" w:rsidP="00DF39A1">
                  <w:pPr>
                    <w:rPr>
                      <w:rFonts w:ascii="Tahoma" w:hAnsi="Tahoma" w:cs="Tahoma"/>
                      <w:sz w:val="18"/>
                      <w:szCs w:val="18"/>
                    </w:rPr>
                  </w:pPr>
                </w:p>
                <w:p w14:paraId="3F63599C" w14:textId="77777777" w:rsidR="000B1257" w:rsidRPr="00531CDE" w:rsidRDefault="000B1257">
                  <w:pPr>
                    <w:rPr>
                      <w:rFonts w:ascii="Tahoma" w:hAnsi="Tahoma" w:cs="Tahoma"/>
                      <w:bCs/>
                      <w:sz w:val="18"/>
                      <w:szCs w:val="18"/>
                      <w:lang w:val="sl-SI"/>
                    </w:rPr>
                  </w:pPr>
                </w:p>
                <w:p w14:paraId="61719847" w14:textId="3CBF5813" w:rsidR="000B1257" w:rsidRPr="00531CDE" w:rsidRDefault="000B1257">
                  <w:r w:rsidRPr="00531CDE">
                    <w:rPr>
                      <w:rFonts w:ascii="Tahoma" w:hAnsi="Tahoma" w:cs="Tahoma"/>
                      <w:bCs/>
                      <w:sz w:val="18"/>
                      <w:szCs w:val="18"/>
                      <w:lang w:val="sl-SI"/>
                    </w:rPr>
                    <w:t xml:space="preserve">Ponudnik lahko dokumente iz točk </w:t>
                  </w:r>
                  <w:r w:rsidR="00DF39A1">
                    <w:rPr>
                      <w:rFonts w:ascii="Tahoma" w:hAnsi="Tahoma" w:cs="Tahoma"/>
                      <w:bCs/>
                      <w:sz w:val="18"/>
                      <w:szCs w:val="18"/>
                      <w:lang w:val="sl-SI"/>
                    </w:rPr>
                    <w:t xml:space="preserve">1, </w:t>
                  </w:r>
                  <w:r w:rsidRPr="00531CDE">
                    <w:rPr>
                      <w:rFonts w:ascii="Tahoma" w:hAnsi="Tahoma" w:cs="Tahoma"/>
                      <w:bCs/>
                      <w:sz w:val="18"/>
                      <w:szCs w:val="18"/>
                      <w:lang w:val="sl-SI"/>
                    </w:rPr>
                    <w:t>2, 4, 5</w:t>
                  </w:r>
                  <w:r w:rsidR="00367D3B">
                    <w:rPr>
                      <w:rFonts w:ascii="Tahoma" w:hAnsi="Tahoma" w:cs="Tahoma"/>
                      <w:bCs/>
                      <w:sz w:val="18"/>
                      <w:szCs w:val="18"/>
                      <w:lang w:val="sl-SI"/>
                    </w:rPr>
                    <w:t>,</w:t>
                  </w:r>
                  <w:r w:rsidR="00067331" w:rsidRPr="00531CDE">
                    <w:rPr>
                      <w:rFonts w:ascii="Tahoma" w:hAnsi="Tahoma" w:cs="Tahoma"/>
                      <w:bCs/>
                      <w:sz w:val="18"/>
                      <w:szCs w:val="18"/>
                      <w:lang w:val="sl-SI"/>
                    </w:rPr>
                    <w:t xml:space="preserve"> 6</w:t>
                  </w:r>
                  <w:r w:rsidR="00367D3B">
                    <w:rPr>
                      <w:rFonts w:ascii="Tahoma" w:hAnsi="Tahoma" w:cs="Tahoma"/>
                      <w:bCs/>
                      <w:sz w:val="18"/>
                      <w:szCs w:val="18"/>
                      <w:lang w:val="sl-SI"/>
                    </w:rPr>
                    <w:t>, 7</w:t>
                  </w:r>
                  <w:r w:rsidR="00B379D7">
                    <w:rPr>
                      <w:rFonts w:ascii="Tahoma" w:hAnsi="Tahoma" w:cs="Tahoma"/>
                      <w:bCs/>
                      <w:sz w:val="18"/>
                      <w:szCs w:val="18"/>
                      <w:lang w:val="sl-SI"/>
                    </w:rPr>
                    <w:t xml:space="preserve">, </w:t>
                  </w:r>
                  <w:r w:rsidR="00367D3B">
                    <w:rPr>
                      <w:rFonts w:ascii="Tahoma" w:hAnsi="Tahoma" w:cs="Tahoma"/>
                      <w:bCs/>
                      <w:sz w:val="18"/>
                      <w:szCs w:val="18"/>
                      <w:lang w:val="sl-SI"/>
                    </w:rPr>
                    <w:t>8</w:t>
                  </w:r>
                  <w:r w:rsidRPr="00531CDE">
                    <w:rPr>
                      <w:rFonts w:ascii="Tahoma" w:hAnsi="Tahoma" w:cs="Tahoma"/>
                      <w:bCs/>
                      <w:sz w:val="18"/>
                      <w:szCs w:val="18"/>
                      <w:lang w:val="sl-SI"/>
                    </w:rPr>
                    <w:t xml:space="preserve"> </w:t>
                  </w:r>
                  <w:r w:rsidR="00B379D7">
                    <w:rPr>
                      <w:rFonts w:ascii="Tahoma" w:hAnsi="Tahoma" w:cs="Tahoma"/>
                      <w:bCs/>
                      <w:sz w:val="18"/>
                      <w:szCs w:val="18"/>
                      <w:lang w:val="sl-SI"/>
                    </w:rPr>
                    <w:t xml:space="preserve">in 9 </w:t>
                  </w:r>
                  <w:proofErr w:type="spellStart"/>
                  <w:r w:rsidRPr="00531CDE">
                    <w:rPr>
                      <w:rFonts w:ascii="Tahoma" w:hAnsi="Tahoma" w:cs="Tahoma"/>
                      <w:bCs/>
                      <w:sz w:val="18"/>
                      <w:szCs w:val="18"/>
                      <w:lang w:val="sl-SI"/>
                    </w:rPr>
                    <w:t>skenira</w:t>
                  </w:r>
                  <w:proofErr w:type="spellEnd"/>
                  <w:r w:rsidRPr="00531CDE">
                    <w:rPr>
                      <w:rFonts w:ascii="Tahoma" w:hAnsi="Tahoma" w:cs="Tahoma"/>
                      <w:bCs/>
                      <w:sz w:val="18"/>
                      <w:szCs w:val="18"/>
                      <w:lang w:val="sl-SI"/>
                    </w:rPr>
                    <w:t xml:space="preserve"> v en dokument in v </w:t>
                  </w:r>
                  <w:proofErr w:type="spellStart"/>
                  <w:r w:rsidRPr="00531CDE">
                    <w:rPr>
                      <w:rFonts w:ascii="Tahoma" w:hAnsi="Tahoma" w:cs="Tahoma"/>
                      <w:bCs/>
                      <w:sz w:val="18"/>
                      <w:szCs w:val="18"/>
                      <w:lang w:val="sl-SI"/>
                    </w:rPr>
                    <w:t>pdf.obliki</w:t>
                  </w:r>
                  <w:proofErr w:type="spellEnd"/>
                  <w:r w:rsidRPr="00531CDE">
                    <w:rPr>
                      <w:rFonts w:ascii="Tahoma" w:hAnsi="Tahoma" w:cs="Tahoma"/>
                      <w:bCs/>
                      <w:sz w:val="18"/>
                      <w:szCs w:val="18"/>
                      <w:lang w:val="sl-SI"/>
                    </w:rPr>
                    <w:t xml:space="preserve"> predloži v razdelek »druge priloge«.</w:t>
                  </w:r>
                  <w:r w:rsidRPr="00531CDE">
                    <w:t xml:space="preserve"> </w:t>
                  </w:r>
                </w:p>
                <w:p w14:paraId="5DEBB721" w14:textId="77777777" w:rsidR="000B1257" w:rsidRPr="00531CDE" w:rsidRDefault="000B1257">
                  <w:r w:rsidRPr="00531CDE">
                    <w:rPr>
                      <w:rFonts w:ascii="Tahoma" w:hAnsi="Tahoma" w:cs="Tahoma"/>
                      <w:bCs/>
                      <w:sz w:val="18"/>
                      <w:szCs w:val="18"/>
                      <w:u w:val="single"/>
                      <w:lang w:val="sl-SI"/>
                    </w:rPr>
                    <w:t xml:space="preserve">Pri preimenovanju </w:t>
                  </w:r>
                  <w:proofErr w:type="spellStart"/>
                  <w:r w:rsidRPr="00531CDE">
                    <w:rPr>
                      <w:rFonts w:ascii="Tahoma" w:hAnsi="Tahoma" w:cs="Tahoma"/>
                      <w:bCs/>
                      <w:sz w:val="18"/>
                      <w:szCs w:val="18"/>
                      <w:u w:val="single"/>
                      <w:lang w:val="sl-SI"/>
                    </w:rPr>
                    <w:t>pdf</w:t>
                  </w:r>
                  <w:proofErr w:type="spellEnd"/>
                  <w:r w:rsidRPr="00531CDE">
                    <w:rPr>
                      <w:rFonts w:ascii="Tahoma" w:hAnsi="Tahoma" w:cs="Tahoma"/>
                      <w:bCs/>
                      <w:sz w:val="18"/>
                      <w:szCs w:val="18"/>
                      <w:u w:val="single"/>
                      <w:lang w:val="sl-SI"/>
                    </w:rPr>
                    <w:t xml:space="preserve">. datotek naj ponudnik uporablja kratka imena zaradi težav pri prenosu ponudb iz portala </w:t>
                  </w:r>
                  <w:proofErr w:type="spellStart"/>
                  <w:r w:rsidRPr="00531CDE">
                    <w:rPr>
                      <w:rFonts w:ascii="Tahoma" w:hAnsi="Tahoma" w:cs="Tahoma"/>
                      <w:bCs/>
                      <w:sz w:val="18"/>
                      <w:szCs w:val="18"/>
                      <w:u w:val="single"/>
                      <w:lang w:val="sl-SI"/>
                    </w:rPr>
                    <w:t>eJN</w:t>
                  </w:r>
                  <w:proofErr w:type="spellEnd"/>
                  <w:r w:rsidRPr="00531CDE">
                    <w:rPr>
                      <w:rFonts w:ascii="Tahoma" w:hAnsi="Tahoma" w:cs="Tahoma"/>
                      <w:bCs/>
                      <w:sz w:val="18"/>
                      <w:szCs w:val="18"/>
                      <w:u w:val="single"/>
                      <w:lang w:val="sl-SI"/>
                    </w:rPr>
                    <w:t xml:space="preserve"> v naročnikov sistem.</w:t>
                  </w:r>
                </w:p>
                <w:p w14:paraId="36DD56F0" w14:textId="77777777" w:rsidR="000B1257" w:rsidRPr="00531CDE" w:rsidRDefault="000B1257">
                  <w:pPr>
                    <w:rPr>
                      <w:rFonts w:ascii="Tahoma" w:hAnsi="Tahoma" w:cs="Tahoma"/>
                      <w:bCs/>
                      <w:sz w:val="18"/>
                      <w:szCs w:val="18"/>
                      <w:u w:val="single"/>
                      <w:lang w:val="sl-SI"/>
                    </w:rPr>
                  </w:pPr>
                </w:p>
                <w:p w14:paraId="3EEA7582" w14:textId="77777777" w:rsidR="003E310A" w:rsidRPr="00EE18BF" w:rsidRDefault="003E310A" w:rsidP="003E310A">
                  <w:pPr>
                    <w:rPr>
                      <w:rFonts w:ascii="Tahoma" w:hAnsi="Tahoma" w:cs="Tahoma"/>
                      <w:bCs/>
                      <w:sz w:val="18"/>
                      <w:szCs w:val="18"/>
                      <w:lang w:val="sl-SI"/>
                    </w:rPr>
                  </w:pPr>
                </w:p>
                <w:p w14:paraId="43AADAC9" w14:textId="77777777" w:rsidR="003E310A" w:rsidRDefault="003E310A" w:rsidP="003E310A">
                  <w:pPr>
                    <w:rPr>
                      <w:rFonts w:ascii="Tahoma" w:hAnsi="Tahoma" w:cs="Tahoma"/>
                      <w:bCs/>
                      <w:sz w:val="18"/>
                      <w:szCs w:val="18"/>
                      <w:lang w:val="sl-SI"/>
                    </w:rPr>
                  </w:pPr>
                  <w:r w:rsidRPr="00EE18BF">
                    <w:rPr>
                      <w:rFonts w:ascii="Tahoma" w:hAnsi="Tahoma" w:cs="Tahoma"/>
                      <w:bCs/>
                      <w:sz w:val="18"/>
                      <w:szCs w:val="18"/>
                      <w:lang w:val="sl-SI"/>
                    </w:rPr>
                    <w:t xml:space="preserve">Ponudniki v vseh zahtevanih obrazcih izpolnijo prazna polja in vsebine, ki so predvidene za vnos podatkov s strani ponudnikov. Vsi obrazci morajo biti </w:t>
                  </w:r>
                  <w:r w:rsidRPr="00AF364C">
                    <w:rPr>
                      <w:rFonts w:ascii="Tahoma" w:hAnsi="Tahoma" w:cs="Tahoma"/>
                      <w:bCs/>
                      <w:sz w:val="18"/>
                      <w:szCs w:val="18"/>
                      <w:u w:val="single"/>
                      <w:lang w:val="sl-SI"/>
                    </w:rPr>
                    <w:t>izpolnjeni, podpisani in žigosani</w:t>
                  </w:r>
                  <w:r w:rsidRPr="00EE18BF">
                    <w:rPr>
                      <w:rFonts w:ascii="Tahoma" w:hAnsi="Tahoma" w:cs="Tahoma"/>
                      <w:bCs/>
                      <w:sz w:val="18"/>
                      <w:szCs w:val="18"/>
                      <w:lang w:val="sl-SI"/>
                    </w:rPr>
                    <w:t>.</w:t>
                  </w:r>
                  <w:r w:rsidRPr="0003157A">
                    <w:rPr>
                      <w:rFonts w:ascii="Tahoma" w:hAnsi="Tahoma" w:cs="Tahoma"/>
                      <w:bCs/>
                      <w:sz w:val="18"/>
                      <w:szCs w:val="18"/>
                      <w:lang w:val="sl-SI"/>
                    </w:rPr>
                    <w:t xml:space="preserve"> </w:t>
                  </w:r>
                </w:p>
                <w:p w14:paraId="0C9833B4" w14:textId="77777777" w:rsidR="003E310A" w:rsidRPr="00C66F7C" w:rsidRDefault="003E310A" w:rsidP="003E310A">
                  <w:pPr>
                    <w:rPr>
                      <w:rFonts w:ascii="Tahoma" w:hAnsi="Tahoma" w:cs="Tahoma"/>
                      <w:b/>
                      <w:sz w:val="18"/>
                      <w:szCs w:val="18"/>
                      <w:lang w:val="sl-SI"/>
                    </w:rPr>
                  </w:pPr>
                  <w:r w:rsidRPr="00C66F7C">
                    <w:rPr>
                      <w:rFonts w:ascii="Tahoma" w:hAnsi="Tahoma" w:cs="Tahoma"/>
                      <w:b/>
                      <w:sz w:val="18"/>
                      <w:szCs w:val="18"/>
                      <w:lang w:val="sl-SI"/>
                    </w:rPr>
                    <w:t xml:space="preserve">Namesto </w:t>
                  </w:r>
                  <w:proofErr w:type="spellStart"/>
                  <w:r w:rsidRPr="00C66F7C">
                    <w:rPr>
                      <w:rFonts w:ascii="Tahoma" w:hAnsi="Tahoma" w:cs="Tahoma"/>
                      <w:b/>
                      <w:sz w:val="18"/>
                      <w:szCs w:val="18"/>
                      <w:lang w:val="sl-SI"/>
                    </w:rPr>
                    <w:t>lastoročnega</w:t>
                  </w:r>
                  <w:proofErr w:type="spellEnd"/>
                  <w:r w:rsidRPr="00C66F7C">
                    <w:rPr>
                      <w:rFonts w:ascii="Tahoma" w:hAnsi="Tahoma" w:cs="Tahoma"/>
                      <w:b/>
                      <w:sz w:val="18"/>
                      <w:szCs w:val="18"/>
                      <w:lang w:val="sl-SI"/>
                    </w:rPr>
                    <w:t xml:space="preserve"> podpisa in žiga so lahko dokumenti podpisani z varnim elektronskim podpisom, overjenim s kvalificiranim digitalnim potrdilom. Pri tem mora biti obrazec Izjava o odsotnosti osebnih povezav podpisan s strani odgovorne osebe, ki podaja izjavo. </w:t>
                  </w:r>
                </w:p>
                <w:p w14:paraId="46043C55" w14:textId="77777777" w:rsidR="003E310A" w:rsidRPr="00BC4B7D" w:rsidRDefault="003E310A" w:rsidP="003E310A">
                  <w:pPr>
                    <w:rPr>
                      <w:rFonts w:ascii="Tahoma" w:hAnsi="Tahoma" w:cs="Tahoma"/>
                      <w:b/>
                      <w:sz w:val="18"/>
                      <w:szCs w:val="18"/>
                      <w:lang w:val="sl-SI"/>
                    </w:rPr>
                  </w:pPr>
                  <w:r w:rsidRPr="00C66F7C">
                    <w:rPr>
                      <w:rFonts w:ascii="Tahoma" w:hAnsi="Tahoma" w:cs="Tahoma"/>
                      <w:b/>
                      <w:sz w:val="18"/>
                      <w:szCs w:val="18"/>
                      <w:lang w:val="sl-SI"/>
                    </w:rPr>
                    <w:t>Izbrani ponudnik bo moral okvirni sporazum podpisati lastnoročno</w:t>
                  </w:r>
                  <w:r>
                    <w:rPr>
                      <w:rFonts w:ascii="Tahoma" w:hAnsi="Tahoma" w:cs="Tahoma"/>
                      <w:b/>
                      <w:sz w:val="18"/>
                      <w:szCs w:val="18"/>
                      <w:lang w:val="sl-SI"/>
                    </w:rPr>
                    <w:t xml:space="preserve"> (v fazi podpisovanja okvirnih sporazumov, po pravnomočnosti odločitve)</w:t>
                  </w:r>
                  <w:r w:rsidRPr="00C66F7C">
                    <w:rPr>
                      <w:rFonts w:ascii="Tahoma" w:hAnsi="Tahoma" w:cs="Tahoma"/>
                      <w:b/>
                      <w:sz w:val="18"/>
                      <w:szCs w:val="18"/>
                      <w:lang w:val="sl-SI"/>
                    </w:rPr>
                    <w:t>.</w:t>
                  </w:r>
                </w:p>
                <w:p w14:paraId="2B8B6EB5" w14:textId="77777777" w:rsidR="003E310A" w:rsidRDefault="003E310A" w:rsidP="003E310A">
                  <w:pPr>
                    <w:rPr>
                      <w:rFonts w:ascii="Tahoma" w:hAnsi="Tahoma" w:cs="Tahoma"/>
                      <w:bCs/>
                      <w:sz w:val="18"/>
                      <w:szCs w:val="18"/>
                      <w:lang w:val="sl-SI"/>
                    </w:rPr>
                  </w:pPr>
                </w:p>
                <w:p w14:paraId="1F22E9D3" w14:textId="77777777" w:rsidR="003E310A" w:rsidRDefault="003E310A" w:rsidP="003E310A">
                  <w:pPr>
                    <w:rPr>
                      <w:rFonts w:ascii="Tahoma" w:hAnsi="Tahoma" w:cs="Tahoma"/>
                      <w:bCs/>
                      <w:sz w:val="18"/>
                      <w:szCs w:val="18"/>
                      <w:lang w:val="sl-SI"/>
                    </w:rPr>
                  </w:pPr>
                  <w:r w:rsidRPr="0003157A">
                    <w:rPr>
                      <w:rFonts w:ascii="Tahoma" w:hAnsi="Tahoma" w:cs="Tahoma"/>
                      <w:bCs/>
                      <w:sz w:val="18"/>
                      <w:szCs w:val="18"/>
                      <w:lang w:val="sl-SI"/>
                    </w:rPr>
                    <w:t xml:space="preserve">Pri </w:t>
                  </w:r>
                  <w:r>
                    <w:rPr>
                      <w:rFonts w:ascii="Tahoma" w:hAnsi="Tahoma" w:cs="Tahoma"/>
                      <w:bCs/>
                      <w:sz w:val="18"/>
                      <w:szCs w:val="18"/>
                      <w:lang w:val="sl-SI"/>
                    </w:rPr>
                    <w:t>okvirnem sporazumu/pogodbi</w:t>
                  </w:r>
                  <w:r w:rsidRPr="0003157A">
                    <w:rPr>
                      <w:rFonts w:ascii="Tahoma" w:hAnsi="Tahoma" w:cs="Tahoma"/>
                      <w:bCs/>
                      <w:sz w:val="18"/>
                      <w:szCs w:val="18"/>
                      <w:lang w:val="sl-SI"/>
                    </w:rPr>
                    <w:t xml:space="preserve"> je dovolj, da se izpolnijo v delu, ki se nanaša na podatke </w:t>
                  </w:r>
                  <w:proofErr w:type="spellStart"/>
                  <w:r w:rsidRPr="0003157A">
                    <w:rPr>
                      <w:rFonts w:ascii="Tahoma" w:hAnsi="Tahoma" w:cs="Tahoma"/>
                      <w:bCs/>
                      <w:sz w:val="18"/>
                      <w:szCs w:val="18"/>
                      <w:lang w:val="sl-SI"/>
                    </w:rPr>
                    <w:t>ponudbnika</w:t>
                  </w:r>
                  <w:proofErr w:type="spellEnd"/>
                  <w:r w:rsidRPr="0003157A">
                    <w:rPr>
                      <w:rFonts w:ascii="Tahoma" w:hAnsi="Tahoma" w:cs="Tahoma"/>
                      <w:bCs/>
                      <w:sz w:val="18"/>
                      <w:szCs w:val="18"/>
                      <w:lang w:val="sl-SI"/>
                    </w:rPr>
                    <w:t xml:space="preserve"> in morebitne druge sodelujoče (preglednica na 1.strani) ter v delu, ki se nanaša na podpis (zadnja stran).</w:t>
                  </w:r>
                </w:p>
                <w:p w14:paraId="197115DA" w14:textId="77777777" w:rsidR="003E310A" w:rsidRPr="003A32E0" w:rsidRDefault="003E310A" w:rsidP="003E310A">
                  <w:pPr>
                    <w:rPr>
                      <w:rFonts w:ascii="Tahoma" w:hAnsi="Tahoma" w:cs="Tahoma"/>
                      <w:bCs/>
                      <w:sz w:val="18"/>
                      <w:szCs w:val="18"/>
                      <w:lang w:val="sl-SI"/>
                    </w:rPr>
                  </w:pPr>
                </w:p>
                <w:p w14:paraId="226009A3" w14:textId="77777777" w:rsidR="003E310A" w:rsidRDefault="003E310A" w:rsidP="003E310A">
                  <w:pPr>
                    <w:rPr>
                      <w:rFonts w:ascii="Tahoma" w:hAnsi="Tahoma" w:cs="Tahoma"/>
                      <w:bCs/>
                      <w:sz w:val="18"/>
                      <w:szCs w:val="18"/>
                      <w:lang w:val="sl-SI"/>
                    </w:rPr>
                  </w:pPr>
                  <w:r w:rsidRPr="003A32E0">
                    <w:rPr>
                      <w:rFonts w:ascii="Tahoma" w:hAnsi="Tahoma" w:cs="Tahoma"/>
                      <w:bCs/>
                      <w:sz w:val="18"/>
                      <w:szCs w:val="18"/>
                      <w:lang w:val="sl-SI"/>
                    </w:rPr>
                    <w:t xml:space="preserve">Šteje se, da je kakršnokoli obvestilo v zvezi s predmetnim javnim naročilom pravilno naslovljeno na ponudnika, če je bilo poslano na naslov/elektronski naslov naveden v obrazcu Izjava (točka 1.2 Kontaktna oseba) oz. dokumentu ESPD (Del II: informacije glede gospodarskega subjekta – A. Informacije o </w:t>
                  </w:r>
                  <w:r w:rsidRPr="003A32E0">
                    <w:rPr>
                      <w:rFonts w:ascii="Tahoma" w:hAnsi="Tahoma" w:cs="Tahoma"/>
                      <w:bCs/>
                      <w:sz w:val="18"/>
                      <w:szCs w:val="18"/>
                      <w:lang w:val="sl-SI"/>
                    </w:rPr>
                    <w:lastRenderedPageBreak/>
                    <w:t>gospodarskem subjektu</w:t>
                  </w:r>
                  <w:r>
                    <w:rPr>
                      <w:rFonts w:ascii="Tahoma" w:hAnsi="Tahoma" w:cs="Tahoma"/>
                      <w:bCs/>
                      <w:sz w:val="18"/>
                      <w:szCs w:val="18"/>
                      <w:lang w:val="sl-SI"/>
                    </w:rPr>
                    <w:t xml:space="preserve">. </w:t>
                  </w:r>
                  <w:r w:rsidRPr="003A32E0">
                    <w:rPr>
                      <w:rFonts w:ascii="Tahoma" w:hAnsi="Tahoma" w:cs="Tahoma"/>
                      <w:bCs/>
                      <w:sz w:val="18"/>
                      <w:szCs w:val="18"/>
                      <w:lang w:val="sl-SI"/>
                    </w:rPr>
                    <w:t xml:space="preserve">V primeru partnerske ponudbe se uporabijo kontaktni podatki </w:t>
                  </w:r>
                  <w:proofErr w:type="spellStart"/>
                  <w:r w:rsidRPr="003A32E0">
                    <w:rPr>
                      <w:rFonts w:ascii="Tahoma" w:hAnsi="Tahoma" w:cs="Tahoma"/>
                      <w:bCs/>
                      <w:sz w:val="18"/>
                      <w:szCs w:val="18"/>
                      <w:lang w:val="sl-SI"/>
                    </w:rPr>
                    <w:t>poslovodečega</w:t>
                  </w:r>
                  <w:proofErr w:type="spellEnd"/>
                  <w:r w:rsidRPr="003A32E0">
                    <w:rPr>
                      <w:rFonts w:ascii="Tahoma" w:hAnsi="Tahoma" w:cs="Tahoma"/>
                      <w:bCs/>
                      <w:sz w:val="18"/>
                      <w:szCs w:val="18"/>
                      <w:lang w:val="sl-SI"/>
                    </w:rPr>
                    <w:t xml:space="preserve"> partnerja.</w:t>
                  </w:r>
                </w:p>
                <w:p w14:paraId="595E89F4" w14:textId="77777777" w:rsidR="003E310A" w:rsidRPr="0050565C" w:rsidRDefault="003E310A" w:rsidP="003E310A">
                  <w:pPr>
                    <w:rPr>
                      <w:rFonts w:ascii="Tahoma" w:hAnsi="Tahoma" w:cs="Tahoma"/>
                      <w:bCs/>
                      <w:sz w:val="18"/>
                      <w:szCs w:val="18"/>
                      <w:lang w:val="sl-SI"/>
                    </w:rPr>
                  </w:pPr>
                  <w:r w:rsidRPr="00451B72">
                    <w:rPr>
                      <w:rFonts w:ascii="Tahoma" w:hAnsi="Tahoma" w:cs="Tahoma"/>
                      <w:bCs/>
                      <w:sz w:val="18"/>
                      <w:szCs w:val="18"/>
                      <w:lang w:val="sl-SI"/>
                    </w:rPr>
                    <w:t xml:space="preserve">Naročnik bo zahteve za </w:t>
                  </w:r>
                  <w:r>
                    <w:rPr>
                      <w:rFonts w:ascii="Tahoma" w:hAnsi="Tahoma" w:cs="Tahoma"/>
                      <w:bCs/>
                      <w:sz w:val="18"/>
                      <w:szCs w:val="18"/>
                      <w:lang w:val="sl-SI"/>
                    </w:rPr>
                    <w:t>dostavo vzorcev</w:t>
                  </w:r>
                  <w:r w:rsidRPr="00451B72">
                    <w:rPr>
                      <w:rFonts w:ascii="Tahoma" w:hAnsi="Tahoma" w:cs="Tahoma"/>
                      <w:bCs/>
                      <w:sz w:val="18"/>
                      <w:szCs w:val="18"/>
                      <w:lang w:val="sl-SI"/>
                    </w:rPr>
                    <w:t xml:space="preserve"> posredoval na e-pošto, ki jo bo ponudnik navedel v spletni aplikaciji</w:t>
                  </w:r>
                  <w:r>
                    <w:rPr>
                      <w:rFonts w:ascii="Tahoma" w:hAnsi="Tahoma" w:cs="Tahoma"/>
                      <w:bCs/>
                      <w:sz w:val="18"/>
                      <w:szCs w:val="18"/>
                      <w:lang w:val="sl-SI"/>
                    </w:rPr>
                    <w:t xml:space="preserve"> (le 1 elektronski naslov).</w:t>
                  </w:r>
                </w:p>
                <w:p w14:paraId="1ADF4A62" w14:textId="77777777" w:rsidR="003E310A" w:rsidRPr="003A32E0" w:rsidRDefault="003E310A" w:rsidP="003E310A">
                  <w:pPr>
                    <w:rPr>
                      <w:rFonts w:ascii="Tahoma" w:hAnsi="Tahoma" w:cs="Tahoma"/>
                      <w:bCs/>
                      <w:sz w:val="18"/>
                      <w:szCs w:val="18"/>
                      <w:lang w:val="sl-SI"/>
                    </w:rPr>
                  </w:pPr>
                </w:p>
                <w:p w14:paraId="033544EE" w14:textId="77777777" w:rsidR="003E310A" w:rsidRPr="003A32E0" w:rsidRDefault="003E310A" w:rsidP="003E310A">
                  <w:pPr>
                    <w:rPr>
                      <w:rFonts w:ascii="Tahoma" w:hAnsi="Tahoma" w:cs="Tahoma"/>
                      <w:sz w:val="18"/>
                      <w:szCs w:val="18"/>
                    </w:rPr>
                  </w:pPr>
                  <w:r w:rsidRPr="003A32E0">
                    <w:rPr>
                      <w:rFonts w:ascii="Tahoma" w:hAnsi="Tahoma" w:cs="Tahoma"/>
                      <w:bCs/>
                      <w:sz w:val="18"/>
                      <w:szCs w:val="18"/>
                      <w:lang w:val="sl-SI"/>
                    </w:rPr>
                    <w:t xml:space="preserve">Izbrani ponudnik mora po prejemu okvirnega sporazuma/pogodbe v podpis le-to podpisano vrniti naročniku najkasneje </w:t>
                  </w:r>
                  <w:r w:rsidRPr="003A32E0">
                    <w:rPr>
                      <w:rFonts w:ascii="Tahoma" w:hAnsi="Tahoma" w:cs="Tahoma"/>
                      <w:bCs/>
                      <w:sz w:val="18"/>
                      <w:szCs w:val="18"/>
                      <w:u w:val="single"/>
                      <w:lang w:val="sl-SI"/>
                    </w:rPr>
                    <w:t xml:space="preserve">v </w:t>
                  </w:r>
                  <w:r>
                    <w:rPr>
                      <w:rFonts w:ascii="Tahoma" w:hAnsi="Tahoma" w:cs="Tahoma"/>
                      <w:bCs/>
                      <w:sz w:val="18"/>
                      <w:szCs w:val="18"/>
                      <w:u w:val="single"/>
                      <w:lang w:val="sl-SI"/>
                    </w:rPr>
                    <w:t>petih</w:t>
                  </w:r>
                  <w:r w:rsidRPr="003A32E0">
                    <w:rPr>
                      <w:rFonts w:ascii="Tahoma" w:hAnsi="Tahoma" w:cs="Tahoma"/>
                      <w:bCs/>
                      <w:sz w:val="18"/>
                      <w:szCs w:val="18"/>
                      <w:u w:val="single"/>
                      <w:lang w:val="sl-SI"/>
                    </w:rPr>
                    <w:t xml:space="preserve"> (</w:t>
                  </w:r>
                  <w:r>
                    <w:rPr>
                      <w:rFonts w:ascii="Tahoma" w:hAnsi="Tahoma" w:cs="Tahoma"/>
                      <w:bCs/>
                      <w:sz w:val="18"/>
                      <w:szCs w:val="18"/>
                      <w:u w:val="single"/>
                      <w:lang w:val="sl-SI"/>
                    </w:rPr>
                    <w:t>5</w:t>
                  </w:r>
                  <w:r w:rsidRPr="003A32E0">
                    <w:rPr>
                      <w:rFonts w:ascii="Tahoma" w:hAnsi="Tahoma" w:cs="Tahoma"/>
                      <w:bCs/>
                      <w:sz w:val="18"/>
                      <w:szCs w:val="18"/>
                      <w:u w:val="single"/>
                      <w:lang w:val="sl-SI"/>
                    </w:rPr>
                    <w:t>) delovnih dneh</w:t>
                  </w:r>
                  <w:r w:rsidRPr="003A32E0">
                    <w:rPr>
                      <w:rFonts w:ascii="Tahoma" w:hAnsi="Tahoma" w:cs="Tahoma"/>
                      <w:bCs/>
                      <w:sz w:val="18"/>
                      <w:szCs w:val="18"/>
                      <w:lang w:val="sl-SI"/>
                    </w:rPr>
                    <w:t>. V primeru, kadar zaradi objektivnih okoliščin to ni mogoče, lahko naročnik na zaprosilo ponudnika privoli na daljši rok.</w:t>
                  </w:r>
                </w:p>
                <w:p w14:paraId="2DA22233" w14:textId="77777777" w:rsidR="003E310A" w:rsidRPr="003A32E0" w:rsidRDefault="003E310A" w:rsidP="003E310A">
                  <w:pPr>
                    <w:rPr>
                      <w:rFonts w:ascii="Tahoma" w:hAnsi="Tahoma" w:cs="Tahoma"/>
                      <w:bCs/>
                      <w:sz w:val="18"/>
                      <w:szCs w:val="18"/>
                      <w:lang w:val="sl-SI"/>
                    </w:rPr>
                  </w:pPr>
                </w:p>
                <w:p w14:paraId="0B1CA344" w14:textId="4006B9CC" w:rsidR="000B1257" w:rsidRPr="00531CDE" w:rsidRDefault="003E310A" w:rsidP="003E310A">
                  <w:r w:rsidRPr="003A32E0">
                    <w:rPr>
                      <w:rFonts w:ascii="Tahoma" w:hAnsi="Tahoma" w:cs="Tahoma"/>
                      <w:bCs/>
                      <w:sz w:val="18"/>
                      <w:szCs w:val="18"/>
                      <w:lang w:val="sl-SI"/>
                    </w:rPr>
                    <w:t>Očitne računske napake v ponudbi bo naročnik popravil v skladu z zakonom ob privolitvi ponudnika.</w:t>
                  </w:r>
                </w:p>
              </w:tc>
            </w:tr>
            <w:tr w:rsidR="000B1257" w:rsidRPr="00531CDE" w14:paraId="5BE6BE00"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5EF6446" w14:textId="55166BA4" w:rsidR="000B1257" w:rsidRPr="00531CDE" w:rsidRDefault="00464024">
                  <w:pPr>
                    <w:pStyle w:val="Slog2"/>
                  </w:pPr>
                  <w:r>
                    <w:rPr>
                      <w:sz w:val="18"/>
                      <w:szCs w:val="18"/>
                    </w:rPr>
                    <w:lastRenderedPageBreak/>
                    <w:t xml:space="preserve">3.5. </w:t>
                  </w:r>
                  <w:r w:rsidR="000B1257" w:rsidRPr="00531CDE">
                    <w:rPr>
                      <w:sz w:val="18"/>
                      <w:szCs w:val="18"/>
                    </w:rPr>
                    <w:t>Dostop in vpis podatkov v naročnikovo spletno aplikacijo</w:t>
                  </w:r>
                </w:p>
              </w:tc>
            </w:tr>
            <w:tr w:rsidR="000B1257" w:rsidRPr="00531CDE" w14:paraId="71367371"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3FC146D5" w14:textId="77777777" w:rsidR="003E310A" w:rsidRDefault="003E310A" w:rsidP="00865044">
                  <w:pPr>
                    <w:suppressAutoHyphens w:val="0"/>
                    <w:rPr>
                      <w:rFonts w:ascii="Tahoma" w:hAnsi="Tahoma" w:cs="Tahoma"/>
                      <w:sz w:val="18"/>
                      <w:szCs w:val="18"/>
                      <w:lang w:val="sl-SI" w:eastAsia="en-US"/>
                    </w:rPr>
                  </w:pPr>
                </w:p>
                <w:p w14:paraId="4B4F31D3" w14:textId="77777777" w:rsidR="003E310A" w:rsidRPr="004920A2" w:rsidRDefault="003E310A" w:rsidP="003E310A">
                  <w:pPr>
                    <w:rPr>
                      <w:rFonts w:ascii="Tahoma" w:hAnsi="Tahoma" w:cs="Tahoma"/>
                      <w:sz w:val="18"/>
                      <w:szCs w:val="18"/>
                      <w:lang w:val="sl-SI"/>
                    </w:rPr>
                  </w:pPr>
                  <w:r w:rsidRPr="004920A2">
                    <w:rPr>
                      <w:rFonts w:ascii="Tahoma" w:hAnsi="Tahoma" w:cs="Tahoma"/>
                      <w:sz w:val="18"/>
                      <w:szCs w:val="18"/>
                      <w:lang w:val="sl-SI"/>
                    </w:rPr>
                    <w:t xml:space="preserve">Zainteresirani ponudniki pridobijo dostop do spletne aplikacije tako, da na internetni strani zahtevajo dostop do sistema javnih naročil tako, da </w:t>
                  </w:r>
                </w:p>
                <w:p w14:paraId="3837402C" w14:textId="77777777" w:rsidR="003E310A" w:rsidRPr="004920A2" w:rsidRDefault="003E310A" w:rsidP="003E310A">
                  <w:pPr>
                    <w:numPr>
                      <w:ilvl w:val="0"/>
                      <w:numId w:val="6"/>
                    </w:numPr>
                    <w:rPr>
                      <w:rFonts w:ascii="Tahoma" w:hAnsi="Tahoma" w:cs="Tahoma"/>
                      <w:sz w:val="18"/>
                      <w:szCs w:val="18"/>
                      <w:lang w:val="sl-SI"/>
                    </w:rPr>
                  </w:pPr>
                  <w:r w:rsidRPr="004920A2">
                    <w:rPr>
                      <w:rFonts w:ascii="Tahoma" w:hAnsi="Tahoma" w:cs="Tahoma"/>
                      <w:sz w:val="18"/>
                      <w:szCs w:val="18"/>
                      <w:lang w:val="sl-SI"/>
                    </w:rPr>
                    <w:t xml:space="preserve">preko gumba »ZAHTEVAJTE UPORABNIŠKO IME IN GESLO« posreduje naročniku elektronsko sporočilo, v katerem navede podatke o ponudniku in sicer ime firme, naslov, matično, številko, ID številko za DDV, zakonitega zastopnika, šifro razpisa v naročnikovi spletni aplikaciji za katerega želi imeti dostop do podatkov ter imena in priimke oseb, ki bodo imeli pooblastilo za vnos podatkov v naročnikovo spletno aplikacijo za to javno naročilo ter   </w:t>
                  </w:r>
                </w:p>
                <w:p w14:paraId="3AA5ADA1" w14:textId="77777777" w:rsidR="003E310A" w:rsidRPr="004920A2" w:rsidRDefault="003E310A" w:rsidP="003E310A">
                  <w:pPr>
                    <w:numPr>
                      <w:ilvl w:val="0"/>
                      <w:numId w:val="6"/>
                    </w:numPr>
                    <w:rPr>
                      <w:rFonts w:ascii="Tahoma" w:hAnsi="Tahoma" w:cs="Tahoma"/>
                      <w:sz w:val="18"/>
                      <w:szCs w:val="18"/>
                      <w:lang w:val="sl-SI"/>
                    </w:rPr>
                  </w:pPr>
                  <w:r w:rsidRPr="004920A2">
                    <w:rPr>
                      <w:rFonts w:ascii="Tahoma" w:hAnsi="Tahoma" w:cs="Tahoma"/>
                      <w:sz w:val="18"/>
                      <w:szCs w:val="18"/>
                      <w:lang w:val="sl-SI"/>
                    </w:rPr>
                    <w:t>preko gumba »ZAHTEVAJTE DOSTOP«</w:t>
                  </w:r>
                  <w:r w:rsidRPr="004920A2">
                    <w:t xml:space="preserve"> </w:t>
                  </w:r>
                  <w:r w:rsidRPr="004920A2">
                    <w:rPr>
                      <w:rFonts w:ascii="Tahoma" w:hAnsi="Tahoma" w:cs="Tahoma"/>
                      <w:sz w:val="18"/>
                      <w:szCs w:val="18"/>
                      <w:lang w:val="sl-SI"/>
                    </w:rPr>
                    <w:t>pošljejo sporočilo v katerem navedejo podatke o šifri razpisa v naročnikovi spletni aplikaciji, za katero želijo imeti dostop ter podatke o morebitnih dodatnih osebah, ki jih pooblašča za vnos podatkov v naročnikovo spletno aplikacijo</w:t>
                  </w:r>
                </w:p>
                <w:p w14:paraId="0102C492" w14:textId="77777777" w:rsidR="003E310A" w:rsidRPr="004920A2" w:rsidRDefault="003E310A" w:rsidP="003E310A">
                  <w:pPr>
                    <w:rPr>
                      <w:rFonts w:ascii="Tahoma" w:hAnsi="Tahoma" w:cs="Tahoma"/>
                      <w:sz w:val="18"/>
                      <w:szCs w:val="18"/>
                      <w:lang w:val="sl-SI"/>
                    </w:rPr>
                  </w:pPr>
                </w:p>
                <w:p w14:paraId="623BC8AA" w14:textId="77777777" w:rsidR="003E310A" w:rsidRPr="004920A2" w:rsidRDefault="003E310A" w:rsidP="003E310A">
                  <w:pPr>
                    <w:rPr>
                      <w:rFonts w:ascii="Tahoma" w:hAnsi="Tahoma" w:cs="Tahoma"/>
                      <w:sz w:val="18"/>
                      <w:szCs w:val="18"/>
                    </w:rPr>
                  </w:pPr>
                  <w:r w:rsidRPr="004920A2">
                    <w:rPr>
                      <w:rFonts w:ascii="Tahoma" w:hAnsi="Tahoma" w:cs="Tahoma"/>
                      <w:sz w:val="18"/>
                      <w:szCs w:val="18"/>
                      <w:lang w:val="sl-SI"/>
                    </w:rPr>
                    <w:t>Zainteresirani ponudniki, ki so v preteklosti že sodelovali z naročnikom in torej že imajo uporabniško ime in geslo pošljejo naročniku zgolj zahtevo za sodelovanje v tem javnem razpisu in sicer tako, da v aplikaciji preko ikone “ZAHTEVAJTE DOSTOP” pošljejo sporočilo v katerem navedejo podatke o šifri razpisa v naročnikovi spletni aplikaciji, za katero želijo imeti dostop ter podatke o morebitnih dodatnih osebah, ki jih pooblašča za vnos podatkov v naročnikovo spletno aplikacijo.</w:t>
                  </w:r>
                </w:p>
                <w:p w14:paraId="2A8E015E" w14:textId="77777777" w:rsidR="003E310A" w:rsidRPr="004920A2" w:rsidRDefault="003E310A" w:rsidP="003E310A">
                  <w:pPr>
                    <w:rPr>
                      <w:rFonts w:ascii="Tahoma" w:hAnsi="Tahoma" w:cs="Tahoma"/>
                      <w:sz w:val="18"/>
                      <w:szCs w:val="18"/>
                      <w:lang w:val="sl-SI"/>
                    </w:rPr>
                  </w:pPr>
                </w:p>
                <w:p w14:paraId="24D74FC3" w14:textId="77777777" w:rsidR="003E310A" w:rsidRPr="004920A2" w:rsidRDefault="003E310A" w:rsidP="003E310A">
                  <w:pPr>
                    <w:rPr>
                      <w:rFonts w:ascii="Tahoma" w:hAnsi="Tahoma" w:cs="Tahoma"/>
                      <w:sz w:val="18"/>
                      <w:szCs w:val="18"/>
                    </w:rPr>
                  </w:pPr>
                  <w:r w:rsidRPr="004920A2">
                    <w:rPr>
                      <w:rFonts w:ascii="Tahoma" w:hAnsi="Tahoma" w:cs="Tahoma"/>
                      <w:sz w:val="18"/>
                      <w:szCs w:val="18"/>
                      <w:lang w:val="sl-SI"/>
                    </w:rPr>
                    <w:t xml:space="preserve">Naročnik bo zainteresiranim ponudnikom, ki še nimajo uporabniškega imena in gesla,  posredoval uporabniška imena in gesla po elektronski pošti najkasneje v roku treh dni od posredovanja zahteve. Ostalim ponudnikom, ki uporabniška imena in gesla že imajo, pa bo odprl dostop do aplikacije v roku, kot je naveden zgoraj. Ponudniki bodo o odprtju dostopa do razpisane šifre JR obveščeni po elektronski pošti. </w:t>
                  </w:r>
                </w:p>
                <w:p w14:paraId="731BB2CB" w14:textId="77777777" w:rsidR="003E310A" w:rsidRPr="004920A2" w:rsidRDefault="003E310A" w:rsidP="003E310A">
                  <w:pPr>
                    <w:rPr>
                      <w:rFonts w:ascii="Tahoma" w:hAnsi="Tahoma" w:cs="Tahoma"/>
                      <w:sz w:val="18"/>
                      <w:szCs w:val="18"/>
                    </w:rPr>
                  </w:pPr>
                  <w:r w:rsidRPr="004920A2">
                    <w:rPr>
                      <w:rFonts w:ascii="Tahoma" w:hAnsi="Tahoma" w:cs="Tahoma"/>
                      <w:sz w:val="18"/>
                      <w:szCs w:val="18"/>
                      <w:lang w:val="sl-SI"/>
                    </w:rPr>
                    <w:t xml:space="preserve">Naročnik ne odgovarja za morebitne primere napačno posredovanih podatkov elektronske pošte s strani zainteresiranega ponudnika.   </w:t>
                  </w:r>
                </w:p>
                <w:p w14:paraId="08A7167A" w14:textId="77777777" w:rsidR="003E310A" w:rsidRPr="004920A2" w:rsidRDefault="003E310A" w:rsidP="003E310A">
                  <w:pPr>
                    <w:rPr>
                      <w:rFonts w:ascii="Tahoma" w:hAnsi="Tahoma" w:cs="Tahoma"/>
                      <w:sz w:val="18"/>
                      <w:szCs w:val="18"/>
                    </w:rPr>
                  </w:pPr>
                  <w:r w:rsidRPr="004920A2">
                    <w:rPr>
                      <w:rFonts w:ascii="Tahoma" w:hAnsi="Tahoma" w:cs="Tahoma"/>
                      <w:sz w:val="18"/>
                      <w:szCs w:val="18"/>
                      <w:lang w:val="sl-SI"/>
                    </w:rPr>
                    <w:t>Prav tako naročnik ne odgovarja za nepravočasno sporočene spremembe glede pravic uporabnikov partnerja v spletni aplikaciji.</w:t>
                  </w:r>
                </w:p>
                <w:p w14:paraId="0D15FC32" w14:textId="77777777" w:rsidR="003E310A" w:rsidRPr="004920A2" w:rsidRDefault="003E310A" w:rsidP="003E310A">
                  <w:pPr>
                    <w:rPr>
                      <w:rFonts w:ascii="Tahoma" w:hAnsi="Tahoma" w:cs="Tahoma"/>
                      <w:sz w:val="18"/>
                      <w:szCs w:val="18"/>
                      <w:lang w:val="sl-SI"/>
                    </w:rPr>
                  </w:pPr>
                </w:p>
                <w:p w14:paraId="1F78D4A5" w14:textId="77777777" w:rsidR="003E310A" w:rsidRPr="004920A2" w:rsidRDefault="003E310A" w:rsidP="003E310A">
                  <w:pPr>
                    <w:rPr>
                      <w:rFonts w:ascii="Tahoma" w:hAnsi="Tahoma" w:cs="Tahoma"/>
                      <w:sz w:val="18"/>
                      <w:szCs w:val="18"/>
                    </w:rPr>
                  </w:pPr>
                  <w:r w:rsidRPr="004920A2">
                    <w:rPr>
                      <w:rFonts w:ascii="Tahoma" w:hAnsi="Tahoma" w:cs="Tahoma"/>
                      <w:sz w:val="18"/>
                      <w:szCs w:val="18"/>
                      <w:lang w:val="sl-SI"/>
                    </w:rPr>
                    <w:t>Pri vpisovanju podatkov o ponujenih artiklih/sklopih v spletno aplikacijo mora ponudnik obvezno izpolniti polja, ki so v spletni aplikaciji v polju “OBVEZNO” označena z “DA” (slovenski naziv materiala, proizvajalec, originalni naziv proizvajalca, velikost oz. dimenzije artikla, katalogna številka, velikost pakiranja – število kosov v pakiranju, opis sestave artikla,…).</w:t>
                  </w:r>
                </w:p>
                <w:p w14:paraId="7982868B" w14:textId="77777777" w:rsidR="003E310A" w:rsidRPr="004920A2" w:rsidRDefault="003E310A" w:rsidP="003E310A">
                  <w:pPr>
                    <w:rPr>
                      <w:rFonts w:ascii="Tahoma" w:hAnsi="Tahoma" w:cs="Tahoma"/>
                      <w:sz w:val="18"/>
                      <w:szCs w:val="18"/>
                    </w:rPr>
                  </w:pPr>
                  <w:r w:rsidRPr="004920A2">
                    <w:rPr>
                      <w:rFonts w:ascii="Tahoma" w:hAnsi="Tahoma" w:cs="Tahoma"/>
                      <w:sz w:val="18"/>
                      <w:szCs w:val="18"/>
                      <w:lang w:val="sl-SI"/>
                    </w:rPr>
                    <w:t>Vpis polja “OPOMBA” je neobvezen.</w:t>
                  </w:r>
                </w:p>
                <w:p w14:paraId="1F708313" w14:textId="77777777" w:rsidR="003E310A" w:rsidRPr="004920A2" w:rsidRDefault="003E310A" w:rsidP="003E310A">
                  <w:pPr>
                    <w:rPr>
                      <w:rFonts w:ascii="Tahoma" w:hAnsi="Tahoma" w:cs="Tahoma"/>
                      <w:sz w:val="18"/>
                      <w:szCs w:val="18"/>
                      <w:lang w:val="sl-SI"/>
                    </w:rPr>
                  </w:pPr>
                </w:p>
                <w:p w14:paraId="3A613E0E" w14:textId="77777777" w:rsidR="003E310A" w:rsidRPr="004920A2" w:rsidRDefault="003E310A" w:rsidP="003E310A">
                  <w:pPr>
                    <w:rPr>
                      <w:rFonts w:ascii="Tahoma" w:hAnsi="Tahoma" w:cs="Tahoma"/>
                      <w:sz w:val="18"/>
                      <w:szCs w:val="18"/>
                      <w:lang w:val="sl-SI"/>
                    </w:rPr>
                  </w:pPr>
                  <w:r w:rsidRPr="004920A2">
                    <w:rPr>
                      <w:rFonts w:ascii="Tahoma" w:hAnsi="Tahoma" w:cs="Tahoma"/>
                      <w:sz w:val="18"/>
                      <w:szCs w:val="18"/>
                      <w:lang w:val="sl-SI"/>
                    </w:rPr>
                    <w:t xml:space="preserve">Ponudnik mora v spletni aplikaciji izpolniti tudi polja: </w:t>
                  </w:r>
                  <w:proofErr w:type="spellStart"/>
                  <w:r w:rsidRPr="004920A2">
                    <w:rPr>
                      <w:rFonts w:ascii="Tahoma" w:hAnsi="Tahoma" w:cs="Tahoma"/>
                      <w:sz w:val="18"/>
                      <w:szCs w:val="18"/>
                      <w:lang w:val="sl-SI"/>
                    </w:rPr>
                    <w:t>meil</w:t>
                  </w:r>
                  <w:proofErr w:type="spellEnd"/>
                  <w:r w:rsidRPr="004920A2">
                    <w:rPr>
                      <w:rFonts w:ascii="Tahoma" w:hAnsi="Tahoma" w:cs="Tahoma"/>
                      <w:sz w:val="18"/>
                      <w:szCs w:val="18"/>
                      <w:lang w:val="sl-SI"/>
                    </w:rPr>
                    <w:t xml:space="preserve"> za vzorčenje (zapisan e-naslov (le 1) se bo uporabljal za pozivanje k dostavi vzorcev). </w:t>
                  </w:r>
                </w:p>
                <w:p w14:paraId="3F9663DF" w14:textId="77777777" w:rsidR="003E310A" w:rsidRPr="004920A2" w:rsidRDefault="003E310A" w:rsidP="003E310A">
                  <w:pPr>
                    <w:rPr>
                      <w:rFonts w:ascii="Tahoma" w:hAnsi="Tahoma" w:cs="Tahoma"/>
                      <w:sz w:val="18"/>
                      <w:szCs w:val="18"/>
                      <w:lang w:val="sl-SI"/>
                    </w:rPr>
                  </w:pPr>
                </w:p>
                <w:p w14:paraId="0782321D" w14:textId="77777777" w:rsidR="003E310A" w:rsidRPr="003A32E0" w:rsidRDefault="003E310A" w:rsidP="003E310A">
                  <w:pPr>
                    <w:rPr>
                      <w:rFonts w:ascii="Tahoma" w:hAnsi="Tahoma" w:cs="Tahoma"/>
                      <w:sz w:val="18"/>
                      <w:szCs w:val="18"/>
                    </w:rPr>
                  </w:pPr>
                  <w:r w:rsidRPr="004920A2">
                    <w:rPr>
                      <w:rFonts w:ascii="Tahoma" w:hAnsi="Tahoma" w:cs="Tahoma"/>
                      <w:sz w:val="18"/>
                      <w:szCs w:val="18"/>
                      <w:lang w:val="sl-SI"/>
                    </w:rPr>
                    <w:t xml:space="preserve">Iz/v spletno aplikacijo </w:t>
                  </w:r>
                  <w:proofErr w:type="spellStart"/>
                  <w:r w:rsidRPr="004920A2">
                    <w:rPr>
                      <w:rFonts w:ascii="Tahoma" w:hAnsi="Tahoma" w:cs="Tahoma"/>
                      <w:sz w:val="18"/>
                      <w:szCs w:val="18"/>
                      <w:lang w:val="sl-SI"/>
                    </w:rPr>
                    <w:t>Gosoft</w:t>
                  </w:r>
                  <w:proofErr w:type="spellEnd"/>
                  <w:r w:rsidRPr="004920A2">
                    <w:rPr>
                      <w:rFonts w:ascii="Tahoma" w:hAnsi="Tahoma" w:cs="Tahoma"/>
                      <w:sz w:val="18"/>
                      <w:szCs w:val="18"/>
                      <w:lang w:val="sl-SI"/>
                    </w:rPr>
                    <w:t xml:space="preserve"> je mogoč izvoz/uvoz podatkov – podrobna navodila ponudnik pridobi v spletni aplikaciji s klikom na ikono »?« (desni zgornji vogal).</w:t>
                  </w:r>
                </w:p>
                <w:p w14:paraId="171EF2E0" w14:textId="77777777" w:rsidR="003E310A" w:rsidRDefault="003E310A" w:rsidP="00865044">
                  <w:pPr>
                    <w:suppressAutoHyphens w:val="0"/>
                    <w:rPr>
                      <w:rFonts w:ascii="Tahoma" w:hAnsi="Tahoma" w:cs="Tahoma"/>
                      <w:sz w:val="18"/>
                      <w:szCs w:val="18"/>
                      <w:lang w:val="sl-SI" w:eastAsia="en-US"/>
                    </w:rPr>
                  </w:pPr>
                </w:p>
                <w:p w14:paraId="67DEE94C" w14:textId="77777777" w:rsidR="003E310A" w:rsidRDefault="003E310A" w:rsidP="00865044">
                  <w:pPr>
                    <w:suppressAutoHyphens w:val="0"/>
                    <w:rPr>
                      <w:rFonts w:ascii="Tahoma" w:hAnsi="Tahoma" w:cs="Tahoma"/>
                      <w:sz w:val="18"/>
                      <w:szCs w:val="18"/>
                      <w:lang w:val="sl-SI" w:eastAsia="en-US"/>
                    </w:rPr>
                  </w:pPr>
                </w:p>
                <w:p w14:paraId="66C3B9B0" w14:textId="77777777" w:rsidR="00464024" w:rsidRPr="00BC4B7D" w:rsidRDefault="00464024" w:rsidP="00464024">
                  <w:pPr>
                    <w:shd w:val="clear" w:color="auto" w:fill="99CC00"/>
                    <w:rPr>
                      <w:rFonts w:ascii="Tahoma" w:hAnsi="Tahoma" w:cs="Tahoma"/>
                      <w:sz w:val="18"/>
                      <w:szCs w:val="18"/>
                    </w:rPr>
                  </w:pPr>
                  <w:r>
                    <w:rPr>
                      <w:rFonts w:ascii="Tahoma" w:hAnsi="Tahoma" w:cs="Tahoma"/>
                      <w:sz w:val="18"/>
                      <w:szCs w:val="18"/>
                      <w:lang w:val="sl-SI"/>
                    </w:rPr>
                    <w:t xml:space="preserve">3.6 </w:t>
                  </w:r>
                  <w:r w:rsidRPr="00BC4B7D">
                    <w:rPr>
                      <w:rFonts w:ascii="Tahoma" w:hAnsi="Tahoma" w:cs="Tahoma"/>
                      <w:sz w:val="18"/>
                      <w:szCs w:val="18"/>
                      <w:lang w:val="sl-SI"/>
                    </w:rPr>
                    <w:t>Navodila za izdelavo ponudbe</w:t>
                  </w:r>
                </w:p>
                <w:p w14:paraId="033DA4DE" w14:textId="77777777" w:rsidR="003E310A" w:rsidRDefault="003E310A" w:rsidP="00865044">
                  <w:pPr>
                    <w:suppressAutoHyphens w:val="0"/>
                    <w:rPr>
                      <w:rFonts w:ascii="Tahoma" w:hAnsi="Tahoma" w:cs="Tahoma"/>
                      <w:sz w:val="18"/>
                      <w:szCs w:val="18"/>
                      <w:lang w:val="sl-SI" w:eastAsia="en-US"/>
                    </w:rPr>
                  </w:pPr>
                </w:p>
                <w:p w14:paraId="446A2E5E" w14:textId="7AAD7F0F" w:rsidR="004920A2" w:rsidRPr="004920A2" w:rsidRDefault="004920A2" w:rsidP="00865044">
                  <w:pPr>
                    <w:suppressAutoHyphens w:val="0"/>
                    <w:rPr>
                      <w:rFonts w:ascii="Tahoma" w:hAnsi="Tahoma" w:cs="Tahoma"/>
                      <w:b/>
                      <w:bCs/>
                      <w:sz w:val="18"/>
                      <w:szCs w:val="18"/>
                      <w:lang w:val="sl-SI" w:eastAsia="en-US"/>
                    </w:rPr>
                  </w:pPr>
                  <w:r w:rsidRPr="004920A2">
                    <w:rPr>
                      <w:rFonts w:ascii="Tahoma" w:hAnsi="Tahoma" w:cs="Tahoma"/>
                      <w:b/>
                      <w:bCs/>
                      <w:sz w:val="18"/>
                      <w:szCs w:val="18"/>
                      <w:lang w:val="sl-SI" w:eastAsia="en-US"/>
                    </w:rPr>
                    <w:t xml:space="preserve">Ponudnik v spletno aplikacijo vnaša cene v EUR BREZ DDV. </w:t>
                  </w:r>
                </w:p>
                <w:p w14:paraId="0D637861" w14:textId="77777777" w:rsidR="0052167C" w:rsidRDefault="0052167C" w:rsidP="00865044">
                  <w:pPr>
                    <w:suppressAutoHyphens w:val="0"/>
                    <w:rPr>
                      <w:rFonts w:ascii="Tahoma" w:hAnsi="Tahoma" w:cs="Tahoma"/>
                      <w:sz w:val="18"/>
                      <w:szCs w:val="18"/>
                      <w:lang w:val="sl-SI" w:eastAsia="en-US"/>
                    </w:rPr>
                  </w:pPr>
                </w:p>
                <w:p w14:paraId="41995ABE" w14:textId="4A3C69A1" w:rsidR="00464761" w:rsidRDefault="00464761" w:rsidP="008B6360">
                  <w:pPr>
                    <w:jc w:val="left"/>
                    <w:rPr>
                      <w:rFonts w:ascii="Tahoma" w:eastAsia="Calibri" w:hAnsi="Tahoma" w:cs="Tahoma"/>
                      <w:b/>
                      <w:bCs/>
                      <w:sz w:val="18"/>
                      <w:szCs w:val="18"/>
                    </w:rPr>
                  </w:pPr>
                </w:p>
                <w:p w14:paraId="4EA8DDD7" w14:textId="61468EEC" w:rsidR="001F1581" w:rsidRDefault="001F1581" w:rsidP="00AE6CCC">
                  <w:pPr>
                    <w:jc w:val="left"/>
                    <w:rPr>
                      <w:rFonts w:ascii="Tahoma" w:eastAsia="Calibri" w:hAnsi="Tahoma" w:cs="Tahoma"/>
                      <w:b/>
                      <w:bCs/>
                      <w:sz w:val="18"/>
                      <w:szCs w:val="18"/>
                    </w:rPr>
                  </w:pPr>
                  <w:proofErr w:type="spellStart"/>
                  <w:r w:rsidRPr="001F1581">
                    <w:rPr>
                      <w:rFonts w:ascii="Tahoma" w:eastAsia="Calibri" w:hAnsi="Tahoma" w:cs="Tahoma"/>
                      <w:b/>
                      <w:bCs/>
                      <w:sz w:val="18"/>
                      <w:szCs w:val="18"/>
                    </w:rPr>
                    <w:lastRenderedPageBreak/>
                    <w:t>Inštrumentarij</w:t>
                  </w:r>
                  <w:proofErr w:type="spellEnd"/>
                  <w:r w:rsidRPr="001F1581">
                    <w:rPr>
                      <w:rFonts w:ascii="Tahoma" w:eastAsia="Calibri" w:hAnsi="Tahoma" w:cs="Tahoma"/>
                      <w:b/>
                      <w:bCs/>
                      <w:sz w:val="18"/>
                      <w:szCs w:val="18"/>
                    </w:rPr>
                    <w:t xml:space="preserve"> - O</w:t>
                  </w:r>
                  <w:r w:rsidR="00AE6CCC">
                    <w:rPr>
                      <w:rFonts w:ascii="Tahoma" w:eastAsia="Calibri" w:hAnsi="Tahoma" w:cs="Tahoma"/>
                      <w:b/>
                      <w:bCs/>
                      <w:sz w:val="18"/>
                      <w:szCs w:val="18"/>
                    </w:rPr>
                    <w:t>rtopedija</w:t>
                  </w:r>
                  <w:r w:rsidRPr="001F1581">
                    <w:rPr>
                      <w:rFonts w:ascii="Tahoma" w:eastAsia="Calibri" w:hAnsi="Tahoma" w:cs="Tahoma"/>
                      <w:b/>
                      <w:bCs/>
                      <w:sz w:val="18"/>
                      <w:szCs w:val="18"/>
                    </w:rPr>
                    <w:t>; JR 1573-</w:t>
                  </w:r>
                  <w:r w:rsidR="00AE6CCC">
                    <w:rPr>
                      <w:rFonts w:ascii="Tahoma" w:eastAsia="Calibri" w:hAnsi="Tahoma" w:cs="Tahoma"/>
                      <w:b/>
                      <w:bCs/>
                      <w:sz w:val="18"/>
                      <w:szCs w:val="18"/>
                    </w:rPr>
                    <w:t>17</w:t>
                  </w:r>
                  <w:r>
                    <w:rPr>
                      <w:rFonts w:ascii="Tahoma" w:eastAsia="Calibri" w:hAnsi="Tahoma" w:cs="Tahoma"/>
                      <w:b/>
                      <w:bCs/>
                      <w:sz w:val="18"/>
                      <w:szCs w:val="18"/>
                    </w:rPr>
                    <w:t xml:space="preserve"> </w:t>
                  </w:r>
                </w:p>
                <w:p w14:paraId="2D285502" w14:textId="77777777" w:rsidR="0052167C" w:rsidRPr="00531CDE" w:rsidRDefault="0052167C" w:rsidP="00865044">
                  <w:pPr>
                    <w:suppressAutoHyphens w:val="0"/>
                    <w:rPr>
                      <w:rFonts w:ascii="Tahoma" w:hAnsi="Tahoma" w:cs="Tahoma"/>
                      <w:sz w:val="18"/>
                      <w:szCs w:val="18"/>
                      <w:lang w:val="sl-SI" w:eastAsia="en-US"/>
                    </w:rPr>
                  </w:pPr>
                </w:p>
                <w:p w14:paraId="01E476F3" w14:textId="77777777" w:rsidR="004B7AB5" w:rsidRPr="00516D99" w:rsidRDefault="004B7AB5" w:rsidP="004B7AB5">
                  <w:pPr>
                    <w:rPr>
                      <w:rFonts w:ascii="Tahoma" w:hAnsi="Tahoma" w:cs="Tahoma"/>
                      <w:sz w:val="18"/>
                      <w:szCs w:val="18"/>
                      <w:lang w:val="sl-SI"/>
                    </w:rPr>
                  </w:pPr>
                  <w:r w:rsidRPr="00516D99">
                    <w:rPr>
                      <w:rFonts w:ascii="Tahoma" w:hAnsi="Tahoma" w:cs="Tahoma"/>
                      <w:sz w:val="18"/>
                      <w:szCs w:val="18"/>
                      <w:lang w:val="sl-SI"/>
                    </w:rPr>
                    <w:t xml:space="preserve">LPO – predstavlja ocenjeno porabo artikla v obdobju enega leta. </w:t>
                  </w:r>
                </w:p>
                <w:p w14:paraId="34B404F8" w14:textId="77777777" w:rsidR="004B7AB5" w:rsidRPr="00516D99" w:rsidRDefault="004B7AB5" w:rsidP="004B7AB5">
                  <w:pPr>
                    <w:rPr>
                      <w:rFonts w:ascii="Tahoma" w:hAnsi="Tahoma" w:cs="Tahoma"/>
                      <w:sz w:val="18"/>
                      <w:szCs w:val="18"/>
                      <w:lang w:val="sl-SI"/>
                    </w:rPr>
                  </w:pPr>
                </w:p>
                <w:p w14:paraId="792F7CE1" w14:textId="1706D121" w:rsidR="004B7AB5" w:rsidRPr="00516D99" w:rsidRDefault="004B7AB5" w:rsidP="004B7AB5">
                  <w:pPr>
                    <w:rPr>
                      <w:rFonts w:ascii="Tahoma" w:hAnsi="Tahoma" w:cs="Tahoma"/>
                      <w:sz w:val="18"/>
                      <w:szCs w:val="18"/>
                      <w:u w:val="single"/>
                      <w:lang w:val="sl-SI"/>
                    </w:rPr>
                  </w:pPr>
                  <w:r w:rsidRPr="00516D99">
                    <w:rPr>
                      <w:rFonts w:ascii="Tahoma" w:hAnsi="Tahoma" w:cs="Tahoma"/>
                      <w:sz w:val="18"/>
                      <w:szCs w:val="18"/>
                      <w:u w:val="single"/>
                      <w:lang w:val="sl-SI"/>
                    </w:rPr>
                    <w:t xml:space="preserve">Ponudnik mora v spletno aplikacijo vpisati tudi ponudbeno ceno (v EUR </w:t>
                  </w:r>
                  <w:r>
                    <w:rPr>
                      <w:rFonts w:ascii="Tahoma" w:hAnsi="Tahoma" w:cs="Tahoma"/>
                      <w:sz w:val="18"/>
                      <w:szCs w:val="18"/>
                      <w:u w:val="single"/>
                      <w:lang w:val="sl-SI"/>
                    </w:rPr>
                    <w:t>BREZ</w:t>
                  </w:r>
                  <w:r w:rsidRPr="00516D99">
                    <w:rPr>
                      <w:rFonts w:ascii="Tahoma" w:hAnsi="Tahoma" w:cs="Tahoma"/>
                      <w:sz w:val="18"/>
                      <w:szCs w:val="18"/>
                      <w:u w:val="single"/>
                      <w:lang w:val="sl-SI"/>
                    </w:rPr>
                    <w:t xml:space="preserve"> DDV!) na razpisano enoto mere. Ponudnik ceno vpisuje na štiri decimalna mesta.</w:t>
                  </w:r>
                </w:p>
                <w:p w14:paraId="2DD6ABF7" w14:textId="77777777" w:rsidR="004B7AB5" w:rsidRPr="00516D99" w:rsidRDefault="004B7AB5" w:rsidP="004B7AB5">
                  <w:pPr>
                    <w:rPr>
                      <w:rFonts w:ascii="Tahoma" w:hAnsi="Tahoma" w:cs="Tahoma"/>
                      <w:sz w:val="18"/>
                      <w:szCs w:val="18"/>
                      <w:lang w:val="sl-SI"/>
                    </w:rPr>
                  </w:pPr>
                </w:p>
                <w:p w14:paraId="1F8FEFAF" w14:textId="77777777" w:rsidR="004B7AB5" w:rsidRPr="00516D99" w:rsidRDefault="004B7AB5" w:rsidP="004B7AB5">
                  <w:pPr>
                    <w:rPr>
                      <w:rFonts w:ascii="Tahoma" w:hAnsi="Tahoma" w:cs="Tahoma"/>
                      <w:sz w:val="18"/>
                      <w:szCs w:val="18"/>
                      <w:lang w:val="sl-SI"/>
                    </w:rPr>
                  </w:pPr>
                  <w:r w:rsidRPr="00516D99">
                    <w:rPr>
                      <w:rFonts w:ascii="Tahoma" w:hAnsi="Tahoma" w:cs="Tahoma"/>
                      <w:sz w:val="18"/>
                      <w:szCs w:val="18"/>
                      <w:lang w:val="sl-SI"/>
                    </w:rPr>
                    <w:t xml:space="preserve">Naročnik obvešča ponudnike, da morajo v predračunu v polje TIP vpisati eno od možnosti: </w:t>
                  </w:r>
                </w:p>
                <w:p w14:paraId="6FEAD4F4" w14:textId="77777777" w:rsidR="004B7AB5" w:rsidRPr="00516D99" w:rsidRDefault="004B7AB5" w:rsidP="004B7AB5">
                  <w:pPr>
                    <w:rPr>
                      <w:rFonts w:ascii="Tahoma" w:hAnsi="Tahoma" w:cs="Tahoma"/>
                      <w:sz w:val="18"/>
                      <w:szCs w:val="18"/>
                      <w:lang w:val="sl-SI"/>
                    </w:rPr>
                  </w:pPr>
                  <w:r w:rsidRPr="00516D99">
                    <w:rPr>
                      <w:rFonts w:ascii="Tahoma" w:hAnsi="Tahoma" w:cs="Tahoma"/>
                      <w:sz w:val="18"/>
                      <w:szCs w:val="18"/>
                      <w:lang w:val="sl-SI"/>
                    </w:rPr>
                    <w:t>•             0 ali NULL – NE PONUJAM;</w:t>
                  </w:r>
                </w:p>
                <w:p w14:paraId="1EF88051" w14:textId="77777777" w:rsidR="004B7AB5" w:rsidRPr="00516D99" w:rsidRDefault="004B7AB5" w:rsidP="004B7AB5">
                  <w:pPr>
                    <w:rPr>
                      <w:rFonts w:ascii="Tahoma" w:hAnsi="Tahoma" w:cs="Tahoma"/>
                      <w:sz w:val="18"/>
                      <w:szCs w:val="18"/>
                      <w:lang w:val="sl-SI"/>
                    </w:rPr>
                  </w:pPr>
                  <w:r w:rsidRPr="00516D99">
                    <w:rPr>
                      <w:rFonts w:ascii="Tahoma" w:hAnsi="Tahoma" w:cs="Tahoma"/>
                      <w:sz w:val="18"/>
                      <w:szCs w:val="18"/>
                      <w:lang w:val="sl-SI"/>
                    </w:rPr>
                    <w:t>•             1 – ARTIKEL;</w:t>
                  </w:r>
                </w:p>
                <w:p w14:paraId="3E5F57A7" w14:textId="77777777" w:rsidR="004B7AB5" w:rsidRPr="00516D99" w:rsidRDefault="004B7AB5" w:rsidP="004B7AB5">
                  <w:pPr>
                    <w:rPr>
                      <w:rFonts w:ascii="Tahoma" w:hAnsi="Tahoma" w:cs="Tahoma"/>
                      <w:sz w:val="18"/>
                      <w:szCs w:val="18"/>
                      <w:lang w:val="sl-SI"/>
                    </w:rPr>
                  </w:pPr>
                  <w:r w:rsidRPr="00516D99">
                    <w:rPr>
                      <w:rFonts w:ascii="Tahoma" w:hAnsi="Tahoma" w:cs="Tahoma"/>
                      <w:sz w:val="18"/>
                      <w:szCs w:val="18"/>
                      <w:lang w:val="sl-SI"/>
                    </w:rPr>
                    <w:t xml:space="preserve">•             2 – ENAKOVREDNI ARTIKEL; </w:t>
                  </w:r>
                </w:p>
                <w:p w14:paraId="6AB26C4B" w14:textId="77777777" w:rsidR="004B7AB5" w:rsidRPr="00516D99" w:rsidRDefault="004B7AB5" w:rsidP="004B7AB5">
                  <w:pPr>
                    <w:rPr>
                      <w:rFonts w:ascii="Tahoma" w:hAnsi="Tahoma" w:cs="Tahoma"/>
                      <w:sz w:val="18"/>
                      <w:szCs w:val="18"/>
                      <w:lang w:val="sl-SI"/>
                    </w:rPr>
                  </w:pPr>
                  <w:r w:rsidRPr="00516D99">
                    <w:rPr>
                      <w:rFonts w:ascii="Tahoma" w:hAnsi="Tahoma" w:cs="Tahoma"/>
                      <w:sz w:val="18"/>
                      <w:szCs w:val="18"/>
                      <w:lang w:val="sl-SI"/>
                    </w:rPr>
                    <w:t xml:space="preserve">Če ponudnik vnese vrednost 1, to pomeni, da ponuja artikel, ki ga zahteva naročnik (ista blagovna znamka in ista kataloška številka) </w:t>
                  </w:r>
                </w:p>
                <w:p w14:paraId="59F17626" w14:textId="77777777" w:rsidR="004B7AB5" w:rsidRPr="00516D99" w:rsidRDefault="004B7AB5" w:rsidP="004B7AB5">
                  <w:pPr>
                    <w:rPr>
                      <w:rFonts w:ascii="Tahoma" w:hAnsi="Tahoma" w:cs="Tahoma"/>
                      <w:sz w:val="18"/>
                      <w:szCs w:val="18"/>
                      <w:lang w:val="sl-SI"/>
                    </w:rPr>
                  </w:pPr>
                  <w:r w:rsidRPr="00516D99">
                    <w:rPr>
                      <w:rFonts w:ascii="Tahoma" w:hAnsi="Tahoma" w:cs="Tahoma"/>
                      <w:sz w:val="18"/>
                      <w:szCs w:val="18"/>
                      <w:lang w:val="sl-SI"/>
                    </w:rPr>
                    <w:t>Če ponudnik vnese vrednost 2 (Enakovredni artikel) MORA vnesti tudi obvezne podatke v polja PD1 … PD2! Obvezna polja so označena z 1, neobvezna z 0!</w:t>
                  </w:r>
                </w:p>
                <w:p w14:paraId="1F4E8824" w14:textId="77777777" w:rsidR="004B7AB5" w:rsidRPr="00516D99" w:rsidRDefault="004B7AB5" w:rsidP="004B7AB5">
                  <w:pPr>
                    <w:rPr>
                      <w:rFonts w:ascii="Tahoma" w:hAnsi="Tahoma" w:cs="Tahoma"/>
                      <w:sz w:val="18"/>
                      <w:szCs w:val="18"/>
                      <w:lang w:val="sl-SI"/>
                    </w:rPr>
                  </w:pPr>
                  <w:r w:rsidRPr="00516D99">
                    <w:rPr>
                      <w:rFonts w:ascii="Tahoma" w:hAnsi="Tahoma" w:cs="Tahoma"/>
                      <w:sz w:val="18"/>
                      <w:szCs w:val="18"/>
                      <w:lang w:val="sl-SI"/>
                    </w:rPr>
                    <w:t>V primeru, da je naročnikova specifikacija artikla opisna (torej brez navedbe točno določenega artikla), ponudnik ne more izbrati opcije 1 – ARTIKEL (tak artikel bo označen kot neustrezen), temveč le 2 – ENAKOVREDNI ARTIKEL in izpolniti polja PD1…PD2.</w:t>
                  </w:r>
                </w:p>
                <w:p w14:paraId="22C99BFB" w14:textId="77777777" w:rsidR="004B7AB5" w:rsidRPr="00516D99" w:rsidRDefault="004B7AB5" w:rsidP="004B7AB5">
                  <w:pPr>
                    <w:rPr>
                      <w:rFonts w:ascii="Tahoma" w:hAnsi="Tahoma" w:cs="Tahoma"/>
                      <w:sz w:val="18"/>
                      <w:szCs w:val="18"/>
                      <w:lang w:val="sl-SI"/>
                    </w:rPr>
                  </w:pPr>
                </w:p>
                <w:p w14:paraId="4D7E7821" w14:textId="77777777" w:rsidR="00865044" w:rsidRPr="00531CDE" w:rsidRDefault="00865044" w:rsidP="00865044">
                  <w:pPr>
                    <w:suppressAutoHyphens w:val="0"/>
                    <w:rPr>
                      <w:rFonts w:ascii="Tahoma" w:hAnsi="Tahoma" w:cs="Tahoma"/>
                      <w:sz w:val="18"/>
                      <w:szCs w:val="18"/>
                      <w:lang w:val="sl-SI" w:eastAsia="en-US"/>
                    </w:rPr>
                  </w:pPr>
                </w:p>
                <w:p w14:paraId="07D37224" w14:textId="41FBCC57" w:rsidR="00865044" w:rsidRPr="004920A2" w:rsidRDefault="00865044" w:rsidP="00865044">
                  <w:pPr>
                    <w:suppressAutoHyphens w:val="0"/>
                    <w:rPr>
                      <w:rFonts w:ascii="Tahoma" w:hAnsi="Tahoma" w:cs="Tahoma"/>
                      <w:b/>
                      <w:bCs/>
                      <w:sz w:val="18"/>
                      <w:szCs w:val="18"/>
                      <w:lang w:val="sl-SI" w:eastAsia="en-US"/>
                    </w:rPr>
                  </w:pPr>
                  <w:r w:rsidRPr="00173840">
                    <w:rPr>
                      <w:rFonts w:ascii="Tahoma" w:hAnsi="Tahoma" w:cs="Tahoma"/>
                      <w:b/>
                      <w:bCs/>
                      <w:sz w:val="18"/>
                      <w:szCs w:val="18"/>
                      <w:lang w:val="sl-SI" w:eastAsia="en-US"/>
                    </w:rPr>
                    <w:t xml:space="preserve">Ponudnik bo moral do  </w:t>
                  </w:r>
                  <w:r w:rsidR="00173840" w:rsidRPr="00173840">
                    <w:rPr>
                      <w:rFonts w:ascii="Tahoma" w:hAnsi="Tahoma" w:cs="Tahoma"/>
                      <w:b/>
                      <w:bCs/>
                      <w:sz w:val="18"/>
                      <w:szCs w:val="18"/>
                    </w:rPr>
                    <w:t>21</w:t>
                  </w:r>
                  <w:r w:rsidRPr="00173840">
                    <w:rPr>
                      <w:rFonts w:ascii="Tahoma" w:hAnsi="Tahoma" w:cs="Tahoma"/>
                      <w:b/>
                      <w:bCs/>
                      <w:sz w:val="18"/>
                      <w:szCs w:val="18"/>
                      <w:lang w:val="sl-SI" w:eastAsia="en-US"/>
                    </w:rPr>
                    <w:t>.</w:t>
                  </w:r>
                  <w:r w:rsidR="00173840" w:rsidRPr="00173840">
                    <w:rPr>
                      <w:rFonts w:ascii="Tahoma" w:hAnsi="Tahoma" w:cs="Tahoma"/>
                      <w:b/>
                      <w:bCs/>
                      <w:sz w:val="18"/>
                      <w:szCs w:val="18"/>
                    </w:rPr>
                    <w:t>07</w:t>
                  </w:r>
                  <w:r w:rsidRPr="00173840">
                    <w:rPr>
                      <w:rFonts w:ascii="Tahoma" w:hAnsi="Tahoma" w:cs="Tahoma"/>
                      <w:b/>
                      <w:bCs/>
                      <w:sz w:val="18"/>
                      <w:szCs w:val="18"/>
                      <w:lang w:val="sl-SI" w:eastAsia="en-US"/>
                    </w:rPr>
                    <w:t>.202</w:t>
                  </w:r>
                  <w:r w:rsidR="0052167C" w:rsidRPr="00173840">
                    <w:rPr>
                      <w:rFonts w:ascii="Tahoma" w:hAnsi="Tahoma" w:cs="Tahoma"/>
                      <w:b/>
                      <w:bCs/>
                      <w:sz w:val="18"/>
                      <w:szCs w:val="18"/>
                      <w:lang w:val="sl-SI" w:eastAsia="en-US"/>
                    </w:rPr>
                    <w:t>5</w:t>
                  </w:r>
                  <w:r w:rsidRPr="00173840">
                    <w:rPr>
                      <w:rFonts w:ascii="Tahoma" w:hAnsi="Tahoma" w:cs="Tahoma"/>
                      <w:b/>
                      <w:bCs/>
                      <w:sz w:val="18"/>
                      <w:szCs w:val="18"/>
                      <w:lang w:val="sl-SI" w:eastAsia="en-US"/>
                    </w:rPr>
                    <w:t xml:space="preserve"> do 10,00  ure vpisati ponujene artikle in ponudbene cene (v EUR </w:t>
                  </w:r>
                  <w:r w:rsidR="0052167C" w:rsidRPr="00173840">
                    <w:rPr>
                      <w:rFonts w:ascii="Tahoma" w:hAnsi="Tahoma" w:cs="Tahoma"/>
                      <w:b/>
                      <w:bCs/>
                      <w:sz w:val="18"/>
                      <w:szCs w:val="18"/>
                      <w:lang w:val="sl-SI" w:eastAsia="en-US"/>
                    </w:rPr>
                    <w:t>BREZ</w:t>
                  </w:r>
                  <w:r w:rsidRPr="00173840">
                    <w:rPr>
                      <w:rFonts w:ascii="Tahoma" w:hAnsi="Tahoma" w:cs="Tahoma"/>
                      <w:b/>
                      <w:bCs/>
                      <w:sz w:val="18"/>
                      <w:szCs w:val="18"/>
                      <w:lang w:val="sl-SI" w:eastAsia="en-US"/>
                    </w:rPr>
                    <w:t xml:space="preserve"> DDV!) tudi preko naročnikove spletne aplikacije. V kolikor ponudnik ne bo oddal ponudbe preko naročnikove spletne aplikacije, bo naročnik ponudbo ponudnika označil kot nedopustno.</w:t>
                  </w:r>
                  <w:r w:rsidRPr="004920A2">
                    <w:rPr>
                      <w:rFonts w:ascii="Tahoma" w:hAnsi="Tahoma" w:cs="Tahoma"/>
                      <w:b/>
                      <w:bCs/>
                      <w:sz w:val="18"/>
                      <w:szCs w:val="18"/>
                      <w:lang w:val="sl-SI" w:eastAsia="en-US"/>
                    </w:rPr>
                    <w:t xml:space="preserve"> </w:t>
                  </w:r>
                </w:p>
                <w:p w14:paraId="55CE94FC" w14:textId="7FEE67EB" w:rsidR="000B1257" w:rsidRPr="00531CDE" w:rsidRDefault="00865044" w:rsidP="00865044">
                  <w:r w:rsidRPr="004920A2">
                    <w:rPr>
                      <w:rFonts w:ascii="Tahoma" w:hAnsi="Tahoma" w:cs="Tahoma"/>
                      <w:b/>
                      <w:bCs/>
                      <w:sz w:val="18"/>
                      <w:szCs w:val="18"/>
                      <w:lang w:val="sl-SI" w:eastAsia="en-US"/>
                    </w:rPr>
                    <w:t xml:space="preserve">Ponudnik lahko odda ponudbo za </w:t>
                  </w:r>
                  <w:r w:rsidR="00AE6CCC">
                    <w:rPr>
                      <w:rFonts w:ascii="Tahoma" w:hAnsi="Tahoma" w:cs="Tahoma"/>
                      <w:b/>
                      <w:bCs/>
                      <w:sz w:val="18"/>
                      <w:szCs w:val="18"/>
                      <w:lang w:val="sl-SI" w:eastAsia="en-US"/>
                    </w:rPr>
                    <w:t>razpisani</w:t>
                  </w:r>
                  <w:r w:rsidRPr="004920A2">
                    <w:rPr>
                      <w:rFonts w:ascii="Tahoma" w:hAnsi="Tahoma" w:cs="Tahoma"/>
                      <w:b/>
                      <w:bCs/>
                      <w:sz w:val="18"/>
                      <w:szCs w:val="18"/>
                      <w:lang w:val="sl-SI" w:eastAsia="en-US"/>
                    </w:rPr>
                    <w:t xml:space="preserve"> </w:t>
                  </w:r>
                  <w:proofErr w:type="spellStart"/>
                  <w:r w:rsidRPr="004920A2">
                    <w:rPr>
                      <w:rFonts w:ascii="Tahoma" w:hAnsi="Tahoma" w:cs="Tahoma"/>
                      <w:b/>
                      <w:bCs/>
                      <w:sz w:val="18"/>
                      <w:szCs w:val="18"/>
                      <w:lang w:val="sl-SI" w:eastAsia="en-US"/>
                    </w:rPr>
                    <w:t>art</w:t>
                  </w:r>
                  <w:proofErr w:type="spellEnd"/>
                  <w:r w:rsidRPr="004920A2">
                    <w:rPr>
                      <w:rFonts w:ascii="Tahoma" w:hAnsi="Tahoma" w:cs="Tahoma"/>
                      <w:b/>
                      <w:bCs/>
                      <w:sz w:val="18"/>
                      <w:szCs w:val="18"/>
                      <w:lang w:val="sl-SI" w:eastAsia="en-US"/>
                    </w:rPr>
                    <w:t>. v sklopu (šifri JR).</w:t>
                  </w:r>
                </w:p>
              </w:tc>
            </w:tr>
            <w:tr w:rsidR="000B1257" w:rsidRPr="00531CDE" w14:paraId="4793CA54"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0F7A578" w14:textId="77777777" w:rsidR="000B1257" w:rsidRPr="00531CDE" w:rsidRDefault="000B1257">
                  <w:pPr>
                    <w:pStyle w:val="Slog2"/>
                  </w:pPr>
                  <w:r w:rsidRPr="00531CDE">
                    <w:rPr>
                      <w:sz w:val="18"/>
                      <w:szCs w:val="18"/>
                    </w:rPr>
                    <w:lastRenderedPageBreak/>
                    <w:t>4. Ponudba</w:t>
                  </w:r>
                </w:p>
              </w:tc>
            </w:tr>
            <w:tr w:rsidR="000B1257" w:rsidRPr="00531CDE" w14:paraId="4079CF57"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0BC5DB46" w14:textId="77777777" w:rsidR="000B1257" w:rsidRPr="00531CDE" w:rsidRDefault="000B1257">
                  <w:pPr>
                    <w:pStyle w:val="Slog2"/>
                  </w:pPr>
                  <w:r w:rsidRPr="00531CDE">
                    <w:rPr>
                      <w:sz w:val="18"/>
                      <w:szCs w:val="18"/>
                    </w:rPr>
                    <w:t>4.1. Jezik, oblika, stroški, veljavnost, variante, opcije ponudbe in skupno nastopanje oz. s podizvajalci</w:t>
                  </w:r>
                </w:p>
              </w:tc>
            </w:tr>
            <w:tr w:rsidR="000B1257" w:rsidRPr="00531CDE" w14:paraId="7BD302AC"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4074"/>
                    <w:gridCol w:w="4083"/>
                  </w:tblGrid>
                  <w:tr w:rsidR="000B1257" w:rsidRPr="00531CDE" w14:paraId="6A1BC4E6" w14:textId="77777777">
                    <w:tc>
                      <w:tcPr>
                        <w:tcW w:w="4078" w:type="dxa"/>
                        <w:tcBorders>
                          <w:top w:val="single" w:sz="4" w:space="0" w:color="669999"/>
                          <w:left w:val="single" w:sz="4" w:space="0" w:color="669999"/>
                          <w:bottom w:val="single" w:sz="4" w:space="0" w:color="669999"/>
                        </w:tcBorders>
                        <w:shd w:val="clear" w:color="auto" w:fill="auto"/>
                      </w:tcPr>
                      <w:p w14:paraId="1C141E51" w14:textId="77777777" w:rsidR="000B1257" w:rsidRPr="00531CDE" w:rsidRDefault="000B1257">
                        <w:pPr>
                          <w:pStyle w:val="Slog2"/>
                        </w:pPr>
                        <w:r w:rsidRPr="00531CDE">
                          <w:rPr>
                            <w:sz w:val="18"/>
                            <w:szCs w:val="18"/>
                          </w:rPr>
                          <w:t>4.1.1. Jezik</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ADBB782" w14:textId="22E56915" w:rsidR="000B1257" w:rsidRPr="00531CDE" w:rsidRDefault="00486E94">
                        <w:r w:rsidRPr="003A32E0">
                          <w:rPr>
                            <w:rFonts w:ascii="Tahoma" w:hAnsi="Tahoma" w:cs="Tahoma"/>
                            <w:bCs/>
                            <w:sz w:val="18"/>
                            <w:szCs w:val="18"/>
                            <w:lang w:val="sl-SI"/>
                          </w:rPr>
                          <w:t>Ponudba mora biti pripravljena v slovenskem jeziku. Priloge so lahko tudi v tujem jeziku. Na zahtevo naročnika mora ponudnik priskrbeti prevod v slovenski jezik</w:t>
                        </w:r>
                        <w:r>
                          <w:rPr>
                            <w:rFonts w:ascii="Tahoma" w:hAnsi="Tahoma" w:cs="Tahoma"/>
                            <w:bCs/>
                            <w:sz w:val="18"/>
                            <w:szCs w:val="18"/>
                            <w:lang w:val="sl-SI"/>
                          </w:rPr>
                          <w:t xml:space="preserve"> </w:t>
                        </w:r>
                        <w:r w:rsidRPr="00190DF7">
                          <w:rPr>
                            <w:rFonts w:ascii="Tahoma" w:hAnsi="Tahoma" w:cs="Tahoma"/>
                            <w:bCs/>
                            <w:sz w:val="18"/>
                            <w:szCs w:val="18"/>
                            <w:lang w:val="sl-SI"/>
                          </w:rPr>
                          <w:t>in v roku, ki ga bo določil naročnik.</w:t>
                        </w:r>
                      </w:p>
                    </w:tc>
                  </w:tr>
                  <w:tr w:rsidR="000B1257" w:rsidRPr="00531CDE" w14:paraId="01DDE5B9" w14:textId="77777777">
                    <w:tc>
                      <w:tcPr>
                        <w:tcW w:w="4078" w:type="dxa"/>
                        <w:tcBorders>
                          <w:top w:val="single" w:sz="4" w:space="0" w:color="669999"/>
                          <w:left w:val="single" w:sz="4" w:space="0" w:color="669999"/>
                          <w:bottom w:val="single" w:sz="4" w:space="0" w:color="669999"/>
                        </w:tcBorders>
                        <w:shd w:val="clear" w:color="auto" w:fill="auto"/>
                      </w:tcPr>
                      <w:p w14:paraId="465DA11E" w14:textId="77777777" w:rsidR="000B1257" w:rsidRPr="00531CDE" w:rsidRDefault="000B1257">
                        <w:pPr>
                          <w:pStyle w:val="Slog2"/>
                        </w:pPr>
                        <w:r w:rsidRPr="00531CDE">
                          <w:rPr>
                            <w:sz w:val="18"/>
                            <w:szCs w:val="18"/>
                          </w:rPr>
                          <w:t>4.1.2. Oblika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10FAD584" w14:textId="3698DDA2" w:rsidR="000B1257" w:rsidRPr="00531CDE" w:rsidRDefault="00486E94">
                        <w:pPr>
                          <w:pStyle w:val="Naslov2"/>
                        </w:pPr>
                        <w:r w:rsidRPr="003A32E0">
                          <w:t xml:space="preserve">Ponudba mora biti predložena v elektronski obliki v formatih obrazcev, ki jih je v dokumentaciji dal naročnik ali izpolnjenih ročno in </w:t>
                        </w:r>
                        <w:proofErr w:type="spellStart"/>
                        <w:r w:rsidRPr="003A32E0">
                          <w:t>poskeniranih</w:t>
                        </w:r>
                        <w:proofErr w:type="spellEnd"/>
                        <w:r w:rsidRPr="003A32E0">
                          <w:t xml:space="preserve"> v formatu PDF ter oddanih na portalu e-JN     pri objavi tega javnega naročila.</w:t>
                        </w:r>
                      </w:p>
                    </w:tc>
                  </w:tr>
                  <w:tr w:rsidR="000B1257" w:rsidRPr="00531CDE" w14:paraId="235969E6" w14:textId="77777777">
                    <w:tc>
                      <w:tcPr>
                        <w:tcW w:w="4078" w:type="dxa"/>
                        <w:tcBorders>
                          <w:top w:val="single" w:sz="4" w:space="0" w:color="669999"/>
                          <w:left w:val="single" w:sz="4" w:space="0" w:color="669999"/>
                          <w:bottom w:val="single" w:sz="4" w:space="0" w:color="669999"/>
                        </w:tcBorders>
                        <w:shd w:val="clear" w:color="auto" w:fill="auto"/>
                      </w:tcPr>
                      <w:p w14:paraId="38C2A999" w14:textId="77777777" w:rsidR="000B1257" w:rsidRPr="00531CDE" w:rsidRDefault="000B1257">
                        <w:pPr>
                          <w:pStyle w:val="Slog2"/>
                        </w:pPr>
                        <w:r w:rsidRPr="00531CDE">
                          <w:rPr>
                            <w:sz w:val="18"/>
                            <w:szCs w:val="18"/>
                          </w:rPr>
                          <w:t>4.1.3. Stroški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1EF11FB0" w14:textId="77777777" w:rsidR="000B1257" w:rsidRPr="00531CDE" w:rsidRDefault="000B1257">
                        <w:pPr>
                          <w:pStyle w:val="Naslov2"/>
                        </w:pPr>
                        <w:r w:rsidRPr="00531CDE">
                          <w:t>Ponudnik nosi vse stroške, povezane s pripravo in predložitvijo ponudbe.</w:t>
                        </w:r>
                      </w:p>
                    </w:tc>
                  </w:tr>
                  <w:tr w:rsidR="000B1257" w:rsidRPr="00531CDE" w14:paraId="1BA33D2E" w14:textId="77777777">
                    <w:tc>
                      <w:tcPr>
                        <w:tcW w:w="4078" w:type="dxa"/>
                        <w:tcBorders>
                          <w:top w:val="single" w:sz="4" w:space="0" w:color="669999"/>
                          <w:left w:val="single" w:sz="4" w:space="0" w:color="669999"/>
                          <w:bottom w:val="single" w:sz="4" w:space="0" w:color="669999"/>
                        </w:tcBorders>
                        <w:shd w:val="clear" w:color="auto" w:fill="auto"/>
                      </w:tcPr>
                      <w:p w14:paraId="3840508E" w14:textId="77777777" w:rsidR="000B1257" w:rsidRPr="00531CDE" w:rsidRDefault="000B1257">
                        <w:pPr>
                          <w:pStyle w:val="Slog2"/>
                        </w:pPr>
                        <w:r w:rsidRPr="00531CDE">
                          <w:rPr>
                            <w:sz w:val="18"/>
                            <w:szCs w:val="18"/>
                          </w:rPr>
                          <w:t xml:space="preserve">4.1.4 Veljavnost ponudbe </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165F33AD" w14:textId="35F3A6BB" w:rsidR="000B1257" w:rsidRDefault="000B1257">
                        <w:pPr>
                          <w:pStyle w:val="Naslov2"/>
                        </w:pPr>
                        <w:r w:rsidRPr="00531CDE">
                          <w:t xml:space="preserve">90 dni od roka za prejem ponudbe, kar ponudniki potrdijo s podpisom obrazca </w:t>
                        </w:r>
                        <w:r w:rsidR="00993ADD">
                          <w:t>ESPD.</w:t>
                        </w:r>
                      </w:p>
                      <w:p w14:paraId="1AA6F5B0" w14:textId="77777777" w:rsidR="00486E94" w:rsidRPr="00486E94" w:rsidRDefault="00486E94" w:rsidP="00486E94">
                        <w:pPr>
                          <w:rPr>
                            <w:lang w:val="sl-SI"/>
                          </w:rPr>
                        </w:pPr>
                      </w:p>
                      <w:p w14:paraId="5D4E3063" w14:textId="77777777" w:rsidR="000B1257" w:rsidRPr="00531CDE" w:rsidRDefault="000B1257">
                        <w:r w:rsidRPr="00531CDE">
                          <w:rPr>
                            <w:rFonts w:ascii="Tahoma" w:eastAsia="Calibri" w:hAnsi="Tahoma" w:cs="Tahoma"/>
                            <w:sz w:val="18"/>
                            <w:szCs w:val="18"/>
                            <w:lang w:val="sl-SI"/>
                          </w:rPr>
                          <w:t>Za podaljšanje veljavnosti ponudbe in veljavnosti predloženega finančnega zavarovanja za resnost ponudbe (v kolikor je to zahtevano) do zaključka postopka oddaje JN,  je odgovoren izključno ponudnik!</w:t>
                        </w:r>
                      </w:p>
                    </w:tc>
                  </w:tr>
                  <w:tr w:rsidR="000B1257" w:rsidRPr="00531CDE" w14:paraId="3CDA9A1C" w14:textId="77777777">
                    <w:tc>
                      <w:tcPr>
                        <w:tcW w:w="4078" w:type="dxa"/>
                        <w:tcBorders>
                          <w:top w:val="single" w:sz="4" w:space="0" w:color="669999"/>
                          <w:left w:val="single" w:sz="4" w:space="0" w:color="669999"/>
                          <w:bottom w:val="single" w:sz="4" w:space="0" w:color="669999"/>
                        </w:tcBorders>
                        <w:shd w:val="clear" w:color="auto" w:fill="auto"/>
                      </w:tcPr>
                      <w:p w14:paraId="606EC0CF" w14:textId="77777777" w:rsidR="000B1257" w:rsidRPr="00531CDE" w:rsidRDefault="000B1257">
                        <w:pPr>
                          <w:pStyle w:val="Slog2"/>
                        </w:pPr>
                        <w:r w:rsidRPr="00531CDE">
                          <w:rPr>
                            <w:sz w:val="18"/>
                            <w:szCs w:val="18"/>
                          </w:rPr>
                          <w:t>4.1.5 Variantne ponudbe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13E7C0C2" w14:textId="77777777" w:rsidR="000B1257" w:rsidRPr="00531CDE" w:rsidRDefault="000B1257">
                        <w:pPr>
                          <w:pStyle w:val="Naslov2"/>
                        </w:pPr>
                        <w:r w:rsidRPr="00531CDE">
                          <w:t>Niso dovoljene.</w:t>
                        </w:r>
                      </w:p>
                    </w:tc>
                  </w:tr>
                  <w:tr w:rsidR="000B1257" w:rsidRPr="00531CDE" w14:paraId="0E64BFEA" w14:textId="77777777">
                    <w:tc>
                      <w:tcPr>
                        <w:tcW w:w="4078" w:type="dxa"/>
                        <w:tcBorders>
                          <w:top w:val="single" w:sz="4" w:space="0" w:color="669999"/>
                          <w:left w:val="single" w:sz="4" w:space="0" w:color="669999"/>
                          <w:bottom w:val="single" w:sz="4" w:space="0" w:color="669999"/>
                        </w:tcBorders>
                        <w:shd w:val="clear" w:color="auto" w:fill="auto"/>
                      </w:tcPr>
                      <w:p w14:paraId="2956F087" w14:textId="77777777" w:rsidR="000B1257" w:rsidRPr="00531CDE" w:rsidRDefault="000B1257">
                        <w:pPr>
                          <w:pStyle w:val="Slog2"/>
                        </w:pPr>
                        <w:r w:rsidRPr="00531CDE">
                          <w:rPr>
                            <w:sz w:val="18"/>
                            <w:szCs w:val="18"/>
                          </w:rPr>
                          <w:t>4.1.6 Opcije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0756220B" w14:textId="77777777" w:rsidR="000B1257" w:rsidRPr="00531CDE" w:rsidRDefault="000B1257">
                        <w:pPr>
                          <w:pStyle w:val="Naslov2"/>
                        </w:pPr>
                        <w:r w:rsidRPr="00531CDE">
                          <w:t>Niso dovoljene.</w:t>
                        </w:r>
                      </w:p>
                    </w:tc>
                  </w:tr>
                  <w:tr w:rsidR="000B1257" w:rsidRPr="00531CDE" w14:paraId="4BF05A7E" w14:textId="77777777">
                    <w:tc>
                      <w:tcPr>
                        <w:tcW w:w="4078" w:type="dxa"/>
                        <w:tcBorders>
                          <w:top w:val="single" w:sz="4" w:space="0" w:color="669999"/>
                          <w:left w:val="single" w:sz="4" w:space="0" w:color="669999"/>
                          <w:bottom w:val="single" w:sz="4" w:space="0" w:color="669999"/>
                        </w:tcBorders>
                        <w:shd w:val="clear" w:color="auto" w:fill="auto"/>
                      </w:tcPr>
                      <w:p w14:paraId="4A232529" w14:textId="77777777" w:rsidR="000B1257" w:rsidRPr="00531CDE" w:rsidRDefault="000B1257">
                        <w:pPr>
                          <w:pStyle w:val="Slog2"/>
                        </w:pPr>
                        <w:r w:rsidRPr="00531CDE">
                          <w:rPr>
                            <w:sz w:val="18"/>
                            <w:szCs w:val="18"/>
                          </w:rPr>
                          <w:lastRenderedPageBreak/>
                          <w:t>4.1.7 Skupno nastopanje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15575BA" w14:textId="77777777" w:rsidR="000B1257" w:rsidRPr="00531CDE" w:rsidRDefault="000B1257">
                        <w:pPr>
                          <w:pStyle w:val="Naslov2"/>
                        </w:pPr>
                        <w:r w:rsidRPr="00531CDE">
                          <w:t>Pri javnem naročilu je dovoljena skupna ponudba več pogodbenih partnerjev.</w:t>
                        </w:r>
                      </w:p>
                      <w:p w14:paraId="069246A0" w14:textId="77777777" w:rsidR="000B1257" w:rsidRPr="00531CDE" w:rsidRDefault="000B1257">
                        <w:pPr>
                          <w:pStyle w:val="Naslov2"/>
                        </w:pPr>
                        <w:r w:rsidRPr="00531CDE">
                          <w:t>V 7. točki (Preverjanje sposobnosti) teh navodil je določeno, ali mora v primeru skupne ponudbe posamezen pogoj izpolnjevati vsak izmed partnerjev ali pa lahko pogoj izpolnjujejo partnerji skupaj.</w:t>
                        </w:r>
                      </w:p>
                      <w:p w14:paraId="34AC2ABD" w14:textId="77777777" w:rsidR="000B1257" w:rsidRPr="00531CDE" w:rsidRDefault="000B1257">
                        <w:pPr>
                          <w:pStyle w:val="Naslov2"/>
                        </w:pPr>
                        <w:r w:rsidRPr="00531CDE">
                          <w:t xml:space="preserve">Pogodbo o izvedbi predmeta javnega naročila (partnersko pogodbo), predloži ponudnik, kateremu se odda javno naročilo. V pogodbi se opredeli </w:t>
                        </w:r>
                        <w:proofErr w:type="spellStart"/>
                        <w:r w:rsidRPr="00531CDE">
                          <w:t>poslovodečega</w:t>
                        </w:r>
                        <w:proofErr w:type="spellEnd"/>
                        <w:r w:rsidRPr="00531CDE">
                          <w:t xml:space="preserve">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tc>
                  </w:tr>
                  <w:tr w:rsidR="000B1257" w:rsidRPr="00531CDE" w14:paraId="3D697A71" w14:textId="77777777">
                    <w:tc>
                      <w:tcPr>
                        <w:tcW w:w="4078" w:type="dxa"/>
                        <w:tcBorders>
                          <w:top w:val="single" w:sz="4" w:space="0" w:color="669999"/>
                          <w:left w:val="single" w:sz="4" w:space="0" w:color="669999"/>
                          <w:bottom w:val="single" w:sz="4" w:space="0" w:color="669999"/>
                        </w:tcBorders>
                        <w:shd w:val="clear" w:color="auto" w:fill="auto"/>
                      </w:tcPr>
                      <w:p w14:paraId="5ECC78B3" w14:textId="77777777" w:rsidR="000B1257" w:rsidRPr="00531CDE" w:rsidRDefault="000B1257">
                        <w:pPr>
                          <w:pStyle w:val="Slog2"/>
                        </w:pPr>
                        <w:r w:rsidRPr="00531CDE">
                          <w:rPr>
                            <w:sz w:val="18"/>
                            <w:szCs w:val="18"/>
                          </w:rPr>
                          <w:t>4.1.8 Nastopanje s podizvajalci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79F16981" w14:textId="2028CBAF" w:rsidR="000B1257" w:rsidRPr="00531CDE" w:rsidRDefault="00486E94">
                        <w:r w:rsidRPr="00646317">
                          <w:rPr>
                            <w:rFonts w:ascii="Tahoma" w:hAnsi="Tahoma" w:cs="Tahoma"/>
                            <w:bCs/>
                            <w:sz w:val="18"/>
                            <w:szCs w:val="18"/>
                            <w:lang w:val="sl-SI"/>
                          </w:rPr>
                          <w:t>Nominacija podizvajalcev v predmetnem postopku ni potrebna.</w:t>
                        </w:r>
                      </w:p>
                    </w:tc>
                  </w:tr>
                </w:tbl>
                <w:p w14:paraId="128B0F34" w14:textId="77777777" w:rsidR="000B1257" w:rsidRPr="00531CDE" w:rsidRDefault="000B1257">
                  <w:pPr>
                    <w:pStyle w:val="Naslov2"/>
                  </w:pPr>
                </w:p>
              </w:tc>
            </w:tr>
            <w:tr w:rsidR="000B1257" w:rsidRPr="00531CDE" w14:paraId="6036A125" w14:textId="77777777">
              <w:tc>
                <w:tcPr>
                  <w:tcW w:w="4248" w:type="dxa"/>
                  <w:gridSpan w:val="2"/>
                  <w:tcBorders>
                    <w:top w:val="single" w:sz="4" w:space="0" w:color="669999"/>
                    <w:left w:val="single" w:sz="4" w:space="0" w:color="669999"/>
                    <w:bottom w:val="single" w:sz="4" w:space="0" w:color="669999"/>
                  </w:tcBorders>
                  <w:shd w:val="clear" w:color="auto" w:fill="auto"/>
                </w:tcPr>
                <w:p w14:paraId="691A76F2" w14:textId="77777777" w:rsidR="000B1257" w:rsidRPr="00531CDE" w:rsidRDefault="000B1257">
                  <w:pPr>
                    <w:pStyle w:val="Slog2"/>
                  </w:pPr>
                  <w:r w:rsidRPr="00531CDE">
                    <w:rPr>
                      <w:sz w:val="18"/>
                      <w:szCs w:val="18"/>
                    </w:rPr>
                    <w:lastRenderedPageBreak/>
                    <w:t>4.2 Rok za predložitev ponudbe</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3752027F" w14:textId="15DDC6FA" w:rsidR="000B1257" w:rsidRPr="00531CDE" w:rsidRDefault="003D63C6" w:rsidP="00F41ABF">
                  <w:pPr>
                    <w:pStyle w:val="Naslov2"/>
                  </w:pPr>
                  <w:r w:rsidRPr="00700CF4">
                    <w:rPr>
                      <w:color w:val="auto"/>
                    </w:rPr>
                    <w:t xml:space="preserve">Ponudba se šteje za pravočasno oddano, če jo naročnik prejme preko sistema e-JN https://ejn.gov.si najkasneje do </w:t>
                  </w:r>
                  <w:r w:rsidR="00173840">
                    <w:rPr>
                      <w:b/>
                      <w:bCs/>
                    </w:rPr>
                    <w:t>21</w:t>
                  </w:r>
                  <w:r w:rsidRPr="009C7AFF">
                    <w:rPr>
                      <w:b/>
                      <w:bCs/>
                      <w:color w:val="auto"/>
                    </w:rPr>
                    <w:t>.</w:t>
                  </w:r>
                  <w:r w:rsidR="00173840">
                    <w:rPr>
                      <w:b/>
                      <w:bCs/>
                    </w:rPr>
                    <w:t>07</w:t>
                  </w:r>
                  <w:r w:rsidRPr="009C7AFF">
                    <w:rPr>
                      <w:b/>
                      <w:bCs/>
                      <w:color w:val="auto"/>
                    </w:rPr>
                    <w:t>.2025</w:t>
                  </w:r>
                  <w:r w:rsidRPr="00700CF4">
                    <w:rPr>
                      <w:color w:val="auto"/>
                    </w:rPr>
                    <w:t xml:space="preserve">       /datumski rok za predložitev ponudb/ do </w:t>
                  </w:r>
                  <w:r w:rsidRPr="00700CF4">
                    <w:rPr>
                      <w:b/>
                      <w:bCs/>
                      <w:color w:val="auto"/>
                    </w:rPr>
                    <w:t>10,00      ure</w:t>
                  </w:r>
                  <w:r w:rsidRPr="00700CF4">
                    <w:rPr>
                      <w:color w:val="auto"/>
                    </w:rPr>
                    <w:t>. Za oddano ponudbo se šteje ponudba, ki je v sistemu e-JN označena s statusom »ODDANA«.</w:t>
                  </w:r>
                </w:p>
              </w:tc>
            </w:tr>
            <w:tr w:rsidR="000B1257" w:rsidRPr="00531CDE" w14:paraId="22BF7761" w14:textId="77777777">
              <w:tc>
                <w:tcPr>
                  <w:tcW w:w="4248" w:type="dxa"/>
                  <w:gridSpan w:val="2"/>
                  <w:tcBorders>
                    <w:top w:val="single" w:sz="4" w:space="0" w:color="669999"/>
                    <w:left w:val="single" w:sz="4" w:space="0" w:color="669999"/>
                    <w:bottom w:val="single" w:sz="4" w:space="0" w:color="669999"/>
                  </w:tcBorders>
                  <w:shd w:val="clear" w:color="auto" w:fill="auto"/>
                </w:tcPr>
                <w:p w14:paraId="2AD0EE92" w14:textId="77777777" w:rsidR="000B1257" w:rsidRPr="00531CDE" w:rsidRDefault="000B1257">
                  <w:pPr>
                    <w:pStyle w:val="Slog2"/>
                  </w:pPr>
                  <w:r w:rsidRPr="00531CDE">
                    <w:rPr>
                      <w:sz w:val="18"/>
                      <w:szCs w:val="18"/>
                    </w:rPr>
                    <w:t>4.3 Predložitev ponudb na portalu</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2C5D209F" w14:textId="77777777" w:rsidR="000B1257" w:rsidRPr="00531CDE" w:rsidRDefault="000B1257">
                  <w:pPr>
                    <w:snapToGrid w:val="0"/>
                    <w:rPr>
                      <w:rFonts w:ascii="Tahoma" w:hAnsi="Tahoma" w:cs="Tahoma"/>
                      <w:sz w:val="18"/>
                      <w:szCs w:val="18"/>
                      <w:lang w:val="sl-SI"/>
                    </w:rPr>
                  </w:pPr>
                </w:p>
                <w:p w14:paraId="14F0D321" w14:textId="77777777" w:rsidR="003D63C6" w:rsidRPr="00700CF4" w:rsidRDefault="003D63C6" w:rsidP="003D63C6">
                  <w:pPr>
                    <w:keepNext/>
                    <w:spacing w:before="240" w:after="60"/>
                    <w:outlineLvl w:val="1"/>
                    <w:rPr>
                      <w:rFonts w:ascii="Tahoma" w:eastAsia="Calibri" w:hAnsi="Tahoma" w:cs="Tahoma"/>
                      <w:color w:val="auto"/>
                      <w:sz w:val="18"/>
                      <w:szCs w:val="18"/>
                      <w:lang w:val="sl-SI"/>
                    </w:rPr>
                  </w:pPr>
                  <w:r w:rsidRPr="00700CF4">
                    <w:rPr>
                      <w:rFonts w:ascii="Tahoma" w:eastAsia="Calibri" w:hAnsi="Tahoma" w:cs="Tahoma"/>
                      <w:color w:val="auto"/>
                      <w:sz w:val="18"/>
                      <w:szCs w:val="18"/>
                      <w:lang w:val="sl-SI"/>
                    </w:rPr>
                    <w:t xml:space="preserve">Ponudniki morajo ponudbe predložiti v informacijski sistem e-JN (v nadaljevanju: sistem e-JN) na spletnem naslovu </w:t>
                  </w:r>
                  <w:hyperlink r:id="rId12" w:history="1">
                    <w:r w:rsidRPr="00700CF4">
                      <w:rPr>
                        <w:rFonts w:ascii="Tahoma" w:eastAsia="Calibri" w:hAnsi="Tahoma" w:cs="Tahoma"/>
                        <w:bCs/>
                        <w:color w:val="0066CC"/>
                        <w:sz w:val="18"/>
                        <w:szCs w:val="18"/>
                        <w:u w:val="single"/>
                        <w:lang w:val="sl-SI"/>
                      </w:rPr>
                      <w:t>https://ejn.gov.si</w:t>
                    </w:r>
                  </w:hyperlink>
                  <w:r w:rsidRPr="00700CF4">
                    <w:rPr>
                      <w:rFonts w:ascii="Tahoma" w:eastAsia="Calibri" w:hAnsi="Tahoma" w:cs="Tahoma"/>
                      <w:color w:val="auto"/>
                      <w:sz w:val="18"/>
                      <w:szCs w:val="18"/>
                      <w:lang w:val="sl-SI"/>
                    </w:rPr>
                    <w:t xml:space="preserve">, v skladu s točko 3 dokumenta Navodila za uporabo informacijskega sistema e-JN: PONUDNIKI, ki je del te razpisne dokumentacije in objavljen na spletnem naslovu </w:t>
                  </w:r>
                  <w:hyperlink r:id="rId13" w:history="1">
                    <w:r w:rsidRPr="00700CF4">
                      <w:rPr>
                        <w:rFonts w:ascii="Tahoma" w:eastAsia="Calibri" w:hAnsi="Tahoma" w:cs="Tahoma"/>
                        <w:bCs/>
                        <w:color w:val="0066CC"/>
                        <w:sz w:val="18"/>
                        <w:szCs w:val="18"/>
                        <w:u w:val="single"/>
                        <w:lang w:val="sl-SI"/>
                      </w:rPr>
                      <w:t>https://ejn.gov.si</w:t>
                    </w:r>
                  </w:hyperlink>
                  <w:r w:rsidRPr="00700CF4">
                    <w:rPr>
                      <w:rFonts w:ascii="Tahoma" w:eastAsia="Calibri" w:hAnsi="Tahoma" w:cs="Tahoma"/>
                      <w:color w:val="auto"/>
                      <w:sz w:val="18"/>
                      <w:szCs w:val="18"/>
                      <w:lang w:val="sl-SI"/>
                    </w:rPr>
                    <w:t xml:space="preserve">. </w:t>
                  </w:r>
                </w:p>
                <w:p w14:paraId="75E05CDF" w14:textId="77777777" w:rsidR="003D63C6" w:rsidRPr="00700CF4" w:rsidRDefault="003D63C6" w:rsidP="003D63C6">
                  <w:pPr>
                    <w:keepNext/>
                    <w:numPr>
                      <w:ilvl w:val="1"/>
                      <w:numId w:val="1"/>
                    </w:numPr>
                    <w:spacing w:before="240" w:after="60"/>
                    <w:outlineLvl w:val="1"/>
                    <w:rPr>
                      <w:rFonts w:ascii="Tahoma" w:eastAsia="Calibri" w:hAnsi="Tahoma" w:cs="Tahoma"/>
                      <w:color w:val="auto"/>
                      <w:sz w:val="18"/>
                      <w:szCs w:val="18"/>
                      <w:lang w:val="sl-SI"/>
                    </w:rPr>
                  </w:pPr>
                  <w:r w:rsidRPr="00700CF4">
                    <w:rPr>
                      <w:rFonts w:ascii="Tahoma" w:eastAsia="Calibri" w:hAnsi="Tahoma" w:cs="Tahoma"/>
                      <w:color w:val="auto"/>
                      <w:sz w:val="18"/>
                      <w:szCs w:val="18"/>
                      <w:lang w:val="sl-SI"/>
                    </w:rPr>
                    <w:t xml:space="preserve">Ponudnik se mora pred oddajo ponudbe registrirati na spletnem naslovu </w:t>
                  </w:r>
                  <w:hyperlink r:id="rId14" w:history="1">
                    <w:r w:rsidRPr="00700CF4">
                      <w:rPr>
                        <w:rFonts w:ascii="Tahoma" w:eastAsia="Calibri" w:hAnsi="Tahoma" w:cs="Tahoma"/>
                        <w:bCs/>
                        <w:color w:val="0066CC"/>
                        <w:sz w:val="18"/>
                        <w:szCs w:val="18"/>
                        <w:u w:val="single"/>
                        <w:lang w:val="sl-SI"/>
                      </w:rPr>
                      <w:t>https://ejn.gov.si</w:t>
                    </w:r>
                  </w:hyperlink>
                  <w:r w:rsidRPr="00700CF4">
                    <w:rPr>
                      <w:rFonts w:ascii="Tahoma" w:eastAsia="Calibri" w:hAnsi="Tahoma" w:cs="Tahoma"/>
                      <w:color w:val="auto"/>
                      <w:sz w:val="18"/>
                      <w:szCs w:val="18"/>
                      <w:lang w:val="sl-SI"/>
                    </w:rPr>
                    <w:t>, v skladu z Navodili za uporabo informacijskega sistema e-JN. Če je ponudnik že registriran v sistem e-JN, se v aplikacijo prijavi na istem naslovu.</w:t>
                  </w:r>
                </w:p>
                <w:p w14:paraId="3B57C695" w14:textId="77777777" w:rsidR="003D63C6" w:rsidRPr="00700CF4" w:rsidRDefault="003D63C6" w:rsidP="003D63C6">
                  <w:pPr>
                    <w:spacing w:line="260" w:lineRule="atLeast"/>
                    <w:rPr>
                      <w:rFonts w:ascii="Tahoma" w:hAnsi="Tahoma" w:cs="Tahoma"/>
                      <w:bCs/>
                      <w:sz w:val="18"/>
                      <w:szCs w:val="18"/>
                      <w:lang w:val="sl-SI"/>
                    </w:rPr>
                  </w:pPr>
                </w:p>
                <w:p w14:paraId="316A0770" w14:textId="77777777" w:rsidR="003D63C6" w:rsidRPr="00700CF4" w:rsidRDefault="003D63C6" w:rsidP="003D63C6">
                  <w:pPr>
                    <w:rPr>
                      <w:rFonts w:ascii="Tahoma" w:hAnsi="Tahoma" w:cs="Tahoma"/>
                      <w:bCs/>
                      <w:sz w:val="18"/>
                      <w:szCs w:val="18"/>
                      <w:lang w:val="sl-SI"/>
                    </w:rPr>
                  </w:pPr>
                  <w:r w:rsidRPr="00700CF4">
                    <w:rPr>
                      <w:rFonts w:ascii="Tahoma" w:hAnsi="Tahoma" w:cs="Tahoma"/>
                      <w:bCs/>
                      <w:sz w:val="18"/>
                      <w:szCs w:val="18"/>
                      <w:lang w:val="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BAC2E33" w14:textId="77777777" w:rsidR="003D63C6" w:rsidRPr="00700CF4" w:rsidRDefault="003D63C6" w:rsidP="003D63C6">
                  <w:pPr>
                    <w:rPr>
                      <w:rFonts w:ascii="Tahoma" w:hAnsi="Tahoma" w:cs="Tahoma"/>
                      <w:bCs/>
                      <w:sz w:val="18"/>
                      <w:szCs w:val="18"/>
                      <w:lang w:val="sl-SI"/>
                    </w:rPr>
                  </w:pPr>
                </w:p>
                <w:p w14:paraId="0C5E8FCE" w14:textId="67E0280A" w:rsidR="00833111" w:rsidRPr="00531CDE" w:rsidRDefault="003D63C6" w:rsidP="003D63C6">
                  <w:r w:rsidRPr="004163AF">
                    <w:rPr>
                      <w:rFonts w:ascii="Tahoma" w:hAnsi="Tahoma" w:cs="Tahoma"/>
                      <w:bCs/>
                      <w:sz w:val="18"/>
                      <w:szCs w:val="18"/>
                      <w:lang w:val="sl-SI"/>
                    </w:rPr>
                    <w:t xml:space="preserve">Dostop do povezave za oddajo elektronske ponudbe v tem postopku javnega naročila je naveden na Portalu javnih naročil www.enarocanje.si pri objavi predmetnega javnega naročila (točka </w:t>
                  </w:r>
                  <w:r w:rsidR="00481BC7">
                    <w:rPr>
                      <w:rFonts w:ascii="Tahoma" w:hAnsi="Tahoma" w:cs="Tahoma"/>
                      <w:bCs/>
                      <w:sz w:val="18"/>
                      <w:szCs w:val="18"/>
                      <w:lang w:val="sl-SI"/>
                    </w:rPr>
                    <w:t>B.</w:t>
                  </w:r>
                  <w:r w:rsidRPr="004163AF">
                    <w:rPr>
                      <w:rFonts w:ascii="Tahoma" w:hAnsi="Tahoma" w:cs="Tahoma"/>
                      <w:bCs/>
                      <w:sz w:val="18"/>
                      <w:szCs w:val="18"/>
                      <w:lang w:val="sl-SI"/>
                    </w:rPr>
                    <w:t>5).</w:t>
                  </w:r>
                </w:p>
              </w:tc>
            </w:tr>
            <w:tr w:rsidR="000B1257" w:rsidRPr="00531CDE" w14:paraId="0E76DA88" w14:textId="77777777">
              <w:tc>
                <w:tcPr>
                  <w:tcW w:w="4248" w:type="dxa"/>
                  <w:gridSpan w:val="2"/>
                  <w:tcBorders>
                    <w:top w:val="single" w:sz="4" w:space="0" w:color="669999"/>
                    <w:left w:val="single" w:sz="4" w:space="0" w:color="669999"/>
                    <w:bottom w:val="single" w:sz="4" w:space="0" w:color="669999"/>
                  </w:tcBorders>
                  <w:shd w:val="clear" w:color="auto" w:fill="auto"/>
                </w:tcPr>
                <w:p w14:paraId="265377CA" w14:textId="77777777" w:rsidR="000B1257" w:rsidRPr="00531CDE" w:rsidRDefault="000B1257">
                  <w:pPr>
                    <w:pStyle w:val="Slog2"/>
                  </w:pPr>
                  <w:r w:rsidRPr="00531CDE">
                    <w:rPr>
                      <w:sz w:val="18"/>
                      <w:szCs w:val="18"/>
                    </w:rPr>
                    <w:lastRenderedPageBreak/>
                    <w:t>4.4 Spremembe in umik ponudb</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711937CC" w14:textId="77777777" w:rsidR="003D63C6" w:rsidRDefault="003D63C6" w:rsidP="003D63C6">
                  <w:pPr>
                    <w:pStyle w:val="Naslov2"/>
                  </w:pPr>
                  <w: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F8F1072" w14:textId="6F7E884A" w:rsidR="000B1257" w:rsidRPr="00531CDE" w:rsidRDefault="003D63C6" w:rsidP="003D63C6">
                  <w:pPr>
                    <w:pStyle w:val="Naslov2"/>
                  </w:pPr>
                  <w:r>
                    <w:t>Po preteku roka za predložitev ponudb ponudbe ne bo več mogoče oddati.</w:t>
                  </w:r>
                </w:p>
              </w:tc>
            </w:tr>
            <w:tr w:rsidR="000B1257" w:rsidRPr="00531CDE" w14:paraId="36A1570C"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00AA4337" w14:textId="77777777" w:rsidR="000B1257" w:rsidRPr="00531CDE" w:rsidRDefault="000B1257">
                  <w:pPr>
                    <w:pStyle w:val="Slog2"/>
                  </w:pPr>
                  <w:r w:rsidRPr="00531CDE">
                    <w:rPr>
                      <w:sz w:val="18"/>
                      <w:szCs w:val="18"/>
                    </w:rPr>
                    <w:t>4.5. Odpiranje ponudb</w:t>
                  </w:r>
                </w:p>
                <w:tbl>
                  <w:tblPr>
                    <w:tblW w:w="0" w:type="auto"/>
                    <w:tblLayout w:type="fixed"/>
                    <w:tblLook w:val="0000" w:firstRow="0" w:lastRow="0" w:firstColumn="0" w:lastColumn="0" w:noHBand="0" w:noVBand="0"/>
                  </w:tblPr>
                  <w:tblGrid>
                    <w:gridCol w:w="4190"/>
                    <w:gridCol w:w="4200"/>
                  </w:tblGrid>
                  <w:tr w:rsidR="000B1257" w:rsidRPr="00531CDE" w14:paraId="438BDF95" w14:textId="77777777">
                    <w:trPr>
                      <w:trHeight w:val="255"/>
                    </w:trPr>
                    <w:tc>
                      <w:tcPr>
                        <w:tcW w:w="4190" w:type="dxa"/>
                        <w:tcBorders>
                          <w:top w:val="single" w:sz="4" w:space="0" w:color="669999"/>
                          <w:left w:val="single" w:sz="4" w:space="0" w:color="669999"/>
                          <w:bottom w:val="single" w:sz="4" w:space="0" w:color="669999"/>
                        </w:tcBorders>
                        <w:shd w:val="clear" w:color="auto" w:fill="auto"/>
                      </w:tcPr>
                      <w:p w14:paraId="1EE1441D" w14:textId="77777777" w:rsidR="000B1257" w:rsidRPr="00531CDE" w:rsidRDefault="000B1257">
                        <w:pPr>
                          <w:pStyle w:val="Slog2"/>
                        </w:pPr>
                        <w:r w:rsidRPr="00531CDE">
                          <w:rPr>
                            <w:sz w:val="18"/>
                            <w:szCs w:val="18"/>
                          </w:rPr>
                          <w:t>Čas</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42FEC9AE" w14:textId="77777777" w:rsidR="000B1257" w:rsidRPr="00531CDE" w:rsidRDefault="000B1257">
                        <w:pPr>
                          <w:pStyle w:val="Slog2"/>
                        </w:pPr>
                        <w:r w:rsidRPr="00531CDE">
                          <w:rPr>
                            <w:sz w:val="18"/>
                            <w:szCs w:val="18"/>
                          </w:rPr>
                          <w:t>Lokacija</w:t>
                        </w:r>
                      </w:p>
                    </w:tc>
                  </w:tr>
                  <w:tr w:rsidR="000B1257" w:rsidRPr="00531CDE" w14:paraId="73DEEDF4" w14:textId="77777777">
                    <w:trPr>
                      <w:trHeight w:val="255"/>
                    </w:trPr>
                    <w:tc>
                      <w:tcPr>
                        <w:tcW w:w="4190" w:type="dxa"/>
                        <w:tcBorders>
                          <w:top w:val="single" w:sz="4" w:space="0" w:color="669999"/>
                          <w:left w:val="single" w:sz="4" w:space="0" w:color="669999"/>
                          <w:bottom w:val="single" w:sz="4" w:space="0" w:color="669999"/>
                        </w:tcBorders>
                        <w:shd w:val="clear" w:color="auto" w:fill="auto"/>
                      </w:tcPr>
                      <w:p w14:paraId="680D1E4F" w14:textId="77777777" w:rsidR="000B1257" w:rsidRPr="00531CDE" w:rsidRDefault="000B1257">
                        <w:pPr>
                          <w:jc w:val="center"/>
                        </w:pPr>
                        <w:r w:rsidRPr="00531CDE">
                          <w:rPr>
                            <w:rFonts w:ascii="Tahoma" w:hAnsi="Tahoma" w:cs="Tahoma"/>
                            <w:bCs/>
                            <w:sz w:val="18"/>
                            <w:szCs w:val="18"/>
                            <w:lang w:val="sl-SI"/>
                          </w:rPr>
                          <w:t>Neposredno po izteku roka za predložitev ponudb</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39DAE397" w14:textId="77777777" w:rsidR="003D63C6" w:rsidRPr="003A32E0" w:rsidRDefault="003D63C6" w:rsidP="003D63C6">
                        <w:pPr>
                          <w:rPr>
                            <w:rFonts w:ascii="Tahoma" w:hAnsi="Tahoma" w:cs="Tahoma"/>
                            <w:sz w:val="18"/>
                            <w:szCs w:val="18"/>
                          </w:rPr>
                        </w:pPr>
                        <w:r w:rsidRPr="003A32E0">
                          <w:rPr>
                            <w:rFonts w:ascii="Tahoma" w:hAnsi="Tahoma" w:cs="Tahoma"/>
                            <w:bCs/>
                            <w:sz w:val="18"/>
                            <w:szCs w:val="18"/>
                            <w:lang w:val="sl-SI"/>
                          </w:rPr>
                          <w:t xml:space="preserve">Odpiranje ponudb bo potekalo avtomatično v informacijskem sistemu e-JN na spletnem naslovu https://ejn.gov.si/. </w:t>
                        </w:r>
                      </w:p>
                      <w:p w14:paraId="63E218D1" w14:textId="03EEA4C1" w:rsidR="000B1257" w:rsidRPr="00531CDE" w:rsidRDefault="003D63C6" w:rsidP="003D63C6">
                        <w:r w:rsidRPr="003A32E0">
                          <w:rPr>
                            <w:rFonts w:ascii="Tahoma" w:hAnsi="Tahoma" w:cs="Tahoma"/>
                            <w:bCs/>
                            <w:sz w:val="18"/>
                            <w:szCs w:val="18"/>
                            <w:lang w:val="sl-SI"/>
                          </w:rPr>
                          <w:t xml:space="preserve">Odpiranje poteka tako, da informacijski sistem e-JN samodejno dne </w:t>
                        </w:r>
                        <w:r w:rsidR="00173840">
                          <w:rPr>
                            <w:rFonts w:ascii="Tahoma" w:hAnsi="Tahoma" w:cs="Tahoma"/>
                            <w:b/>
                            <w:bCs/>
                            <w:sz w:val="18"/>
                            <w:szCs w:val="18"/>
                          </w:rPr>
                          <w:t>21</w:t>
                        </w:r>
                        <w:r w:rsidRPr="009C7AFF">
                          <w:rPr>
                            <w:rFonts w:ascii="Tahoma" w:hAnsi="Tahoma" w:cs="Tahoma"/>
                            <w:b/>
                            <w:bCs/>
                            <w:sz w:val="18"/>
                            <w:szCs w:val="18"/>
                            <w:lang w:val="sl-SI"/>
                          </w:rPr>
                          <w:t>.</w:t>
                        </w:r>
                        <w:r w:rsidR="00173840">
                          <w:rPr>
                            <w:rFonts w:ascii="Tahoma" w:hAnsi="Tahoma" w:cs="Tahoma"/>
                            <w:b/>
                            <w:bCs/>
                            <w:sz w:val="18"/>
                            <w:szCs w:val="18"/>
                          </w:rPr>
                          <w:t>07</w:t>
                        </w:r>
                        <w:r w:rsidRPr="009C7AFF">
                          <w:rPr>
                            <w:rFonts w:ascii="Tahoma" w:hAnsi="Tahoma" w:cs="Tahoma"/>
                            <w:b/>
                            <w:bCs/>
                            <w:sz w:val="18"/>
                            <w:szCs w:val="18"/>
                            <w:lang w:val="sl-SI"/>
                          </w:rPr>
                          <w:t>.2025 ob 12,00 uri</w:t>
                        </w:r>
                        <w:r w:rsidRPr="003A32E0">
                          <w:rPr>
                            <w:rFonts w:ascii="Tahoma" w:hAnsi="Tahoma" w:cs="Tahoma"/>
                            <w:b/>
                            <w:bCs/>
                            <w:sz w:val="18"/>
                            <w:szCs w:val="18"/>
                            <w:lang w:val="sl-SI"/>
                          </w:rPr>
                          <w:t>,</w:t>
                        </w:r>
                        <w:r w:rsidRPr="003A32E0">
                          <w:rPr>
                            <w:rFonts w:ascii="Tahoma" w:hAnsi="Tahoma" w:cs="Tahoma"/>
                            <w:bCs/>
                            <w:sz w:val="18"/>
                            <w:szCs w:val="18"/>
                            <w:lang w:val="sl-SI"/>
                          </w:rPr>
                          <w:t xml:space="preserve"> ki je določena za javno odpiranje ponudb, prikaže podatke o ponudniku, o variantah, če so bile zahtevane oziroma dovoljene, </w:t>
                        </w:r>
                        <w:proofErr w:type="spellStart"/>
                        <w:r w:rsidR="00173840" w:rsidRPr="000A68F3">
                          <w:rPr>
                            <w:rFonts w:ascii="Tahoma" w:hAnsi="Tahoma" w:cs="Tahoma"/>
                            <w:sz w:val="18"/>
                            <w:szCs w:val="18"/>
                          </w:rPr>
                          <w:t>ter</w:t>
                        </w:r>
                        <w:proofErr w:type="spellEnd"/>
                        <w:r w:rsidR="00173840" w:rsidRPr="000A68F3">
                          <w:rPr>
                            <w:rFonts w:ascii="Tahoma" w:hAnsi="Tahoma" w:cs="Tahoma"/>
                            <w:sz w:val="18"/>
                            <w:szCs w:val="18"/>
                          </w:rPr>
                          <w:t xml:space="preserve"> </w:t>
                        </w:r>
                        <w:proofErr w:type="spellStart"/>
                        <w:r w:rsidR="00173840" w:rsidRPr="000A68F3">
                          <w:rPr>
                            <w:rFonts w:ascii="Tahoma" w:hAnsi="Tahoma" w:cs="Tahoma"/>
                            <w:sz w:val="18"/>
                            <w:szCs w:val="18"/>
                          </w:rPr>
                          <w:t>omogoči</w:t>
                        </w:r>
                        <w:proofErr w:type="spellEnd"/>
                        <w:r w:rsidR="00173840" w:rsidRPr="000A68F3">
                          <w:rPr>
                            <w:rFonts w:ascii="Tahoma" w:hAnsi="Tahoma" w:cs="Tahoma"/>
                            <w:sz w:val="18"/>
                            <w:szCs w:val="18"/>
                          </w:rPr>
                          <w:t xml:space="preserve"> </w:t>
                        </w:r>
                        <w:proofErr w:type="spellStart"/>
                        <w:r w:rsidR="00173840" w:rsidRPr="000A68F3">
                          <w:rPr>
                            <w:rFonts w:ascii="Tahoma" w:hAnsi="Tahoma" w:cs="Tahoma"/>
                            <w:sz w:val="18"/>
                            <w:szCs w:val="18"/>
                          </w:rPr>
                          <w:t>dostop</w:t>
                        </w:r>
                        <w:proofErr w:type="spellEnd"/>
                        <w:r w:rsidR="00173840" w:rsidRPr="000A68F3">
                          <w:rPr>
                            <w:rFonts w:ascii="Tahoma" w:hAnsi="Tahoma" w:cs="Tahoma"/>
                            <w:sz w:val="18"/>
                            <w:szCs w:val="18"/>
                          </w:rPr>
                          <w:t xml:space="preserve"> do .pdf </w:t>
                        </w:r>
                        <w:proofErr w:type="spellStart"/>
                        <w:r w:rsidR="00173840" w:rsidRPr="000A68F3">
                          <w:rPr>
                            <w:rFonts w:ascii="Tahoma" w:hAnsi="Tahoma" w:cs="Tahoma"/>
                            <w:sz w:val="18"/>
                            <w:szCs w:val="18"/>
                          </w:rPr>
                          <w:t>dokumenta</w:t>
                        </w:r>
                        <w:proofErr w:type="spellEnd"/>
                        <w:r w:rsidR="00173840" w:rsidRPr="000A68F3">
                          <w:rPr>
                            <w:rFonts w:ascii="Tahoma" w:hAnsi="Tahoma" w:cs="Tahoma"/>
                            <w:sz w:val="18"/>
                            <w:szCs w:val="18"/>
                          </w:rPr>
                          <w:t xml:space="preserve">, ki ga </w:t>
                        </w:r>
                        <w:proofErr w:type="spellStart"/>
                        <w:r w:rsidR="00173840" w:rsidRPr="000A68F3">
                          <w:rPr>
                            <w:rFonts w:ascii="Tahoma" w:hAnsi="Tahoma" w:cs="Tahoma"/>
                            <w:sz w:val="18"/>
                            <w:szCs w:val="18"/>
                          </w:rPr>
                          <w:t>ponudnik</w:t>
                        </w:r>
                        <w:proofErr w:type="spellEnd"/>
                        <w:r w:rsidR="00173840" w:rsidRPr="000A68F3">
                          <w:rPr>
                            <w:rFonts w:ascii="Tahoma" w:hAnsi="Tahoma" w:cs="Tahoma"/>
                            <w:sz w:val="18"/>
                            <w:szCs w:val="18"/>
                          </w:rPr>
                          <w:t xml:space="preserve"> </w:t>
                        </w:r>
                        <w:proofErr w:type="spellStart"/>
                        <w:r w:rsidR="00173840" w:rsidRPr="000A68F3">
                          <w:rPr>
                            <w:rFonts w:ascii="Tahoma" w:hAnsi="Tahoma" w:cs="Tahoma"/>
                            <w:sz w:val="18"/>
                            <w:szCs w:val="18"/>
                          </w:rPr>
                          <w:t>naloži</w:t>
                        </w:r>
                        <w:proofErr w:type="spellEnd"/>
                        <w:r w:rsidR="00173840" w:rsidRPr="000A68F3">
                          <w:rPr>
                            <w:rFonts w:ascii="Tahoma" w:hAnsi="Tahoma" w:cs="Tahoma"/>
                            <w:sz w:val="18"/>
                            <w:szCs w:val="18"/>
                          </w:rPr>
                          <w:t xml:space="preserve"> v </w:t>
                        </w:r>
                        <w:proofErr w:type="spellStart"/>
                        <w:r w:rsidR="00173840" w:rsidRPr="000A68F3">
                          <w:rPr>
                            <w:rFonts w:ascii="Tahoma" w:hAnsi="Tahoma" w:cs="Tahoma"/>
                            <w:sz w:val="18"/>
                            <w:szCs w:val="18"/>
                          </w:rPr>
                          <w:t>sistem</w:t>
                        </w:r>
                        <w:proofErr w:type="spellEnd"/>
                        <w:r w:rsidR="00173840" w:rsidRPr="000A68F3">
                          <w:rPr>
                            <w:rFonts w:ascii="Tahoma" w:hAnsi="Tahoma" w:cs="Tahoma"/>
                            <w:sz w:val="18"/>
                            <w:szCs w:val="18"/>
                          </w:rPr>
                          <w:t xml:space="preserve"> e-JN pod </w:t>
                        </w:r>
                        <w:proofErr w:type="spellStart"/>
                        <w:r w:rsidR="00173840" w:rsidRPr="000A68F3">
                          <w:rPr>
                            <w:rFonts w:ascii="Tahoma" w:hAnsi="Tahoma" w:cs="Tahoma"/>
                            <w:sz w:val="18"/>
                            <w:szCs w:val="18"/>
                          </w:rPr>
                          <w:t>zavihek</w:t>
                        </w:r>
                        <w:proofErr w:type="spellEnd"/>
                        <w:r w:rsidR="00173840" w:rsidRPr="000A68F3">
                          <w:rPr>
                            <w:rFonts w:ascii="Tahoma" w:hAnsi="Tahoma" w:cs="Tahoma"/>
                            <w:sz w:val="18"/>
                            <w:szCs w:val="18"/>
                          </w:rPr>
                          <w:t xml:space="preserve"> »</w:t>
                        </w:r>
                        <w:proofErr w:type="spellStart"/>
                        <w:r w:rsidR="00173840" w:rsidRPr="000A68F3">
                          <w:rPr>
                            <w:rFonts w:ascii="Tahoma" w:hAnsi="Tahoma" w:cs="Tahoma"/>
                            <w:sz w:val="18"/>
                            <w:szCs w:val="18"/>
                          </w:rPr>
                          <w:t>Predračun</w:t>
                        </w:r>
                        <w:proofErr w:type="spellEnd"/>
                        <w:r w:rsidR="00173840" w:rsidRPr="000A68F3">
                          <w:rPr>
                            <w:rFonts w:ascii="Tahoma" w:hAnsi="Tahoma" w:cs="Tahoma"/>
                            <w:sz w:val="18"/>
                            <w:szCs w:val="18"/>
                          </w:rPr>
                          <w:t xml:space="preserve">«. Ta </w:t>
                        </w:r>
                        <w:proofErr w:type="spellStart"/>
                        <w:r w:rsidR="00173840" w:rsidRPr="000A68F3">
                          <w:rPr>
                            <w:rFonts w:ascii="Tahoma" w:hAnsi="Tahoma" w:cs="Tahoma"/>
                            <w:sz w:val="18"/>
                            <w:szCs w:val="18"/>
                          </w:rPr>
                          <w:t>dokument</w:t>
                        </w:r>
                        <w:proofErr w:type="spellEnd"/>
                        <w:r w:rsidR="00173840" w:rsidRPr="000A68F3">
                          <w:rPr>
                            <w:rFonts w:ascii="Tahoma" w:hAnsi="Tahoma" w:cs="Tahoma"/>
                            <w:sz w:val="18"/>
                            <w:szCs w:val="18"/>
                          </w:rPr>
                          <w:t xml:space="preserve"> </w:t>
                        </w:r>
                        <w:proofErr w:type="spellStart"/>
                        <w:r w:rsidR="00173840" w:rsidRPr="000A68F3">
                          <w:rPr>
                            <w:rFonts w:ascii="Tahoma" w:hAnsi="Tahoma" w:cs="Tahoma"/>
                            <w:sz w:val="18"/>
                            <w:szCs w:val="18"/>
                          </w:rPr>
                          <w:t>bo</w:t>
                        </w:r>
                        <w:proofErr w:type="spellEnd"/>
                        <w:r w:rsidR="00173840" w:rsidRPr="000A68F3">
                          <w:rPr>
                            <w:rFonts w:ascii="Tahoma" w:hAnsi="Tahoma" w:cs="Tahoma"/>
                            <w:sz w:val="18"/>
                            <w:szCs w:val="18"/>
                          </w:rPr>
                          <w:t xml:space="preserve"> </w:t>
                        </w:r>
                        <w:proofErr w:type="spellStart"/>
                        <w:r w:rsidR="00173840" w:rsidRPr="000A68F3">
                          <w:rPr>
                            <w:rFonts w:ascii="Tahoma" w:hAnsi="Tahoma" w:cs="Tahoma"/>
                            <w:sz w:val="18"/>
                            <w:szCs w:val="18"/>
                          </w:rPr>
                          <w:t>javen</w:t>
                        </w:r>
                        <w:proofErr w:type="spellEnd"/>
                        <w:r w:rsidR="00173840" w:rsidRPr="000A68F3">
                          <w:rPr>
                            <w:rFonts w:ascii="Tahoma" w:hAnsi="Tahoma" w:cs="Tahoma"/>
                            <w:sz w:val="18"/>
                            <w:szCs w:val="18"/>
                          </w:rPr>
                          <w:t xml:space="preserve"> </w:t>
                        </w:r>
                        <w:proofErr w:type="gramStart"/>
                        <w:r w:rsidR="00173840" w:rsidRPr="000A68F3">
                          <w:rPr>
                            <w:rFonts w:ascii="Tahoma" w:hAnsi="Tahoma" w:cs="Tahoma"/>
                            <w:sz w:val="18"/>
                            <w:szCs w:val="18"/>
                          </w:rPr>
                          <w:t>oz,.</w:t>
                        </w:r>
                        <w:proofErr w:type="gramEnd"/>
                        <w:r w:rsidR="00173840" w:rsidRPr="000A68F3">
                          <w:rPr>
                            <w:rFonts w:ascii="Tahoma" w:hAnsi="Tahoma" w:cs="Tahoma"/>
                            <w:sz w:val="18"/>
                            <w:szCs w:val="18"/>
                          </w:rPr>
                          <w:t xml:space="preserve"> </w:t>
                        </w:r>
                        <w:proofErr w:type="spellStart"/>
                        <w:r w:rsidR="00173840" w:rsidRPr="000A68F3">
                          <w:rPr>
                            <w:rFonts w:ascii="Tahoma" w:hAnsi="Tahoma" w:cs="Tahoma"/>
                            <w:sz w:val="18"/>
                            <w:szCs w:val="18"/>
                          </w:rPr>
                          <w:t>objavljen</w:t>
                        </w:r>
                        <w:proofErr w:type="spellEnd"/>
                        <w:r w:rsidR="00173840" w:rsidRPr="000A68F3">
                          <w:rPr>
                            <w:rFonts w:ascii="Tahoma" w:hAnsi="Tahoma" w:cs="Tahoma"/>
                            <w:sz w:val="18"/>
                            <w:szCs w:val="18"/>
                          </w:rPr>
                          <w:t xml:space="preserve"> </w:t>
                        </w:r>
                        <w:proofErr w:type="spellStart"/>
                        <w:r w:rsidR="00173840" w:rsidRPr="000A68F3">
                          <w:rPr>
                            <w:rFonts w:ascii="Tahoma" w:hAnsi="Tahoma" w:cs="Tahoma"/>
                            <w:sz w:val="18"/>
                            <w:szCs w:val="18"/>
                          </w:rPr>
                          <w:t>na</w:t>
                        </w:r>
                        <w:proofErr w:type="spellEnd"/>
                        <w:r w:rsidR="00173840" w:rsidRPr="000A68F3">
                          <w:rPr>
                            <w:rFonts w:ascii="Tahoma" w:hAnsi="Tahoma" w:cs="Tahoma"/>
                            <w:sz w:val="18"/>
                            <w:szCs w:val="18"/>
                          </w:rPr>
                          <w:t xml:space="preserve"> </w:t>
                        </w:r>
                        <w:proofErr w:type="spellStart"/>
                        <w:r w:rsidR="00173840" w:rsidRPr="000A68F3">
                          <w:rPr>
                            <w:rFonts w:ascii="Tahoma" w:hAnsi="Tahoma" w:cs="Tahoma"/>
                            <w:sz w:val="18"/>
                            <w:szCs w:val="18"/>
                          </w:rPr>
                          <w:t>portalu</w:t>
                        </w:r>
                        <w:proofErr w:type="spellEnd"/>
                        <w:r w:rsidR="00173840" w:rsidRPr="000A68F3">
                          <w:rPr>
                            <w:rFonts w:ascii="Tahoma" w:hAnsi="Tahoma" w:cs="Tahoma"/>
                            <w:sz w:val="18"/>
                            <w:szCs w:val="18"/>
                          </w:rPr>
                          <w:t xml:space="preserve"> e-</w:t>
                        </w:r>
                        <w:proofErr w:type="spellStart"/>
                        <w:r w:rsidR="00173840" w:rsidRPr="000A68F3">
                          <w:rPr>
                            <w:rFonts w:ascii="Tahoma" w:hAnsi="Tahoma" w:cs="Tahoma"/>
                            <w:sz w:val="18"/>
                            <w:szCs w:val="18"/>
                          </w:rPr>
                          <w:t>jn.</w:t>
                        </w:r>
                        <w:proofErr w:type="spellEnd"/>
                        <w:r w:rsidR="00173840" w:rsidRPr="000A68F3">
                          <w:rPr>
                            <w:rFonts w:ascii="Tahoma" w:hAnsi="Tahoma" w:cs="Tahoma"/>
                            <w:sz w:val="18"/>
                            <w:szCs w:val="18"/>
                          </w:rPr>
                          <w:t xml:space="preserve"> </w:t>
                        </w:r>
                        <w:proofErr w:type="spellStart"/>
                        <w:r w:rsidR="00173840" w:rsidRPr="000A68F3">
                          <w:rPr>
                            <w:rFonts w:ascii="Tahoma" w:hAnsi="Tahoma" w:cs="Tahoma"/>
                            <w:sz w:val="18"/>
                            <w:szCs w:val="18"/>
                          </w:rPr>
                          <w:t>Ponudniki</w:t>
                        </w:r>
                        <w:proofErr w:type="spellEnd"/>
                        <w:r w:rsidR="00173840" w:rsidRPr="000A68F3">
                          <w:rPr>
                            <w:rFonts w:ascii="Tahoma" w:hAnsi="Tahoma" w:cs="Tahoma"/>
                            <w:sz w:val="18"/>
                            <w:szCs w:val="18"/>
                          </w:rPr>
                          <w:t xml:space="preserve">, ki so </w:t>
                        </w:r>
                        <w:proofErr w:type="spellStart"/>
                        <w:r w:rsidR="00173840" w:rsidRPr="000A68F3">
                          <w:rPr>
                            <w:rFonts w:ascii="Tahoma" w:hAnsi="Tahoma" w:cs="Tahoma"/>
                            <w:sz w:val="18"/>
                            <w:szCs w:val="18"/>
                          </w:rPr>
                          <w:t>oddali</w:t>
                        </w:r>
                        <w:proofErr w:type="spellEnd"/>
                        <w:r w:rsidR="00173840" w:rsidRPr="000A68F3">
                          <w:rPr>
                            <w:rFonts w:ascii="Tahoma" w:hAnsi="Tahoma" w:cs="Tahoma"/>
                            <w:sz w:val="18"/>
                            <w:szCs w:val="18"/>
                          </w:rPr>
                          <w:t xml:space="preserve"> </w:t>
                        </w:r>
                        <w:proofErr w:type="spellStart"/>
                        <w:r w:rsidR="00173840" w:rsidRPr="000A68F3">
                          <w:rPr>
                            <w:rFonts w:ascii="Tahoma" w:hAnsi="Tahoma" w:cs="Tahoma"/>
                            <w:sz w:val="18"/>
                            <w:szCs w:val="18"/>
                          </w:rPr>
                          <w:t>ponudbe</w:t>
                        </w:r>
                        <w:proofErr w:type="spellEnd"/>
                        <w:r w:rsidR="00173840" w:rsidRPr="000A68F3">
                          <w:rPr>
                            <w:rFonts w:ascii="Tahoma" w:hAnsi="Tahoma" w:cs="Tahoma"/>
                            <w:sz w:val="18"/>
                            <w:szCs w:val="18"/>
                          </w:rPr>
                          <w:t xml:space="preserve">, </w:t>
                        </w:r>
                        <w:proofErr w:type="spellStart"/>
                        <w:r w:rsidR="00173840" w:rsidRPr="000A68F3">
                          <w:rPr>
                            <w:rFonts w:ascii="Tahoma" w:hAnsi="Tahoma" w:cs="Tahoma"/>
                            <w:sz w:val="18"/>
                            <w:szCs w:val="18"/>
                          </w:rPr>
                          <w:t>imajo</w:t>
                        </w:r>
                        <w:proofErr w:type="spellEnd"/>
                        <w:r w:rsidR="00173840" w:rsidRPr="000A68F3">
                          <w:rPr>
                            <w:rFonts w:ascii="Tahoma" w:hAnsi="Tahoma" w:cs="Tahoma"/>
                            <w:sz w:val="18"/>
                            <w:szCs w:val="18"/>
                          </w:rPr>
                          <w:t xml:space="preserve"> </w:t>
                        </w:r>
                        <w:proofErr w:type="spellStart"/>
                        <w:r w:rsidR="00173840" w:rsidRPr="000A68F3">
                          <w:rPr>
                            <w:rFonts w:ascii="Tahoma" w:hAnsi="Tahoma" w:cs="Tahoma"/>
                            <w:sz w:val="18"/>
                            <w:szCs w:val="18"/>
                          </w:rPr>
                          <w:t>te</w:t>
                        </w:r>
                        <w:proofErr w:type="spellEnd"/>
                        <w:r w:rsidR="00173840" w:rsidRPr="000A68F3">
                          <w:rPr>
                            <w:rFonts w:ascii="Tahoma" w:hAnsi="Tahoma" w:cs="Tahoma"/>
                            <w:sz w:val="18"/>
                            <w:szCs w:val="18"/>
                          </w:rPr>
                          <w:t xml:space="preserve"> </w:t>
                        </w:r>
                        <w:proofErr w:type="spellStart"/>
                        <w:r w:rsidR="00173840" w:rsidRPr="000A68F3">
                          <w:rPr>
                            <w:rFonts w:ascii="Tahoma" w:hAnsi="Tahoma" w:cs="Tahoma"/>
                            <w:sz w:val="18"/>
                            <w:szCs w:val="18"/>
                          </w:rPr>
                          <w:t>podatke</w:t>
                        </w:r>
                        <w:proofErr w:type="spellEnd"/>
                        <w:r w:rsidR="00173840" w:rsidRPr="000A68F3">
                          <w:rPr>
                            <w:rFonts w:ascii="Tahoma" w:hAnsi="Tahoma" w:cs="Tahoma"/>
                            <w:sz w:val="18"/>
                            <w:szCs w:val="18"/>
                          </w:rPr>
                          <w:t xml:space="preserve"> v </w:t>
                        </w:r>
                        <w:proofErr w:type="spellStart"/>
                        <w:r w:rsidR="00173840" w:rsidRPr="000A68F3">
                          <w:rPr>
                            <w:rFonts w:ascii="Tahoma" w:hAnsi="Tahoma" w:cs="Tahoma"/>
                            <w:sz w:val="18"/>
                            <w:szCs w:val="18"/>
                          </w:rPr>
                          <w:t>informacijskem</w:t>
                        </w:r>
                        <w:proofErr w:type="spellEnd"/>
                        <w:r w:rsidR="00173840" w:rsidRPr="000A68F3">
                          <w:rPr>
                            <w:rFonts w:ascii="Tahoma" w:hAnsi="Tahoma" w:cs="Tahoma"/>
                            <w:sz w:val="18"/>
                            <w:szCs w:val="18"/>
                          </w:rPr>
                          <w:t xml:space="preserve"> </w:t>
                        </w:r>
                        <w:proofErr w:type="spellStart"/>
                        <w:r w:rsidR="00173840" w:rsidRPr="000A68F3">
                          <w:rPr>
                            <w:rFonts w:ascii="Tahoma" w:hAnsi="Tahoma" w:cs="Tahoma"/>
                            <w:sz w:val="18"/>
                            <w:szCs w:val="18"/>
                          </w:rPr>
                          <w:t>sistemu</w:t>
                        </w:r>
                        <w:proofErr w:type="spellEnd"/>
                        <w:r w:rsidR="00173840" w:rsidRPr="000A68F3">
                          <w:rPr>
                            <w:rFonts w:ascii="Tahoma" w:hAnsi="Tahoma" w:cs="Tahoma"/>
                            <w:sz w:val="18"/>
                            <w:szCs w:val="18"/>
                          </w:rPr>
                          <w:t xml:space="preserve"> e-JN </w:t>
                        </w:r>
                        <w:proofErr w:type="spellStart"/>
                        <w:r w:rsidR="00173840" w:rsidRPr="000A68F3">
                          <w:rPr>
                            <w:rFonts w:ascii="Tahoma" w:hAnsi="Tahoma" w:cs="Tahoma"/>
                            <w:sz w:val="18"/>
                            <w:szCs w:val="18"/>
                          </w:rPr>
                          <w:t>na</w:t>
                        </w:r>
                        <w:proofErr w:type="spellEnd"/>
                        <w:r w:rsidR="00173840" w:rsidRPr="000A68F3">
                          <w:rPr>
                            <w:rFonts w:ascii="Tahoma" w:hAnsi="Tahoma" w:cs="Tahoma"/>
                            <w:sz w:val="18"/>
                            <w:szCs w:val="18"/>
                          </w:rPr>
                          <w:t xml:space="preserve"> </w:t>
                        </w:r>
                        <w:proofErr w:type="spellStart"/>
                        <w:r w:rsidR="00173840" w:rsidRPr="000A68F3">
                          <w:rPr>
                            <w:rFonts w:ascii="Tahoma" w:hAnsi="Tahoma" w:cs="Tahoma"/>
                            <w:sz w:val="18"/>
                            <w:szCs w:val="18"/>
                          </w:rPr>
                          <w:t>razpolago</w:t>
                        </w:r>
                        <w:proofErr w:type="spellEnd"/>
                        <w:r w:rsidR="00173840" w:rsidRPr="000A68F3">
                          <w:rPr>
                            <w:rFonts w:ascii="Tahoma" w:hAnsi="Tahoma" w:cs="Tahoma"/>
                            <w:sz w:val="18"/>
                            <w:szCs w:val="18"/>
                          </w:rPr>
                          <w:t xml:space="preserve"> v </w:t>
                        </w:r>
                        <w:proofErr w:type="spellStart"/>
                        <w:r w:rsidR="00173840" w:rsidRPr="000A68F3">
                          <w:rPr>
                            <w:rFonts w:ascii="Tahoma" w:hAnsi="Tahoma" w:cs="Tahoma"/>
                            <w:sz w:val="18"/>
                            <w:szCs w:val="18"/>
                          </w:rPr>
                          <w:t>razdelku</w:t>
                        </w:r>
                        <w:proofErr w:type="spellEnd"/>
                        <w:r w:rsidR="00173840" w:rsidRPr="000A68F3">
                          <w:rPr>
                            <w:rFonts w:ascii="Tahoma" w:hAnsi="Tahoma" w:cs="Tahoma"/>
                            <w:sz w:val="18"/>
                            <w:szCs w:val="18"/>
                          </w:rPr>
                          <w:t xml:space="preserve"> »</w:t>
                        </w:r>
                        <w:proofErr w:type="spellStart"/>
                        <w:r w:rsidR="00173840" w:rsidRPr="000A68F3">
                          <w:rPr>
                            <w:rFonts w:ascii="Tahoma" w:hAnsi="Tahoma" w:cs="Tahoma"/>
                            <w:sz w:val="18"/>
                            <w:szCs w:val="18"/>
                          </w:rPr>
                          <w:t>Zapisnik</w:t>
                        </w:r>
                        <w:proofErr w:type="spellEnd"/>
                        <w:r w:rsidR="00173840" w:rsidRPr="000A68F3">
                          <w:rPr>
                            <w:rFonts w:ascii="Tahoma" w:hAnsi="Tahoma" w:cs="Tahoma"/>
                            <w:sz w:val="18"/>
                            <w:szCs w:val="18"/>
                          </w:rPr>
                          <w:t xml:space="preserve"> o </w:t>
                        </w:r>
                        <w:proofErr w:type="spellStart"/>
                        <w:r w:rsidR="00173840" w:rsidRPr="000A68F3">
                          <w:rPr>
                            <w:rFonts w:ascii="Tahoma" w:hAnsi="Tahoma" w:cs="Tahoma"/>
                            <w:sz w:val="18"/>
                            <w:szCs w:val="18"/>
                          </w:rPr>
                          <w:t>odpiranju</w:t>
                        </w:r>
                        <w:proofErr w:type="spellEnd"/>
                        <w:r w:rsidR="00173840" w:rsidRPr="000A68F3">
                          <w:rPr>
                            <w:rFonts w:ascii="Tahoma" w:hAnsi="Tahoma" w:cs="Tahoma"/>
                            <w:sz w:val="18"/>
                            <w:szCs w:val="18"/>
                          </w:rPr>
                          <w:t xml:space="preserve"> </w:t>
                        </w:r>
                        <w:proofErr w:type="spellStart"/>
                        <w:r w:rsidR="00173840" w:rsidRPr="000A68F3">
                          <w:rPr>
                            <w:rFonts w:ascii="Tahoma" w:hAnsi="Tahoma" w:cs="Tahoma"/>
                            <w:sz w:val="18"/>
                            <w:szCs w:val="18"/>
                          </w:rPr>
                          <w:t>ponudb</w:t>
                        </w:r>
                        <w:proofErr w:type="spellEnd"/>
                        <w:proofErr w:type="gramStart"/>
                        <w:r w:rsidR="00173840" w:rsidRPr="000A68F3">
                          <w:rPr>
                            <w:rFonts w:ascii="Tahoma" w:hAnsi="Tahoma" w:cs="Tahoma"/>
                            <w:sz w:val="18"/>
                            <w:szCs w:val="18"/>
                          </w:rPr>
                          <w:t>«.</w:t>
                        </w:r>
                        <w:r w:rsidR="00173840" w:rsidRPr="00A968E4">
                          <w:rPr>
                            <w:rFonts w:ascii="Tahoma" w:hAnsi="Tahoma" w:cs="Tahoma"/>
                            <w:bCs/>
                            <w:sz w:val="18"/>
                            <w:szCs w:val="18"/>
                            <w:lang w:val="sl-SI"/>
                          </w:rPr>
                          <w:t>v</w:t>
                        </w:r>
                        <w:proofErr w:type="gramEnd"/>
                        <w:r w:rsidR="00173840" w:rsidRPr="00A968E4">
                          <w:rPr>
                            <w:rFonts w:ascii="Tahoma" w:hAnsi="Tahoma" w:cs="Tahoma"/>
                            <w:bCs/>
                            <w:sz w:val="18"/>
                            <w:szCs w:val="18"/>
                            <w:lang w:val="sl-SI"/>
                          </w:rPr>
                          <w:t xml:space="preserve"> razdelku »Zapisnik o odpiranju ponudb«.</w:t>
                        </w:r>
                      </w:p>
                    </w:tc>
                  </w:tr>
                </w:tbl>
                <w:p w14:paraId="4A5B9649" w14:textId="77777777" w:rsidR="000B1257" w:rsidRPr="00531CDE" w:rsidRDefault="000B1257">
                  <w:pPr>
                    <w:pStyle w:val="Slog2"/>
                    <w:rPr>
                      <w:sz w:val="18"/>
                      <w:szCs w:val="18"/>
                    </w:rPr>
                  </w:pPr>
                </w:p>
              </w:tc>
            </w:tr>
          </w:tbl>
          <w:p w14:paraId="669529BE" w14:textId="77777777" w:rsidR="000B1257" w:rsidRPr="00531CDE" w:rsidRDefault="000B1257">
            <w:pPr>
              <w:pStyle w:val="Slog2"/>
            </w:pPr>
            <w:r w:rsidRPr="00531CDE">
              <w:rPr>
                <w:sz w:val="20"/>
                <w:szCs w:val="20"/>
              </w:rPr>
              <w:t>5. Preverjanje sposobnosti</w:t>
            </w:r>
          </w:p>
          <w:tbl>
            <w:tblPr>
              <w:tblW w:w="0" w:type="auto"/>
              <w:tblLayout w:type="fixed"/>
              <w:tblLook w:val="0000" w:firstRow="0" w:lastRow="0" w:firstColumn="0" w:lastColumn="0" w:noHBand="0" w:noVBand="0"/>
            </w:tblPr>
            <w:tblGrid>
              <w:gridCol w:w="8415"/>
            </w:tblGrid>
            <w:tr w:rsidR="000B1257" w:rsidRPr="00531CDE" w14:paraId="5AA2BBD6" w14:textId="77777777">
              <w:tc>
                <w:tcPr>
                  <w:tcW w:w="8415" w:type="dxa"/>
                  <w:tcBorders>
                    <w:top w:val="single" w:sz="4" w:space="0" w:color="669999"/>
                    <w:left w:val="single" w:sz="4" w:space="0" w:color="669999"/>
                    <w:bottom w:val="single" w:sz="4" w:space="0" w:color="669999"/>
                    <w:right w:val="single" w:sz="4" w:space="0" w:color="669999"/>
                  </w:tcBorders>
                  <w:shd w:val="clear" w:color="auto" w:fill="auto"/>
                </w:tcPr>
                <w:p w14:paraId="0AC24A22" w14:textId="287DD734" w:rsidR="004B0A7F" w:rsidRPr="00AE6CCC" w:rsidRDefault="004B0A7F" w:rsidP="00AE6CCC">
                  <w:pPr>
                    <w:spacing w:after="120"/>
                    <w:jc w:val="left"/>
                    <w:rPr>
                      <w:rFonts w:ascii="Tahoma" w:hAnsi="Tahoma" w:cs="Tahoma"/>
                      <w:sz w:val="18"/>
                      <w:szCs w:val="18"/>
                    </w:rPr>
                  </w:pPr>
                  <w:proofErr w:type="spellStart"/>
                  <w:r w:rsidRPr="005C2CFF">
                    <w:rPr>
                      <w:rFonts w:ascii="Tahoma" w:hAnsi="Tahoma" w:cs="Tahoma"/>
                      <w:sz w:val="18"/>
                      <w:szCs w:val="18"/>
                    </w:rPr>
                    <w:t>Gospodarski</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subjekt</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potrdi</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izpolnjevanje</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pogojev</w:t>
                  </w:r>
                  <w:proofErr w:type="spellEnd"/>
                  <w:r w:rsidRPr="005C2CFF">
                    <w:rPr>
                      <w:rFonts w:ascii="Tahoma" w:hAnsi="Tahoma" w:cs="Tahoma"/>
                      <w:sz w:val="18"/>
                      <w:szCs w:val="18"/>
                    </w:rPr>
                    <w:t xml:space="preserve"> s </w:t>
                  </w:r>
                  <w:proofErr w:type="spellStart"/>
                  <w:r w:rsidRPr="005C2CFF">
                    <w:rPr>
                      <w:rFonts w:ascii="Tahoma" w:hAnsi="Tahoma" w:cs="Tahoma"/>
                      <w:sz w:val="18"/>
                      <w:szCs w:val="18"/>
                    </w:rPr>
                    <w:t>predložitvijo</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izpolnjenega</w:t>
                  </w:r>
                  <w:proofErr w:type="spellEnd"/>
                  <w:r w:rsidRPr="005C2CFF">
                    <w:rPr>
                      <w:rFonts w:ascii="Tahoma" w:hAnsi="Tahoma" w:cs="Tahoma"/>
                      <w:sz w:val="18"/>
                      <w:szCs w:val="18"/>
                    </w:rPr>
                    <w:t xml:space="preserve"> in </w:t>
                  </w:r>
                  <w:proofErr w:type="spellStart"/>
                  <w:r w:rsidRPr="005C2CFF">
                    <w:rPr>
                      <w:rFonts w:ascii="Tahoma" w:hAnsi="Tahoma" w:cs="Tahoma"/>
                      <w:sz w:val="18"/>
                      <w:szCs w:val="18"/>
                    </w:rPr>
                    <w:t>podpisanega</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obrazca</w:t>
                  </w:r>
                  <w:proofErr w:type="spellEnd"/>
                  <w:r w:rsidRPr="005C2CFF">
                    <w:rPr>
                      <w:rFonts w:ascii="Tahoma" w:hAnsi="Tahoma" w:cs="Tahoma"/>
                      <w:sz w:val="18"/>
                      <w:szCs w:val="18"/>
                    </w:rPr>
                    <w:t xml:space="preserve"> ESPD (</w:t>
                  </w:r>
                  <w:proofErr w:type="spellStart"/>
                  <w:r w:rsidRPr="005C2CFF">
                    <w:rPr>
                      <w:rFonts w:ascii="Tahoma" w:hAnsi="Tahoma" w:cs="Tahoma"/>
                      <w:sz w:val="18"/>
                      <w:szCs w:val="18"/>
                    </w:rPr>
                    <w:t>gospodarski</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subjekt</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obrazec</w:t>
                  </w:r>
                  <w:proofErr w:type="spellEnd"/>
                  <w:r w:rsidRPr="005C2CFF">
                    <w:rPr>
                      <w:rFonts w:ascii="Tahoma" w:hAnsi="Tahoma" w:cs="Tahoma"/>
                      <w:sz w:val="18"/>
                      <w:szCs w:val="18"/>
                    </w:rPr>
                    <w:t xml:space="preserve"> ESPD </w:t>
                  </w:r>
                  <w:proofErr w:type="spellStart"/>
                  <w:r w:rsidRPr="005C2CFF">
                    <w:rPr>
                      <w:rFonts w:ascii="Tahoma" w:hAnsi="Tahoma" w:cs="Tahoma"/>
                      <w:sz w:val="18"/>
                      <w:szCs w:val="18"/>
                    </w:rPr>
                    <w:t>iz</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razpisne</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dokumentacije</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shrani</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na</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svoj</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računalnik</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nato</w:t>
                  </w:r>
                  <w:proofErr w:type="spellEnd"/>
                  <w:r w:rsidRPr="005C2CFF">
                    <w:rPr>
                      <w:rFonts w:ascii="Tahoma" w:hAnsi="Tahoma" w:cs="Tahoma"/>
                      <w:sz w:val="18"/>
                      <w:szCs w:val="18"/>
                    </w:rPr>
                    <w:t xml:space="preserve"> pa ga </w:t>
                  </w:r>
                  <w:proofErr w:type="spellStart"/>
                  <w:r w:rsidRPr="005C2CFF">
                    <w:rPr>
                      <w:rFonts w:ascii="Tahoma" w:hAnsi="Tahoma" w:cs="Tahoma"/>
                      <w:sz w:val="18"/>
                      <w:szCs w:val="18"/>
                    </w:rPr>
                    <w:t>izpolni</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preko</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spletne</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povezave</w:t>
                  </w:r>
                  <w:proofErr w:type="spellEnd"/>
                  <w:r w:rsidRPr="005C2CFF">
                    <w:rPr>
                      <w:rFonts w:ascii="Tahoma" w:hAnsi="Tahoma" w:cs="Tahoma"/>
                      <w:sz w:val="18"/>
                      <w:szCs w:val="18"/>
                    </w:rPr>
                    <w:t xml:space="preserve"> https://ejn.gov.si/espd. Na </w:t>
                  </w:r>
                  <w:proofErr w:type="spellStart"/>
                  <w:r w:rsidRPr="005C2CFF">
                    <w:rPr>
                      <w:rFonts w:ascii="Tahoma" w:hAnsi="Tahoma" w:cs="Tahoma"/>
                      <w:sz w:val="18"/>
                      <w:szCs w:val="18"/>
                    </w:rPr>
                    <w:t>tej</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spletni</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povezavi</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gospodarski</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subjekt</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izbere</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opcijo</w:t>
                  </w:r>
                  <w:proofErr w:type="spellEnd"/>
                  <w:r w:rsidRPr="005C2CFF">
                    <w:rPr>
                      <w:rFonts w:ascii="Tahoma" w:hAnsi="Tahoma" w:cs="Tahoma"/>
                      <w:sz w:val="18"/>
                      <w:szCs w:val="18"/>
                    </w:rPr>
                    <w:t xml:space="preserve"> »Sem </w:t>
                  </w:r>
                  <w:proofErr w:type="spellStart"/>
                  <w:r w:rsidRPr="005C2CFF">
                    <w:rPr>
                      <w:rFonts w:ascii="Tahoma" w:hAnsi="Tahoma" w:cs="Tahoma"/>
                      <w:sz w:val="18"/>
                      <w:szCs w:val="18"/>
                    </w:rPr>
                    <w:t>gospodarski</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subjekt</w:t>
                  </w:r>
                  <w:proofErr w:type="spellEnd"/>
                  <w:r w:rsidRPr="005C2CFF">
                    <w:rPr>
                      <w:rFonts w:ascii="Tahoma" w:hAnsi="Tahoma" w:cs="Tahoma"/>
                      <w:sz w:val="18"/>
                      <w:szCs w:val="18"/>
                    </w:rPr>
                    <w:t xml:space="preserve">« in </w:t>
                  </w:r>
                  <w:proofErr w:type="spellStart"/>
                  <w:r w:rsidRPr="005C2CFF">
                    <w:rPr>
                      <w:rFonts w:ascii="Tahoma" w:hAnsi="Tahoma" w:cs="Tahoma"/>
                      <w:sz w:val="18"/>
                      <w:szCs w:val="18"/>
                    </w:rPr>
                    <w:t>opcijo</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Uvoziti</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naročnikov</w:t>
                  </w:r>
                  <w:proofErr w:type="spellEnd"/>
                  <w:r w:rsidRPr="005C2CFF">
                    <w:rPr>
                      <w:rFonts w:ascii="Tahoma" w:hAnsi="Tahoma" w:cs="Tahoma"/>
                      <w:sz w:val="18"/>
                      <w:szCs w:val="18"/>
                    </w:rPr>
                    <w:t xml:space="preserve"> ESPD«. </w:t>
                  </w:r>
                  <w:proofErr w:type="spellStart"/>
                  <w:r w:rsidRPr="005C2CFF">
                    <w:rPr>
                      <w:rFonts w:ascii="Tahoma" w:hAnsi="Tahoma" w:cs="Tahoma"/>
                      <w:sz w:val="18"/>
                      <w:szCs w:val="18"/>
                    </w:rPr>
                    <w:t>Gospodarski</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subjekt</w:t>
                  </w:r>
                  <w:proofErr w:type="spellEnd"/>
                  <w:r w:rsidRPr="005C2CFF">
                    <w:rPr>
                      <w:rFonts w:ascii="Tahoma" w:hAnsi="Tahoma" w:cs="Tahoma"/>
                      <w:sz w:val="18"/>
                      <w:szCs w:val="18"/>
                    </w:rPr>
                    <w:t xml:space="preserve"> ESPD </w:t>
                  </w:r>
                  <w:proofErr w:type="spellStart"/>
                  <w:r w:rsidRPr="005C2CFF">
                    <w:rPr>
                      <w:rFonts w:ascii="Tahoma" w:hAnsi="Tahoma" w:cs="Tahoma"/>
                      <w:sz w:val="18"/>
                      <w:szCs w:val="18"/>
                    </w:rPr>
                    <w:t>nato</w:t>
                  </w:r>
                  <w:proofErr w:type="spellEnd"/>
                  <w:r w:rsidRPr="005C2CFF">
                    <w:rPr>
                      <w:rFonts w:ascii="Tahoma" w:hAnsi="Tahoma" w:cs="Tahoma"/>
                      <w:sz w:val="18"/>
                      <w:szCs w:val="18"/>
                    </w:rPr>
                    <w:t xml:space="preserve"> v </w:t>
                  </w:r>
                  <w:proofErr w:type="spellStart"/>
                  <w:r w:rsidRPr="005C2CFF">
                    <w:rPr>
                      <w:rFonts w:ascii="Tahoma" w:hAnsi="Tahoma" w:cs="Tahoma"/>
                      <w:sz w:val="18"/>
                      <w:szCs w:val="18"/>
                    </w:rPr>
                    <w:t>celoti</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izpolni</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natisne</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podpiše</w:t>
                  </w:r>
                  <w:proofErr w:type="spellEnd"/>
                  <w:r w:rsidRPr="005C2CFF">
                    <w:rPr>
                      <w:rFonts w:ascii="Tahoma" w:hAnsi="Tahoma" w:cs="Tahoma"/>
                      <w:sz w:val="18"/>
                      <w:szCs w:val="18"/>
                    </w:rPr>
                    <w:t xml:space="preserve"> in </w:t>
                  </w:r>
                  <w:proofErr w:type="spellStart"/>
                  <w:r w:rsidRPr="005C2CFF">
                    <w:rPr>
                      <w:rFonts w:ascii="Tahoma" w:hAnsi="Tahoma" w:cs="Tahoma"/>
                      <w:sz w:val="18"/>
                      <w:szCs w:val="18"/>
                    </w:rPr>
                    <w:t>žigosa</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ter</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predloži</w:t>
                  </w:r>
                  <w:proofErr w:type="spellEnd"/>
                  <w:r w:rsidRPr="005C2CFF">
                    <w:rPr>
                      <w:rFonts w:ascii="Tahoma" w:hAnsi="Tahoma" w:cs="Tahoma"/>
                      <w:sz w:val="18"/>
                      <w:szCs w:val="18"/>
                    </w:rPr>
                    <w:t xml:space="preserve"> v </w:t>
                  </w:r>
                  <w:proofErr w:type="spellStart"/>
                  <w:r w:rsidRPr="005C2CFF">
                    <w:rPr>
                      <w:rFonts w:ascii="Tahoma" w:hAnsi="Tahoma" w:cs="Tahoma"/>
                      <w:sz w:val="18"/>
                      <w:szCs w:val="18"/>
                    </w:rPr>
                    <w:t>svoji</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ponudbi</w:t>
                  </w:r>
                  <w:proofErr w:type="spellEnd"/>
                  <w:r w:rsidRPr="005C2CFF">
                    <w:rPr>
                      <w:rFonts w:ascii="Tahoma" w:hAnsi="Tahoma" w:cs="Tahoma"/>
                      <w:sz w:val="18"/>
                      <w:szCs w:val="18"/>
                    </w:rPr>
                    <w:t xml:space="preserve">). Prav </w:t>
                  </w:r>
                  <w:proofErr w:type="spellStart"/>
                  <w:r w:rsidRPr="005C2CFF">
                    <w:rPr>
                      <w:rFonts w:ascii="Tahoma" w:hAnsi="Tahoma" w:cs="Tahoma"/>
                      <w:sz w:val="18"/>
                      <w:szCs w:val="18"/>
                    </w:rPr>
                    <w:t>tako</w:t>
                  </w:r>
                  <w:proofErr w:type="spellEnd"/>
                  <w:r w:rsidRPr="005C2CFF">
                    <w:rPr>
                      <w:rFonts w:ascii="Tahoma" w:hAnsi="Tahoma" w:cs="Tahoma"/>
                      <w:sz w:val="18"/>
                      <w:szCs w:val="18"/>
                    </w:rPr>
                    <w:t xml:space="preserve"> mora </w:t>
                  </w:r>
                  <w:proofErr w:type="spellStart"/>
                  <w:r w:rsidRPr="005C2CFF">
                    <w:rPr>
                      <w:rFonts w:ascii="Tahoma" w:hAnsi="Tahoma" w:cs="Tahoma"/>
                      <w:sz w:val="18"/>
                      <w:szCs w:val="18"/>
                    </w:rPr>
                    <w:t>ponudnik</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ponudbi</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predložiti</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dokumente</w:t>
                  </w:r>
                  <w:proofErr w:type="spellEnd"/>
                  <w:r w:rsidRPr="005C2CFF">
                    <w:rPr>
                      <w:rFonts w:ascii="Tahoma" w:hAnsi="Tahoma" w:cs="Tahoma"/>
                      <w:sz w:val="18"/>
                      <w:szCs w:val="18"/>
                    </w:rPr>
                    <w:t xml:space="preserve">, ki so </w:t>
                  </w:r>
                  <w:proofErr w:type="spellStart"/>
                  <w:r w:rsidRPr="005C2CFF">
                    <w:rPr>
                      <w:rFonts w:ascii="Tahoma" w:hAnsi="Tahoma" w:cs="Tahoma"/>
                      <w:sz w:val="18"/>
                      <w:szCs w:val="18"/>
                    </w:rPr>
                    <w:t>zahtevani</w:t>
                  </w:r>
                  <w:proofErr w:type="spellEnd"/>
                  <w:r w:rsidRPr="005C2CFF">
                    <w:rPr>
                      <w:rFonts w:ascii="Tahoma" w:hAnsi="Tahoma" w:cs="Tahoma"/>
                      <w:sz w:val="18"/>
                      <w:szCs w:val="18"/>
                    </w:rPr>
                    <w:t xml:space="preserve"> v </w:t>
                  </w:r>
                  <w:proofErr w:type="spellStart"/>
                  <w:r w:rsidRPr="005C2CFF">
                    <w:rPr>
                      <w:rFonts w:ascii="Tahoma" w:hAnsi="Tahoma" w:cs="Tahoma"/>
                      <w:sz w:val="18"/>
                      <w:szCs w:val="18"/>
                    </w:rPr>
                    <w:t>točki</w:t>
                  </w:r>
                  <w:proofErr w:type="spellEnd"/>
                  <w:r w:rsidRPr="005C2CFF">
                    <w:rPr>
                      <w:rFonts w:ascii="Tahoma" w:hAnsi="Tahoma" w:cs="Tahoma"/>
                      <w:sz w:val="18"/>
                      <w:szCs w:val="18"/>
                    </w:rPr>
                    <w:t xml:space="preserve"> 3.4. </w:t>
                  </w:r>
                  <w:proofErr w:type="spellStart"/>
                  <w:r w:rsidRPr="005C2CFF">
                    <w:rPr>
                      <w:rFonts w:ascii="Tahoma" w:hAnsi="Tahoma" w:cs="Tahoma"/>
                      <w:sz w:val="18"/>
                      <w:szCs w:val="18"/>
                    </w:rPr>
                    <w:t>teh</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navodil</w:t>
                  </w:r>
                  <w:proofErr w:type="spellEnd"/>
                  <w:r w:rsidRPr="005C2CFF">
                    <w:rPr>
                      <w:rFonts w:ascii="Tahoma" w:hAnsi="Tahoma" w:cs="Tahoma"/>
                      <w:sz w:val="18"/>
                      <w:szCs w:val="18"/>
                    </w:rPr>
                    <w:t xml:space="preserve">. </w:t>
                  </w:r>
                  <w:r w:rsidRPr="005C2CFF">
                    <w:rPr>
                      <w:rFonts w:ascii="Tahoma" w:hAnsi="Tahoma" w:cs="Tahoma"/>
                      <w:sz w:val="18"/>
                      <w:szCs w:val="18"/>
                    </w:rPr>
                    <w:br/>
                  </w:r>
                  <w:proofErr w:type="spellStart"/>
                  <w:r w:rsidRPr="005C2CFF">
                    <w:rPr>
                      <w:rFonts w:ascii="Tahoma" w:hAnsi="Tahoma" w:cs="Tahoma"/>
                      <w:sz w:val="18"/>
                      <w:szCs w:val="18"/>
                    </w:rPr>
                    <w:t>Naročnik</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lahko</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ponudnika</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kadar</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koli</w:t>
                  </w:r>
                  <w:proofErr w:type="spellEnd"/>
                  <w:r w:rsidRPr="005C2CFF">
                    <w:rPr>
                      <w:rFonts w:ascii="Tahoma" w:hAnsi="Tahoma" w:cs="Tahoma"/>
                      <w:sz w:val="18"/>
                      <w:szCs w:val="18"/>
                    </w:rPr>
                    <w:t xml:space="preserve"> med </w:t>
                  </w:r>
                  <w:proofErr w:type="spellStart"/>
                  <w:r w:rsidRPr="005C2CFF">
                    <w:rPr>
                      <w:rFonts w:ascii="Tahoma" w:hAnsi="Tahoma" w:cs="Tahoma"/>
                      <w:sz w:val="18"/>
                      <w:szCs w:val="18"/>
                    </w:rPr>
                    <w:t>postopkom</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oddaje</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javnega</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naročila</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pozove</w:t>
                  </w:r>
                  <w:proofErr w:type="spellEnd"/>
                  <w:r w:rsidRPr="005C2CFF">
                    <w:rPr>
                      <w:rFonts w:ascii="Tahoma" w:hAnsi="Tahoma" w:cs="Tahoma"/>
                      <w:sz w:val="18"/>
                      <w:szCs w:val="18"/>
                    </w:rPr>
                    <w:t xml:space="preserve"> k </w:t>
                  </w:r>
                  <w:proofErr w:type="spellStart"/>
                  <w:r w:rsidRPr="005C2CFF">
                    <w:rPr>
                      <w:rFonts w:ascii="Tahoma" w:hAnsi="Tahoma" w:cs="Tahoma"/>
                      <w:sz w:val="18"/>
                      <w:szCs w:val="18"/>
                    </w:rPr>
                    <w:t>predložitvi</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dokazil</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potrdil</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izjav</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overjenih</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zapriseženih</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izjav</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izpisov</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iz</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evidenc</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oziroma</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registrov</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pogodb</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računov</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specifikacij</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izvedenih</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storitev</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ipd</w:t>
                  </w:r>
                  <w:proofErr w:type="spellEnd"/>
                  <w:r w:rsidRPr="005C2CFF">
                    <w:rPr>
                      <w:rFonts w:ascii="Tahoma" w:hAnsi="Tahoma" w:cs="Tahoma"/>
                      <w:sz w:val="18"/>
                      <w:szCs w:val="18"/>
                    </w:rPr>
                    <w:t xml:space="preserve">.), ki </w:t>
                  </w:r>
                  <w:proofErr w:type="spellStart"/>
                  <w:r w:rsidRPr="005C2CFF">
                    <w:rPr>
                      <w:rFonts w:ascii="Tahoma" w:hAnsi="Tahoma" w:cs="Tahoma"/>
                      <w:sz w:val="18"/>
                      <w:szCs w:val="18"/>
                    </w:rPr>
                    <w:t>izkazujejo</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neobstoj</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razlogov</w:t>
                  </w:r>
                  <w:proofErr w:type="spellEnd"/>
                  <w:r w:rsidRPr="005C2CFF">
                    <w:rPr>
                      <w:rFonts w:ascii="Tahoma" w:hAnsi="Tahoma" w:cs="Tahoma"/>
                      <w:sz w:val="18"/>
                      <w:szCs w:val="18"/>
                    </w:rPr>
                    <w:t xml:space="preserve"> za </w:t>
                  </w:r>
                  <w:proofErr w:type="spellStart"/>
                  <w:r w:rsidRPr="005C2CFF">
                    <w:rPr>
                      <w:rFonts w:ascii="Tahoma" w:hAnsi="Tahoma" w:cs="Tahoma"/>
                      <w:sz w:val="18"/>
                      <w:szCs w:val="18"/>
                    </w:rPr>
                    <w:t>izključitev</w:t>
                  </w:r>
                  <w:proofErr w:type="spellEnd"/>
                  <w:r w:rsidRPr="005C2CFF">
                    <w:rPr>
                      <w:rFonts w:ascii="Tahoma" w:hAnsi="Tahoma" w:cs="Tahoma"/>
                      <w:sz w:val="18"/>
                      <w:szCs w:val="18"/>
                    </w:rPr>
                    <w:t xml:space="preserve"> in </w:t>
                  </w:r>
                  <w:proofErr w:type="spellStart"/>
                  <w:r w:rsidRPr="005C2CFF">
                    <w:rPr>
                      <w:rFonts w:ascii="Tahoma" w:hAnsi="Tahoma" w:cs="Tahoma"/>
                      <w:sz w:val="18"/>
                      <w:szCs w:val="18"/>
                    </w:rPr>
                    <w:t>izpolnjevanje</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pogojev</w:t>
                  </w:r>
                  <w:proofErr w:type="spellEnd"/>
                  <w:r w:rsidRPr="005C2CFF">
                    <w:rPr>
                      <w:rFonts w:ascii="Tahoma" w:hAnsi="Tahoma" w:cs="Tahoma"/>
                      <w:sz w:val="18"/>
                      <w:szCs w:val="18"/>
                    </w:rPr>
                    <w:t xml:space="preserve"> za </w:t>
                  </w:r>
                  <w:proofErr w:type="spellStart"/>
                  <w:r w:rsidRPr="005C2CFF">
                    <w:rPr>
                      <w:rFonts w:ascii="Tahoma" w:hAnsi="Tahoma" w:cs="Tahoma"/>
                      <w:sz w:val="18"/>
                      <w:szCs w:val="18"/>
                    </w:rPr>
                    <w:t>priznanje</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sposobnosti</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Ponudnik</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bo</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dolžan</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predložiti</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dokazila</w:t>
                  </w:r>
                  <w:proofErr w:type="spellEnd"/>
                  <w:r w:rsidRPr="005C2CFF">
                    <w:rPr>
                      <w:rFonts w:ascii="Tahoma" w:hAnsi="Tahoma" w:cs="Tahoma"/>
                      <w:sz w:val="18"/>
                      <w:szCs w:val="18"/>
                    </w:rPr>
                    <w:t xml:space="preserve"> v </w:t>
                  </w:r>
                  <w:proofErr w:type="spellStart"/>
                  <w:r w:rsidRPr="005C2CFF">
                    <w:rPr>
                      <w:rFonts w:ascii="Tahoma" w:hAnsi="Tahoma" w:cs="Tahoma"/>
                      <w:sz w:val="18"/>
                      <w:szCs w:val="18"/>
                    </w:rPr>
                    <w:t>sorazmernem</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roku</w:t>
                  </w:r>
                  <w:proofErr w:type="spellEnd"/>
                  <w:r w:rsidRPr="005C2CFF">
                    <w:rPr>
                      <w:rFonts w:ascii="Tahoma" w:hAnsi="Tahoma" w:cs="Tahoma"/>
                      <w:sz w:val="18"/>
                      <w:szCs w:val="18"/>
                    </w:rPr>
                    <w:t xml:space="preserve">, ki ga </w:t>
                  </w:r>
                  <w:proofErr w:type="spellStart"/>
                  <w:r w:rsidRPr="005C2CFF">
                    <w:rPr>
                      <w:rFonts w:ascii="Tahoma" w:hAnsi="Tahoma" w:cs="Tahoma"/>
                      <w:sz w:val="18"/>
                      <w:szCs w:val="18"/>
                    </w:rPr>
                    <w:t>bo</w:t>
                  </w:r>
                  <w:proofErr w:type="spellEnd"/>
                  <w:r w:rsidRPr="005C2CFF">
                    <w:rPr>
                      <w:rFonts w:ascii="Tahoma" w:hAnsi="Tahoma" w:cs="Tahoma"/>
                      <w:sz w:val="18"/>
                      <w:szCs w:val="18"/>
                    </w:rPr>
                    <w:t xml:space="preserve"> v </w:t>
                  </w:r>
                  <w:proofErr w:type="spellStart"/>
                  <w:r w:rsidRPr="005C2CFF">
                    <w:rPr>
                      <w:rFonts w:ascii="Tahoma" w:hAnsi="Tahoma" w:cs="Tahoma"/>
                      <w:sz w:val="18"/>
                      <w:szCs w:val="18"/>
                    </w:rPr>
                    <w:t>pozivu</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določil</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naročnik</w:t>
                  </w:r>
                  <w:proofErr w:type="spellEnd"/>
                  <w:r w:rsidRPr="005C2CFF">
                    <w:rPr>
                      <w:rFonts w:ascii="Tahoma" w:hAnsi="Tahoma" w:cs="Tahoma"/>
                      <w:sz w:val="18"/>
                      <w:szCs w:val="18"/>
                    </w:rPr>
                    <w:t>.</w:t>
                  </w:r>
                  <w:r w:rsidRPr="005C2CFF">
                    <w:rPr>
                      <w:rFonts w:ascii="Tahoma" w:hAnsi="Tahoma" w:cs="Tahoma"/>
                      <w:sz w:val="18"/>
                      <w:szCs w:val="18"/>
                    </w:rPr>
                    <w:br/>
                  </w:r>
                  <w:proofErr w:type="spellStart"/>
                  <w:r w:rsidRPr="005C2CFF">
                    <w:rPr>
                      <w:rFonts w:ascii="Tahoma" w:hAnsi="Tahoma" w:cs="Tahoma"/>
                      <w:sz w:val="18"/>
                      <w:szCs w:val="18"/>
                    </w:rPr>
                    <w:t>Izpolnjevanje</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pogojev</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bo</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naročnik</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preveril</w:t>
                  </w:r>
                  <w:proofErr w:type="spellEnd"/>
                  <w:r w:rsidRPr="005C2CFF">
                    <w:rPr>
                      <w:rFonts w:ascii="Tahoma" w:hAnsi="Tahoma" w:cs="Tahoma"/>
                      <w:sz w:val="18"/>
                      <w:szCs w:val="18"/>
                    </w:rPr>
                    <w:t xml:space="preserve"> pred </w:t>
                  </w:r>
                  <w:proofErr w:type="spellStart"/>
                  <w:r w:rsidRPr="005C2CFF">
                    <w:rPr>
                      <w:rFonts w:ascii="Tahoma" w:hAnsi="Tahoma" w:cs="Tahoma"/>
                      <w:sz w:val="18"/>
                      <w:szCs w:val="18"/>
                    </w:rPr>
                    <w:t>izdajo</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odločitve</w:t>
                  </w:r>
                  <w:proofErr w:type="spellEnd"/>
                  <w:r w:rsidRPr="005C2CFF">
                    <w:rPr>
                      <w:rFonts w:ascii="Tahoma" w:hAnsi="Tahoma" w:cs="Tahoma"/>
                      <w:sz w:val="18"/>
                      <w:szCs w:val="18"/>
                    </w:rPr>
                    <w:t xml:space="preserve"> </w:t>
                  </w:r>
                  <w:proofErr w:type="spellStart"/>
                  <w:r w:rsidRPr="005C2CFF">
                    <w:rPr>
                      <w:rFonts w:ascii="Tahoma" w:hAnsi="Tahoma" w:cs="Tahoma"/>
                      <w:sz w:val="18"/>
                      <w:szCs w:val="18"/>
                    </w:rPr>
                    <w:t>skladno</w:t>
                  </w:r>
                  <w:proofErr w:type="spellEnd"/>
                  <w:r w:rsidRPr="005C2CFF">
                    <w:rPr>
                      <w:rFonts w:ascii="Tahoma" w:hAnsi="Tahoma" w:cs="Tahoma"/>
                      <w:sz w:val="18"/>
                      <w:szCs w:val="18"/>
                    </w:rPr>
                    <w:t xml:space="preserve"> s 77. in 78. </w:t>
                  </w:r>
                  <w:proofErr w:type="spellStart"/>
                  <w:r w:rsidRPr="005C2CFF">
                    <w:rPr>
                      <w:rFonts w:ascii="Tahoma" w:hAnsi="Tahoma" w:cs="Tahoma"/>
                      <w:sz w:val="18"/>
                      <w:szCs w:val="18"/>
                    </w:rPr>
                    <w:t>členom</w:t>
                  </w:r>
                  <w:proofErr w:type="spellEnd"/>
                  <w:r w:rsidRPr="005C2CFF">
                    <w:rPr>
                      <w:rFonts w:ascii="Tahoma" w:hAnsi="Tahoma" w:cs="Tahoma"/>
                      <w:sz w:val="18"/>
                      <w:szCs w:val="18"/>
                    </w:rPr>
                    <w:t xml:space="preserve"> ZJN-3.</w:t>
                  </w:r>
                </w:p>
              </w:tc>
            </w:tr>
          </w:tbl>
          <w:p w14:paraId="300CF781" w14:textId="77777777" w:rsidR="000B1257" w:rsidRPr="00531CDE" w:rsidRDefault="000B1257">
            <w:pPr>
              <w:pStyle w:val="Slog2"/>
            </w:pPr>
            <w:r w:rsidRPr="00531CDE">
              <w:rPr>
                <w:sz w:val="20"/>
                <w:szCs w:val="20"/>
              </w:rPr>
              <w:t>6. Razlogi za izključitev</w:t>
            </w:r>
          </w:p>
          <w:tbl>
            <w:tblPr>
              <w:tblW w:w="4950" w:type="pct"/>
              <w:tblLayout w:type="fixed"/>
              <w:tblLook w:val="0000" w:firstRow="0" w:lastRow="0" w:firstColumn="0" w:lastColumn="0" w:noHBand="0" w:noVBand="0"/>
            </w:tblPr>
            <w:tblGrid>
              <w:gridCol w:w="8316"/>
              <w:gridCol w:w="10"/>
            </w:tblGrid>
            <w:tr w:rsidR="000B1257" w:rsidRPr="00531CDE" w14:paraId="51A2D6A8" w14:textId="77777777">
              <w:trPr>
                <w:trHeight w:val="487"/>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C7FE5E1" w14:textId="77777777" w:rsidR="000B1257" w:rsidRPr="00531CDE" w:rsidRDefault="000B1257">
                  <w:r w:rsidRPr="00531CDE">
                    <w:rPr>
                      <w:rFonts w:ascii="Tahoma" w:hAnsi="Tahoma" w:cs="Tahoma"/>
                      <w:b/>
                      <w:sz w:val="18"/>
                      <w:szCs w:val="18"/>
                      <w:lang w:val="sl-SI"/>
                    </w:rPr>
                    <w:t>A: Razlogi, povezani s kazenskimi obsodbami</w:t>
                  </w:r>
                </w:p>
              </w:tc>
            </w:tr>
            <w:tr w:rsidR="000B1257" w:rsidRPr="00531CDE" w14:paraId="488508DF" w14:textId="77777777">
              <w:trPr>
                <w:trHeight w:val="558"/>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F1B9817" w14:textId="77777777" w:rsidR="001672EB" w:rsidRPr="005C2CFF" w:rsidRDefault="001672EB" w:rsidP="001672EB">
                  <w:pPr>
                    <w:spacing w:after="120"/>
                    <w:rPr>
                      <w:rFonts w:ascii="Tahoma" w:hAnsi="Tahoma" w:cs="Tahoma"/>
                      <w:sz w:val="18"/>
                      <w:szCs w:val="18"/>
                      <w:lang w:val="sl-SI"/>
                    </w:rPr>
                  </w:pPr>
                  <w:r w:rsidRPr="005C2CFF">
                    <w:rPr>
                      <w:rFonts w:ascii="Tahoma" w:hAnsi="Tahoma" w:cs="Tahoma"/>
                      <w:sz w:val="18"/>
                      <w:szCs w:val="18"/>
                      <w:lang w:val="sl-SI"/>
                    </w:rPr>
                    <w:lastRenderedPageBreak/>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1A6C51A6" w14:textId="70A69247" w:rsidR="000B1257" w:rsidRPr="005C2CFF" w:rsidRDefault="001672EB" w:rsidP="001672EB">
                  <w:pPr>
                    <w:spacing w:after="120"/>
                  </w:pPr>
                  <w:r w:rsidRPr="005C2CFF">
                    <w:rPr>
                      <w:rFonts w:ascii="Tahoma" w:hAnsi="Tahoma" w:cs="Tahoma"/>
                      <w:sz w:val="18"/>
                      <w:szCs w:val="18"/>
                      <w:lang w:val="sl-SI"/>
                    </w:rPr>
                    <w:t>(pogoj mora izpolnjevati vsak gospodarski subjekt, ki bo vključen v izvedbo javnega naročila)</w:t>
                  </w:r>
                </w:p>
              </w:tc>
            </w:tr>
            <w:tr w:rsidR="000B1257" w:rsidRPr="00531CDE" w14:paraId="7AC27E18" w14:textId="77777777">
              <w:trPr>
                <w:trHeight w:val="416"/>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2B23C5D" w14:textId="77777777" w:rsidR="000B1257" w:rsidRPr="005C2CFF" w:rsidRDefault="000B1257">
                  <w:pPr>
                    <w:ind w:left="11"/>
                  </w:pPr>
                  <w:r w:rsidRPr="005C2CFF">
                    <w:rPr>
                      <w:rFonts w:ascii="Tahoma" w:hAnsi="Tahoma" w:cs="Tahoma"/>
                      <w:b/>
                      <w:sz w:val="18"/>
                      <w:szCs w:val="18"/>
                      <w:lang w:val="sl-SI"/>
                    </w:rPr>
                    <w:t>B: Razlogi, povezani s plačilom davkov ali prispevkov za socialno varnost</w:t>
                  </w:r>
                </w:p>
              </w:tc>
            </w:tr>
            <w:tr w:rsidR="000B1257" w:rsidRPr="00531CDE" w14:paraId="0711F460" w14:textId="77777777">
              <w:trPr>
                <w:trHeight w:val="402"/>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E46D21D" w14:textId="77777777" w:rsidR="001672EB" w:rsidRPr="005C2CFF" w:rsidRDefault="001672EB" w:rsidP="001672EB">
                  <w:pPr>
                    <w:spacing w:after="120"/>
                  </w:pPr>
                  <w:r w:rsidRPr="005C2CFF">
                    <w:rPr>
                      <w:rFonts w:ascii="Tahoma" w:hAnsi="Tahoma" w:cs="Tahoma"/>
                      <w:sz w:val="18"/>
                      <w:szCs w:val="18"/>
                      <w:lang w:val="sl-SI"/>
                    </w:rPr>
                    <w:t>1. Gospodarski subjekt zagotavlja, da:</w:t>
                  </w:r>
                </w:p>
                <w:p w14:paraId="6DF75CE7" w14:textId="77777777" w:rsidR="001672EB" w:rsidRPr="005C2CFF" w:rsidRDefault="001672EB" w:rsidP="001672EB">
                  <w:pPr>
                    <w:pStyle w:val="Odstavekseznama"/>
                    <w:numPr>
                      <w:ilvl w:val="0"/>
                      <w:numId w:val="7"/>
                    </w:numPr>
                    <w:spacing w:after="120"/>
                    <w:contextualSpacing/>
                  </w:pPr>
                  <w:r w:rsidRPr="005C2CFF">
                    <w:rPr>
                      <w:rFonts w:ascii="Tahoma" w:hAnsi="Tahoma" w:cs="Tahoma"/>
                      <w:sz w:val="18"/>
                      <w:szCs w:val="18"/>
                      <w:lang w:val="sl-SI"/>
                    </w:rPr>
                    <w:t>na dan, ko poteče rok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45B3F6DD" w14:textId="77777777" w:rsidR="001672EB" w:rsidRPr="005C2CFF" w:rsidRDefault="001672EB" w:rsidP="001672EB">
                  <w:pPr>
                    <w:numPr>
                      <w:ilvl w:val="1"/>
                      <w:numId w:val="7"/>
                    </w:numPr>
                    <w:spacing w:after="120"/>
                  </w:pPr>
                  <w:r w:rsidRPr="005C2CFF">
                    <w:rPr>
                      <w:rFonts w:ascii="Tahoma" w:hAnsi="Tahoma" w:cs="Tahoma"/>
                      <w:sz w:val="18"/>
                      <w:szCs w:val="18"/>
                      <w:lang w:val="sl-SI"/>
                    </w:rPr>
                    <w:t>ima na dan, ko poteče rok za oddajo ponudbe ali prijave predložene vse obračune davčnih odtegljajev za dohodke iz delovnega razmerja za obdobje zadnjih petih let od dne oddaje ponudbe ali prijave.</w:t>
                  </w:r>
                </w:p>
                <w:p w14:paraId="24125A52" w14:textId="77777777" w:rsidR="001672EB" w:rsidRPr="005C2CFF" w:rsidRDefault="001672EB" w:rsidP="001672EB">
                  <w:pPr>
                    <w:ind w:left="11"/>
                  </w:pPr>
                  <w:r w:rsidRPr="005C2CFF">
                    <w:rPr>
                      <w:rFonts w:ascii="Tahoma" w:hAnsi="Tahoma" w:cs="Tahoma"/>
                      <w:sz w:val="18"/>
                      <w:szCs w:val="18"/>
                      <w:lang w:val="sl-SI"/>
                    </w:rPr>
                    <w:t>(pogoj mora izpolnjevati vsak gospodarski subjekt, ki bo vključen v izvedbo javnega naročila)</w:t>
                  </w:r>
                </w:p>
                <w:p w14:paraId="6EB3E981" w14:textId="77777777" w:rsidR="000B1257" w:rsidRPr="005C2CFF" w:rsidRDefault="000B1257">
                  <w:pPr>
                    <w:ind w:left="11"/>
                    <w:rPr>
                      <w:rFonts w:ascii="Tahoma" w:hAnsi="Tahoma" w:cs="Tahoma"/>
                      <w:sz w:val="18"/>
                      <w:szCs w:val="18"/>
                      <w:lang w:val="sl-SI"/>
                    </w:rPr>
                  </w:pPr>
                </w:p>
              </w:tc>
            </w:tr>
            <w:tr w:rsidR="000B1257" w:rsidRPr="00531CDE" w14:paraId="535AE167" w14:textId="77777777">
              <w:trPr>
                <w:trHeight w:val="505"/>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6D8B9C0" w14:textId="77777777" w:rsidR="000B1257" w:rsidRPr="005C2CFF" w:rsidRDefault="000B1257">
                  <w:pPr>
                    <w:ind w:left="11"/>
                  </w:pPr>
                  <w:r w:rsidRPr="005C2CFF">
                    <w:rPr>
                      <w:rFonts w:ascii="Tahoma" w:hAnsi="Tahoma" w:cs="Tahoma"/>
                      <w:b/>
                      <w:sz w:val="18"/>
                      <w:szCs w:val="18"/>
                      <w:lang w:val="sl-SI"/>
                    </w:rPr>
                    <w:t>C: Razlogi, povezani z insolventnostjo, nasprotjem interesov ali kršitvijo poklicnih pravil</w:t>
                  </w:r>
                </w:p>
              </w:tc>
            </w:tr>
            <w:tr w:rsidR="000B1257" w:rsidRPr="00531CDE" w14:paraId="32838C93" w14:textId="77777777">
              <w:trPr>
                <w:trHeight w:val="402"/>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4C41014" w14:textId="77777777" w:rsidR="001672EB" w:rsidRPr="005C2CFF" w:rsidRDefault="001672EB" w:rsidP="001672EB">
                  <w:pPr>
                    <w:spacing w:after="120"/>
                  </w:pPr>
                  <w:r w:rsidRPr="005C2CFF">
                    <w:rPr>
                      <w:rFonts w:ascii="Tahoma" w:hAnsi="Tahoma" w:cs="Tahoma"/>
                      <w:sz w:val="18"/>
                      <w:szCs w:val="18"/>
                      <w:lang w:val="sl-SI"/>
                    </w:rPr>
                    <w:t>1. Gospodarski subjekt zagotavlja, da:</w:t>
                  </w:r>
                </w:p>
                <w:p w14:paraId="40A97F85" w14:textId="77777777" w:rsidR="001672EB" w:rsidRPr="005C2CFF" w:rsidRDefault="001672EB" w:rsidP="001672EB">
                  <w:pPr>
                    <w:numPr>
                      <w:ilvl w:val="1"/>
                      <w:numId w:val="7"/>
                    </w:numPr>
                    <w:spacing w:after="120"/>
                  </w:pPr>
                  <w:r w:rsidRPr="005C2CFF">
                    <w:rPr>
                      <w:rFonts w:ascii="Tahoma" w:hAnsi="Tahoma" w:cs="Tahoma"/>
                      <w:sz w:val="18"/>
                      <w:szCs w:val="18"/>
                      <w:lang w:val="sl-SI"/>
                    </w:rPr>
                    <w:t xml:space="preserve">ne krši obveznosti iz drugega odstavka 3. člena ZJN-3 (obveznosti na področju </w:t>
                  </w:r>
                  <w:proofErr w:type="spellStart"/>
                  <w:r w:rsidRPr="005C2CFF">
                    <w:rPr>
                      <w:rFonts w:ascii="Tahoma" w:hAnsi="Tahoma" w:cs="Tahoma"/>
                      <w:sz w:val="18"/>
                      <w:szCs w:val="18"/>
                      <w:lang w:val="sl-SI"/>
                    </w:rPr>
                    <w:t>okoljskega</w:t>
                  </w:r>
                  <w:proofErr w:type="spellEnd"/>
                  <w:r w:rsidRPr="005C2CFF">
                    <w:rPr>
                      <w:rFonts w:ascii="Tahoma" w:hAnsi="Tahoma" w:cs="Tahoma"/>
                      <w:sz w:val="18"/>
                      <w:szCs w:val="18"/>
                      <w:lang w:val="sl-SI"/>
                    </w:rPr>
                    <w:t>, socialnega in delovnega prava);</w:t>
                  </w:r>
                </w:p>
                <w:p w14:paraId="418DEA42" w14:textId="77777777" w:rsidR="001672EB" w:rsidRPr="005C2CFF" w:rsidRDefault="001672EB" w:rsidP="001672EB">
                  <w:pPr>
                    <w:numPr>
                      <w:ilvl w:val="1"/>
                      <w:numId w:val="7"/>
                    </w:numPr>
                    <w:spacing w:after="120"/>
                  </w:pPr>
                  <w:r w:rsidRPr="005C2CFF">
                    <w:rPr>
                      <w:rFonts w:ascii="Tahoma" w:hAnsi="Tahoma" w:cs="Tahoma"/>
                      <w:sz w:val="18"/>
                      <w:szCs w:val="18"/>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7C60B0C0" w14:textId="77777777" w:rsidR="001672EB" w:rsidRPr="005C2CFF" w:rsidRDefault="001672EB" w:rsidP="001672EB">
                  <w:pPr>
                    <w:numPr>
                      <w:ilvl w:val="1"/>
                      <w:numId w:val="7"/>
                    </w:numPr>
                    <w:spacing w:after="120"/>
                  </w:pPr>
                  <w:r w:rsidRPr="005C2CFF">
                    <w:rPr>
                      <w:rFonts w:ascii="Tahoma" w:hAnsi="Tahoma" w:cs="Tahoma"/>
                      <w:sz w:val="18"/>
                      <w:szCs w:val="18"/>
                      <w:lang w:val="sl-SI"/>
                    </w:rPr>
                    <w:t>ni zagrešil hujšo kršitev poklicnih pravil, zaradi česar je omajana njegova integriteta;</w:t>
                  </w:r>
                </w:p>
                <w:p w14:paraId="2469C098" w14:textId="77777777" w:rsidR="001672EB" w:rsidRPr="005C2CFF" w:rsidRDefault="001672EB" w:rsidP="001672EB">
                  <w:pPr>
                    <w:numPr>
                      <w:ilvl w:val="1"/>
                      <w:numId w:val="7"/>
                    </w:numPr>
                    <w:spacing w:after="120"/>
                  </w:pPr>
                  <w:r w:rsidRPr="005C2CFF">
                    <w:rPr>
                      <w:rFonts w:ascii="Tahoma" w:hAnsi="Tahoma" w:cs="Tahoma"/>
                      <w:sz w:val="18"/>
                      <w:szCs w:val="18"/>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19C19526" w14:textId="080E5107" w:rsidR="000B1257" w:rsidRPr="005C2CFF" w:rsidRDefault="001672EB" w:rsidP="001672EB">
                  <w:r w:rsidRPr="005C2CFF">
                    <w:rPr>
                      <w:rFonts w:ascii="Tahoma" w:hAnsi="Tahoma" w:cs="Tahoma"/>
                      <w:sz w:val="18"/>
                      <w:szCs w:val="18"/>
                      <w:lang w:val="sl-SI"/>
                    </w:rPr>
                    <w:t>(pogoj mora izpolnjevati vsak gospodarski subjekt, ki bo vključen v izvedbo javnega naročila)</w:t>
                  </w:r>
                </w:p>
              </w:tc>
            </w:tr>
            <w:tr w:rsidR="000B1257" w:rsidRPr="00531CDE" w14:paraId="600EE238" w14:textId="77777777">
              <w:trPr>
                <w:trHeight w:val="511"/>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BB4BEF6" w14:textId="77777777" w:rsidR="000B1257" w:rsidRPr="005C2CFF" w:rsidRDefault="000B1257">
                  <w:r w:rsidRPr="005C2CFF">
                    <w:rPr>
                      <w:rFonts w:ascii="Tahoma" w:hAnsi="Tahoma" w:cs="Tahoma"/>
                      <w:b/>
                      <w:sz w:val="18"/>
                      <w:szCs w:val="18"/>
                      <w:lang w:val="sl-SI"/>
                    </w:rPr>
                    <w:t>D: Nacionalni razlogi za izključitev</w:t>
                  </w:r>
                </w:p>
              </w:tc>
            </w:tr>
            <w:tr w:rsidR="000B1257" w:rsidRPr="00531CDE" w14:paraId="01490275" w14:textId="77777777">
              <w:trPr>
                <w:trHeight w:val="1572"/>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539C521" w14:textId="77777777" w:rsidR="001672EB" w:rsidRPr="005C2CFF" w:rsidRDefault="001672EB" w:rsidP="001672EB">
                  <w:pPr>
                    <w:spacing w:after="120"/>
                  </w:pPr>
                  <w:r w:rsidRPr="005C2CFF">
                    <w:rPr>
                      <w:rFonts w:ascii="Tahoma" w:hAnsi="Tahoma" w:cs="Tahoma"/>
                      <w:i/>
                      <w:sz w:val="18"/>
                      <w:szCs w:val="18"/>
                      <w:lang w:val="sl-SI"/>
                    </w:rPr>
                    <w:t>1. Nacionalna določba – evidenca z negativnimi referencami</w:t>
                  </w:r>
                </w:p>
                <w:p w14:paraId="344C4D51" w14:textId="77777777" w:rsidR="001672EB" w:rsidRPr="005C2CFF" w:rsidRDefault="001672EB" w:rsidP="001672EB">
                  <w:pPr>
                    <w:spacing w:after="120"/>
                  </w:pPr>
                  <w:r w:rsidRPr="005C2CFF">
                    <w:rPr>
                      <w:rFonts w:ascii="Tahoma" w:hAnsi="Tahoma" w:cs="Tahoma"/>
                      <w:sz w:val="18"/>
                      <w:szCs w:val="18"/>
                      <w:lang w:val="sl-SI"/>
                    </w:rPr>
                    <w:t xml:space="preserve">Gospodarski subjekt na dan, ko poteče rok za oddajo ponudb ali prijav, ni uvrščen v evidenco gospodarskih subjektov z negativnimi referencami iz 110. člena ZJN-3. </w:t>
                  </w:r>
                </w:p>
                <w:p w14:paraId="748083B1" w14:textId="6E3EFD75" w:rsidR="000B1257" w:rsidRPr="005C2CFF" w:rsidRDefault="001672EB" w:rsidP="001672EB">
                  <w:r w:rsidRPr="005C2CFF">
                    <w:rPr>
                      <w:rFonts w:ascii="Tahoma" w:hAnsi="Tahoma" w:cs="Tahoma"/>
                      <w:sz w:val="18"/>
                      <w:szCs w:val="18"/>
                      <w:lang w:val="sl-SI"/>
                    </w:rPr>
                    <w:t>(pogoj mora izpolnjevati vsak gospodarski subjekt, ki bo vključen v izvedbo javnega naročila)</w:t>
                  </w:r>
                </w:p>
              </w:tc>
            </w:tr>
            <w:tr w:rsidR="000B1257" w:rsidRPr="00531CDE" w14:paraId="5005046D" w14:textId="77777777">
              <w:trPr>
                <w:trHeight w:val="1572"/>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24DDA1C" w14:textId="77777777" w:rsidR="001672EB" w:rsidRPr="005C2CFF" w:rsidRDefault="001672EB" w:rsidP="001672EB">
                  <w:pPr>
                    <w:spacing w:after="120"/>
                    <w:rPr>
                      <w:rFonts w:ascii="Tahoma" w:hAnsi="Tahoma" w:cs="Tahoma"/>
                      <w:i/>
                      <w:sz w:val="18"/>
                      <w:szCs w:val="18"/>
                      <w:lang w:val="sl-SI"/>
                    </w:rPr>
                  </w:pPr>
                  <w:r w:rsidRPr="005C2CFF">
                    <w:rPr>
                      <w:rFonts w:ascii="Tahoma" w:hAnsi="Tahoma" w:cs="Tahoma"/>
                      <w:i/>
                      <w:sz w:val="18"/>
                      <w:szCs w:val="18"/>
                      <w:lang w:val="sl-SI"/>
                    </w:rPr>
                    <w:t>2. Nacionalna določba – prekrški na področju delovnih razmerij in zaposlovanja na črno</w:t>
                  </w:r>
                </w:p>
                <w:p w14:paraId="0FB53B9E" w14:textId="77777777" w:rsidR="001672EB" w:rsidRPr="005C2CFF" w:rsidRDefault="001672EB" w:rsidP="001672EB">
                  <w:pPr>
                    <w:spacing w:after="120"/>
                    <w:rPr>
                      <w:rFonts w:ascii="Tahoma" w:hAnsi="Tahoma" w:cs="Tahoma"/>
                      <w:sz w:val="18"/>
                      <w:szCs w:val="18"/>
                      <w:lang w:val="sl-SI"/>
                    </w:rPr>
                  </w:pPr>
                  <w:r w:rsidRPr="005C2CFF">
                    <w:rPr>
                      <w:rFonts w:ascii="Tahoma" w:hAnsi="Tahoma" w:cs="Tahoma"/>
                      <w:sz w:val="18"/>
                      <w:szCs w:val="18"/>
                      <w:lang w:val="sl-SI"/>
                    </w:rPr>
                    <w:t xml:space="preserve">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w:t>
                  </w:r>
                </w:p>
                <w:p w14:paraId="0EEA5D2B" w14:textId="36BCCEE7" w:rsidR="000B1257" w:rsidRPr="005C2CFF" w:rsidRDefault="001672EB" w:rsidP="001672EB">
                  <w:r w:rsidRPr="005C2CFF">
                    <w:rPr>
                      <w:rFonts w:ascii="Tahoma" w:hAnsi="Tahoma" w:cs="Tahoma"/>
                      <w:i/>
                      <w:sz w:val="18"/>
                      <w:szCs w:val="18"/>
                      <w:lang w:val="sl-SI"/>
                    </w:rPr>
                    <w:t xml:space="preserve"> </w:t>
                  </w:r>
                  <w:r w:rsidRPr="005C2CFF">
                    <w:rPr>
                      <w:rFonts w:ascii="Tahoma" w:hAnsi="Tahoma" w:cs="Tahoma"/>
                      <w:sz w:val="18"/>
                      <w:szCs w:val="18"/>
                      <w:lang w:val="sl-SI"/>
                    </w:rPr>
                    <w:t>(pogoj mora izpolnjevati vsak gospodarski subjekt, ki bo vključen v izvedbo javnega naročila)</w:t>
                  </w:r>
                </w:p>
              </w:tc>
            </w:tr>
            <w:tr w:rsidR="000B1257" w:rsidRPr="00531CDE" w14:paraId="4D1A36EB" w14:textId="77777777">
              <w:trPr>
                <w:gridAfter w:val="1"/>
                <w:wAfter w:w="10" w:type="dxa"/>
                <w:trHeight w:val="223"/>
              </w:trPr>
              <w:tc>
                <w:tcPr>
                  <w:tcW w:w="8335" w:type="dxa"/>
                  <w:tcBorders>
                    <w:top w:val="single" w:sz="4" w:space="0" w:color="669999"/>
                  </w:tcBorders>
                  <w:shd w:val="clear" w:color="auto" w:fill="auto"/>
                  <w:vAlign w:val="center"/>
                </w:tcPr>
                <w:p w14:paraId="6B87A036" w14:textId="77777777" w:rsidR="000B1257" w:rsidRPr="00531CDE" w:rsidRDefault="000B1257">
                  <w:pPr>
                    <w:snapToGrid w:val="0"/>
                    <w:spacing w:after="120"/>
                    <w:rPr>
                      <w:rFonts w:ascii="Tahoma" w:hAnsi="Tahoma" w:cs="Tahoma"/>
                      <w:b/>
                      <w:bCs/>
                      <w:i/>
                      <w:sz w:val="18"/>
                      <w:szCs w:val="18"/>
                      <w:lang w:val="sl-SI"/>
                    </w:rPr>
                  </w:pPr>
                </w:p>
              </w:tc>
            </w:tr>
            <w:tr w:rsidR="000B1257" w:rsidRPr="00531CDE" w14:paraId="4F0453F0" w14:textId="77777777">
              <w:trPr>
                <w:trHeight w:val="365"/>
              </w:trPr>
              <w:tc>
                <w:tcPr>
                  <w:tcW w:w="8345" w:type="dxa"/>
                  <w:gridSpan w:val="2"/>
                  <w:tcBorders>
                    <w:left w:val="single" w:sz="4" w:space="0" w:color="669999"/>
                    <w:bottom w:val="single" w:sz="4" w:space="0" w:color="669999"/>
                    <w:right w:val="single" w:sz="4" w:space="0" w:color="669999"/>
                  </w:tcBorders>
                  <w:shd w:val="clear" w:color="auto" w:fill="99CC00"/>
                  <w:vAlign w:val="center"/>
                </w:tcPr>
                <w:p w14:paraId="01B9C698" w14:textId="77777777" w:rsidR="000B1257" w:rsidRPr="00531CDE" w:rsidRDefault="000B1257">
                  <w:pPr>
                    <w:jc w:val="left"/>
                  </w:pPr>
                  <w:r w:rsidRPr="00531CDE">
                    <w:rPr>
                      <w:rFonts w:ascii="Tahoma" w:hAnsi="Tahoma" w:cs="Tahoma"/>
                      <w:bCs/>
                      <w:sz w:val="18"/>
                      <w:szCs w:val="18"/>
                      <w:lang w:val="sl-SI"/>
                    </w:rPr>
                    <w:lastRenderedPageBreak/>
                    <w:t>7. Pogoji za sodelovanje</w:t>
                  </w:r>
                </w:p>
              </w:tc>
            </w:tr>
            <w:tr w:rsidR="000B1257" w:rsidRPr="00531CDE" w14:paraId="6633ADEB" w14:textId="77777777">
              <w:trPr>
                <w:trHeight w:val="413"/>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4150A29" w14:textId="77777777" w:rsidR="000B1257" w:rsidRPr="006E5BFC" w:rsidRDefault="000B1257">
                  <w:r w:rsidRPr="006E5BFC">
                    <w:rPr>
                      <w:rFonts w:ascii="Tahoma" w:hAnsi="Tahoma" w:cs="Tahoma"/>
                      <w:b/>
                      <w:sz w:val="18"/>
                      <w:szCs w:val="18"/>
                      <w:lang w:val="sl-SI"/>
                    </w:rPr>
                    <w:t>A. Ustreznost</w:t>
                  </w:r>
                </w:p>
              </w:tc>
            </w:tr>
            <w:tr w:rsidR="000B1257" w:rsidRPr="00531CDE" w14:paraId="7E5B4E68" w14:textId="77777777">
              <w:trPr>
                <w:trHeight w:val="827"/>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7A40748" w14:textId="77777777" w:rsidR="000B1257" w:rsidRPr="006E5BFC" w:rsidRDefault="000B1257">
                  <w:r w:rsidRPr="006E5BFC">
                    <w:rPr>
                      <w:rFonts w:ascii="Tahoma" w:hAnsi="Tahoma" w:cs="Tahoma"/>
                      <w:i/>
                      <w:sz w:val="18"/>
                      <w:szCs w:val="18"/>
                      <w:lang w:val="sl-SI"/>
                    </w:rPr>
                    <w:t xml:space="preserve">1. </w:t>
                  </w:r>
                  <w:r w:rsidRPr="006E5BFC">
                    <w:rPr>
                      <w:rFonts w:ascii="Tahoma" w:hAnsi="Tahoma" w:cs="Tahoma"/>
                      <w:sz w:val="18"/>
                      <w:szCs w:val="18"/>
                      <w:lang w:val="sl-SI"/>
                    </w:rPr>
                    <w:t>Vpis v poslovni register: gospodarski subjekt je registriran za opravljanje dejavnosti, ki je predmet tega javnega naročila.</w:t>
                  </w:r>
                </w:p>
                <w:p w14:paraId="1AB8391D" w14:textId="77777777" w:rsidR="000B1257" w:rsidRPr="006E5BFC" w:rsidRDefault="000B1257">
                  <w:pPr>
                    <w:rPr>
                      <w:rFonts w:ascii="Tahoma" w:hAnsi="Tahoma" w:cs="Tahoma"/>
                      <w:sz w:val="18"/>
                      <w:szCs w:val="18"/>
                      <w:lang w:val="sl-SI"/>
                    </w:rPr>
                  </w:pPr>
                </w:p>
                <w:p w14:paraId="2873CCDA" w14:textId="77777777" w:rsidR="000B1257" w:rsidRPr="006E5BFC" w:rsidRDefault="000B1257">
                  <w:r w:rsidRPr="006E5BFC">
                    <w:rPr>
                      <w:rFonts w:ascii="Tahoma" w:hAnsi="Tahoma" w:cs="Tahoma"/>
                      <w:sz w:val="18"/>
                      <w:szCs w:val="18"/>
                      <w:lang w:val="sl-SI"/>
                    </w:rPr>
                    <w:t xml:space="preserve">(gospodarski subjekt mora izpolnjevati pogoj za svoj del posla) </w:t>
                  </w:r>
                </w:p>
                <w:p w14:paraId="7D868D53" w14:textId="77777777" w:rsidR="000B1257" w:rsidRPr="006E5BFC" w:rsidRDefault="000B1257">
                  <w:pPr>
                    <w:rPr>
                      <w:rFonts w:ascii="Tahoma" w:hAnsi="Tahoma" w:cs="Tahoma"/>
                      <w:sz w:val="18"/>
                      <w:szCs w:val="18"/>
                      <w:lang w:val="sl-SI"/>
                    </w:rPr>
                  </w:pPr>
                </w:p>
                <w:p w14:paraId="2DE8A9F5" w14:textId="77777777" w:rsidR="000B1257" w:rsidRPr="006E5BFC" w:rsidRDefault="000B1257">
                  <w:r w:rsidRPr="006E5BFC">
                    <w:rPr>
                      <w:rFonts w:ascii="Tahoma" w:hAnsi="Tahoma" w:cs="Tahoma"/>
                      <w:sz w:val="18"/>
                      <w:szCs w:val="18"/>
                      <w:lang w:val="sl-SI"/>
                    </w:rPr>
                    <w:t>2.</w:t>
                  </w:r>
                  <w:r w:rsidRPr="006E5BFC">
                    <w:t xml:space="preserve"> </w:t>
                  </w:r>
                  <w:r w:rsidRPr="006E5BFC">
                    <w:rPr>
                      <w:rFonts w:ascii="Tahoma" w:hAnsi="Tahoma" w:cs="Tahoma"/>
                      <w:sz w:val="18"/>
                      <w:szCs w:val="18"/>
                      <w:lang w:val="sl-SI"/>
                    </w:rPr>
                    <w:t>Vpis v ustrezen poklicni register</w:t>
                  </w:r>
                </w:p>
                <w:p w14:paraId="51CCD8C5" w14:textId="77777777" w:rsidR="000B1257" w:rsidRPr="006E5BFC" w:rsidRDefault="000B1257">
                  <w:r w:rsidRPr="006E5BFC">
                    <w:rPr>
                      <w:rFonts w:ascii="Tahoma" w:hAnsi="Tahoma" w:cs="Tahoma"/>
                      <w:sz w:val="18"/>
                      <w:szCs w:val="18"/>
                      <w:lang w:val="sl-SI"/>
                    </w:rPr>
                    <w:t xml:space="preserve">Gospodarski subjekt s sedežem v Republiki Sloveniji: Gospodarski subjekt </w:t>
                  </w:r>
                  <w:bookmarkStart w:id="1" w:name="_Hlk40692233"/>
                  <w:r w:rsidRPr="006E5BFC">
                    <w:rPr>
                      <w:rFonts w:ascii="Tahoma" w:hAnsi="Tahoma" w:cs="Tahoma"/>
                      <w:sz w:val="18"/>
                      <w:szCs w:val="18"/>
                      <w:lang w:val="sl-SI"/>
                    </w:rPr>
                    <w:t>je vpisan v Register poslovnih subjektov, ki opravljajo promet z medicinskimi pripomočki na debelo pri JAZMP</w:t>
                  </w:r>
                  <w:bookmarkEnd w:id="1"/>
                  <w:r w:rsidRPr="006E5BFC">
                    <w:rPr>
                      <w:rFonts w:ascii="Tahoma" w:hAnsi="Tahoma" w:cs="Tahoma"/>
                      <w:sz w:val="18"/>
                      <w:szCs w:val="18"/>
                      <w:lang w:val="sl-SI"/>
                    </w:rPr>
                    <w:t xml:space="preserve">. </w:t>
                  </w:r>
                </w:p>
                <w:p w14:paraId="3AA4E352" w14:textId="77777777" w:rsidR="000B1257" w:rsidRPr="006E5BFC" w:rsidRDefault="000B1257">
                  <w:pPr>
                    <w:rPr>
                      <w:rFonts w:ascii="Tahoma" w:hAnsi="Tahoma" w:cs="Tahoma"/>
                      <w:sz w:val="18"/>
                      <w:szCs w:val="18"/>
                      <w:lang w:val="sl-SI"/>
                    </w:rPr>
                  </w:pPr>
                </w:p>
                <w:p w14:paraId="62B18DE3" w14:textId="77777777" w:rsidR="000B1257" w:rsidRPr="006E5BFC" w:rsidRDefault="000B1257">
                  <w:r w:rsidRPr="006E5BFC">
                    <w:rPr>
                      <w:rFonts w:ascii="Tahoma" w:hAnsi="Tahoma" w:cs="Tahoma"/>
                      <w:sz w:val="18"/>
                      <w:szCs w:val="18"/>
                      <w:lang w:val="sl-SI"/>
                    </w:rPr>
                    <w:t>Gospodarski subjekt, ki nima sedeža v Republiki Sloveniji:</w:t>
                  </w:r>
                </w:p>
                <w:p w14:paraId="509D3A25" w14:textId="77777777" w:rsidR="000B1257" w:rsidRPr="006E5BFC" w:rsidRDefault="005A37BE">
                  <w:pPr>
                    <w:rPr>
                      <w:rFonts w:ascii="Tahoma" w:hAnsi="Tahoma" w:cs="Tahoma"/>
                      <w:sz w:val="18"/>
                      <w:szCs w:val="18"/>
                      <w:lang w:val="sl-SI"/>
                    </w:rPr>
                  </w:pPr>
                  <w:r w:rsidRPr="006E5BFC">
                    <w:rPr>
                      <w:rFonts w:ascii="Tahoma" w:hAnsi="Tahoma" w:cs="Tahoma"/>
                      <w:sz w:val="18"/>
                      <w:szCs w:val="18"/>
                      <w:lang w:val="sl-SI"/>
                    </w:rPr>
                    <w:t>Gospodarski subjekt je vpisan na Seznam imetnikov dovoljenja za opravljanja dejavnosti prometa na debelo z medicinskimi pripomočki v skladu z zakonodajo države, v kateri ima gospodarski subjekt svoj sedež ( v kolikor se to v skladu z zakonodajo države, v kateri ima svoj sedež zahteva).</w:t>
                  </w:r>
                </w:p>
                <w:p w14:paraId="3ACC80DF" w14:textId="77777777" w:rsidR="005A37BE" w:rsidRPr="006E5BFC" w:rsidRDefault="005A37BE">
                  <w:pPr>
                    <w:rPr>
                      <w:rFonts w:ascii="Tahoma" w:hAnsi="Tahoma" w:cs="Tahoma"/>
                      <w:sz w:val="18"/>
                      <w:szCs w:val="18"/>
                      <w:lang w:val="sl-SI"/>
                    </w:rPr>
                  </w:pPr>
                </w:p>
                <w:p w14:paraId="5278C646" w14:textId="77777777" w:rsidR="000B1257" w:rsidRPr="006E5BFC" w:rsidRDefault="000B1257">
                  <w:r w:rsidRPr="006E5BFC">
                    <w:rPr>
                      <w:rFonts w:ascii="Tahoma" w:hAnsi="Tahoma" w:cs="Tahoma"/>
                      <w:sz w:val="18"/>
                      <w:szCs w:val="18"/>
                      <w:lang w:val="sl-SI"/>
                    </w:rPr>
                    <w:t>(gospodarski subjekt mora izpolnjevati pogoj za svoj del posla)</w:t>
                  </w:r>
                </w:p>
              </w:tc>
            </w:tr>
            <w:tr w:rsidR="000B1257" w:rsidRPr="00531CDE" w14:paraId="02AB57B7" w14:textId="77777777">
              <w:trPr>
                <w:trHeight w:val="440"/>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0FDBE9F7" w14:textId="77777777" w:rsidR="000B1257" w:rsidRPr="006E5BFC" w:rsidRDefault="000B1257">
                  <w:pPr>
                    <w:rPr>
                      <w:rFonts w:ascii="Tahoma" w:eastAsia="Calibri" w:hAnsi="Tahoma" w:cs="Tahoma"/>
                      <w:sz w:val="18"/>
                      <w:szCs w:val="18"/>
                      <w:lang w:val="sl-SI"/>
                    </w:rPr>
                  </w:pPr>
                  <w:r w:rsidRPr="006E5BFC">
                    <w:rPr>
                      <w:rFonts w:ascii="Tahoma" w:hAnsi="Tahoma" w:cs="Tahoma"/>
                      <w:b/>
                      <w:sz w:val="18"/>
                      <w:szCs w:val="18"/>
                      <w:lang w:val="sl-SI"/>
                    </w:rPr>
                    <w:t>C: Tehnična in strokovna sposobnost</w:t>
                  </w:r>
                </w:p>
              </w:tc>
            </w:tr>
            <w:tr w:rsidR="000B1257" w:rsidRPr="00531CDE" w14:paraId="78E03888" w14:textId="77777777">
              <w:trPr>
                <w:trHeight w:val="685"/>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0250B6B0" w14:textId="77777777" w:rsidR="000B1257" w:rsidRPr="005C2CFF" w:rsidRDefault="000B1257">
                  <w:pPr>
                    <w:spacing w:after="200" w:line="276" w:lineRule="auto"/>
                  </w:pPr>
                  <w:r w:rsidRPr="005C2CFF">
                    <w:rPr>
                      <w:rFonts w:ascii="Tahoma" w:eastAsia="Calibri" w:hAnsi="Tahoma" w:cs="Tahoma"/>
                      <w:sz w:val="18"/>
                      <w:szCs w:val="18"/>
                      <w:lang w:val="sl-SI"/>
                    </w:rPr>
                    <w:t>Ponudnik zagotavlja:</w:t>
                  </w:r>
                </w:p>
                <w:p w14:paraId="24B0A144" w14:textId="5BD8D41A" w:rsidR="001672EB" w:rsidRPr="005C2CFF" w:rsidRDefault="000B1257">
                  <w:pPr>
                    <w:spacing w:after="200" w:line="276" w:lineRule="auto"/>
                    <w:rPr>
                      <w:rFonts w:ascii="Tahoma" w:eastAsia="Calibri" w:hAnsi="Tahoma" w:cs="Tahoma"/>
                      <w:sz w:val="18"/>
                      <w:szCs w:val="18"/>
                      <w:lang w:val="sl-SI"/>
                    </w:rPr>
                  </w:pPr>
                  <w:r w:rsidRPr="005C2CFF">
                    <w:rPr>
                      <w:rFonts w:ascii="Tahoma" w:eastAsia="Calibri" w:hAnsi="Tahoma" w:cs="Tahoma"/>
                      <w:sz w:val="18"/>
                      <w:szCs w:val="18"/>
                      <w:lang w:val="sl-SI"/>
                    </w:rPr>
                    <w:t xml:space="preserve">1. Da </w:t>
                  </w:r>
                  <w:bookmarkStart w:id="2" w:name="_Hlk40692264"/>
                  <w:r w:rsidRPr="005C2CFF">
                    <w:rPr>
                      <w:rFonts w:ascii="Tahoma" w:eastAsia="Calibri" w:hAnsi="Tahoma" w:cs="Tahoma"/>
                      <w:sz w:val="18"/>
                      <w:szCs w:val="18"/>
                      <w:lang w:val="sl-SI"/>
                    </w:rPr>
                    <w:t xml:space="preserve">ima kadrovske in tehnične možnosti za zagotavljanje dobave </w:t>
                  </w:r>
                  <w:bookmarkEnd w:id="2"/>
                  <w:r w:rsidR="00D34A00" w:rsidRPr="005C2CFF">
                    <w:rPr>
                      <w:rFonts w:ascii="Tahoma" w:eastAsia="Calibri" w:hAnsi="Tahoma" w:cs="Tahoma"/>
                      <w:sz w:val="18"/>
                      <w:szCs w:val="18"/>
                      <w:lang w:val="sl-SI"/>
                    </w:rPr>
                    <w:t>in</w:t>
                  </w:r>
                  <w:r w:rsidR="001672EB" w:rsidRPr="005C2CFF">
                    <w:rPr>
                      <w:rFonts w:ascii="Tahoma" w:eastAsia="Calibri" w:hAnsi="Tahoma" w:cs="Tahoma"/>
                      <w:sz w:val="18"/>
                      <w:szCs w:val="18"/>
                      <w:lang w:val="sl-SI"/>
                    </w:rPr>
                    <w:t>s</w:t>
                  </w:r>
                  <w:r w:rsidR="00D34A00" w:rsidRPr="005C2CFF">
                    <w:rPr>
                      <w:rFonts w:ascii="Tahoma" w:eastAsia="Calibri" w:hAnsi="Tahoma" w:cs="Tahoma"/>
                      <w:sz w:val="18"/>
                      <w:szCs w:val="18"/>
                      <w:lang w:val="sl-SI"/>
                    </w:rPr>
                    <w:t>trumentarija.</w:t>
                  </w:r>
                  <w:r w:rsidR="001672EB" w:rsidRPr="005C2CFF">
                    <w:rPr>
                      <w:rFonts w:ascii="Tahoma" w:eastAsia="Calibri" w:hAnsi="Tahoma" w:cs="Tahoma"/>
                      <w:color w:val="auto"/>
                      <w:sz w:val="18"/>
                      <w:szCs w:val="18"/>
                      <w:lang w:val="sl-SI"/>
                    </w:rPr>
                    <w:t xml:space="preserve"> (gospodarski subjekt mora izpolnjevati pogoj za svoj del posla)</w:t>
                  </w:r>
                </w:p>
                <w:p w14:paraId="795BBB77" w14:textId="78B3F6E6" w:rsidR="000B1257" w:rsidRPr="005C2CFF" w:rsidRDefault="000B1257">
                  <w:pPr>
                    <w:spacing w:after="200" w:line="276" w:lineRule="auto"/>
                  </w:pPr>
                  <w:r w:rsidRPr="005C2CFF">
                    <w:rPr>
                      <w:rFonts w:ascii="Tahoma" w:eastAsia="Calibri" w:hAnsi="Tahoma" w:cs="Tahoma"/>
                      <w:sz w:val="18"/>
                      <w:szCs w:val="18"/>
                      <w:lang w:val="sl-SI"/>
                    </w:rPr>
                    <w:t xml:space="preserve">2. Da </w:t>
                  </w:r>
                  <w:bookmarkStart w:id="3" w:name="_Hlk40692275"/>
                  <w:r w:rsidRPr="005C2CFF">
                    <w:rPr>
                      <w:rFonts w:ascii="Tahoma" w:eastAsia="Calibri" w:hAnsi="Tahoma" w:cs="Tahoma"/>
                      <w:sz w:val="18"/>
                      <w:szCs w:val="18"/>
                      <w:lang w:val="sl-SI"/>
                    </w:rPr>
                    <w:t>mu v preteklih petih letih na kateri koli način ni bila dokazana huda strokovna napaka na področju, ki je povezano z njegovim poslovanjem</w:t>
                  </w:r>
                  <w:bookmarkEnd w:id="3"/>
                  <w:r w:rsidRPr="005C2CFF">
                    <w:rPr>
                      <w:rFonts w:ascii="Tahoma" w:eastAsia="Calibri" w:hAnsi="Tahoma" w:cs="Tahoma"/>
                      <w:sz w:val="18"/>
                      <w:szCs w:val="18"/>
                      <w:lang w:val="sl-SI"/>
                    </w:rPr>
                    <w:t>.</w:t>
                  </w:r>
                  <w:r w:rsidR="001672EB" w:rsidRPr="005C2CFF">
                    <w:rPr>
                      <w:rFonts w:ascii="Tahoma" w:eastAsia="Calibri" w:hAnsi="Tahoma" w:cs="Tahoma"/>
                      <w:color w:val="auto"/>
                      <w:sz w:val="18"/>
                      <w:szCs w:val="18"/>
                      <w:lang w:val="sl-SI"/>
                    </w:rPr>
                    <w:t xml:space="preserve"> (gospodarski subjekt mora izpolnjevati pogoj za svoj del posla)</w:t>
                  </w:r>
                </w:p>
                <w:p w14:paraId="423B4076" w14:textId="5D76A29B" w:rsidR="001672EB" w:rsidRPr="005C2CFF" w:rsidRDefault="000B1257" w:rsidP="001672EB">
                  <w:pPr>
                    <w:spacing w:line="276" w:lineRule="auto"/>
                    <w:rPr>
                      <w:rFonts w:ascii="Tahoma" w:eastAsia="Calibri" w:hAnsi="Tahoma" w:cs="Tahoma"/>
                      <w:color w:val="auto"/>
                      <w:sz w:val="18"/>
                      <w:szCs w:val="18"/>
                      <w:lang w:val="sl-SI"/>
                    </w:rPr>
                  </w:pPr>
                  <w:r w:rsidRPr="005C2CFF">
                    <w:rPr>
                      <w:rFonts w:ascii="Tahoma" w:eastAsia="Calibri" w:hAnsi="Tahoma" w:cs="Tahoma"/>
                      <w:sz w:val="18"/>
                      <w:szCs w:val="18"/>
                      <w:lang w:val="sl-SI"/>
                    </w:rPr>
                    <w:t xml:space="preserve">3. </w:t>
                  </w:r>
                  <w:r w:rsidR="001672EB" w:rsidRPr="005C2CFF">
                    <w:rPr>
                      <w:rFonts w:ascii="Tahoma" w:eastAsia="Calibri" w:hAnsi="Tahoma" w:cs="Tahoma"/>
                      <w:color w:val="auto"/>
                      <w:sz w:val="18"/>
                      <w:szCs w:val="18"/>
                      <w:lang w:val="sl-SI"/>
                    </w:rPr>
                    <w:t xml:space="preserve">Da artikli, ki jih ponuja, ustrezajo vsem tehničnim specifikacijam, opredeljenim v specifikaciji medicinskih pripomočkov in zdravil, kot se nahaja v teh navodilih in v programu </w:t>
                  </w:r>
                  <w:proofErr w:type="spellStart"/>
                  <w:r w:rsidR="001672EB" w:rsidRPr="005C2CFF">
                    <w:rPr>
                      <w:rFonts w:ascii="Tahoma" w:eastAsia="Calibri" w:hAnsi="Tahoma" w:cs="Tahoma"/>
                      <w:color w:val="auto"/>
                      <w:sz w:val="18"/>
                      <w:szCs w:val="18"/>
                      <w:lang w:val="sl-SI"/>
                    </w:rPr>
                    <w:t>GoSoft</w:t>
                  </w:r>
                  <w:proofErr w:type="spellEnd"/>
                  <w:r w:rsidR="001672EB" w:rsidRPr="005C2CFF">
                    <w:rPr>
                      <w:rFonts w:ascii="Tahoma" w:eastAsia="Calibri" w:hAnsi="Tahoma" w:cs="Tahoma"/>
                      <w:color w:val="auto"/>
                      <w:sz w:val="18"/>
                      <w:szCs w:val="18"/>
                      <w:lang w:val="sl-SI"/>
                    </w:rPr>
                    <w:t xml:space="preserve"> (spletna aplikacija) ter da so vsi ponujeni artikli skladni z veljavno zakonodajo v RS in EU, ki opredeljujejo zakonsko obvezne varnostne zahteve, s katerimi morajo biti proizvodi skladni in imajo oznako CE ter Izjavo o skladnosti. (gospodarski subjekt mora izpolnjevati pogoj za svoj del posla)</w:t>
                  </w:r>
                </w:p>
                <w:p w14:paraId="4F33B931" w14:textId="7624BEBD" w:rsidR="000B1257" w:rsidRPr="005C2CFF" w:rsidRDefault="000B1257">
                  <w:pPr>
                    <w:spacing w:after="200" w:line="276" w:lineRule="auto"/>
                  </w:pPr>
                </w:p>
                <w:p w14:paraId="02E13B77" w14:textId="3713EBDF" w:rsidR="00446B01" w:rsidRDefault="00D34A00" w:rsidP="005034A2">
                  <w:pPr>
                    <w:rPr>
                      <w:rFonts w:ascii="Tahoma" w:eastAsia="Calibri" w:hAnsi="Tahoma" w:cs="Tahoma"/>
                      <w:sz w:val="18"/>
                      <w:szCs w:val="18"/>
                      <w:lang w:val="sl-SI"/>
                    </w:rPr>
                  </w:pPr>
                  <w:r w:rsidRPr="005C2CFF">
                    <w:rPr>
                      <w:rFonts w:ascii="Tahoma" w:eastAsia="Calibri" w:hAnsi="Tahoma" w:cs="Tahoma"/>
                      <w:sz w:val="18"/>
                      <w:szCs w:val="18"/>
                      <w:lang w:val="sl-SI"/>
                    </w:rPr>
                    <w:t>4</w:t>
                  </w:r>
                  <w:r w:rsidR="000B1257" w:rsidRPr="005C2CFF">
                    <w:rPr>
                      <w:rFonts w:ascii="Tahoma" w:eastAsia="Calibri" w:hAnsi="Tahoma" w:cs="Tahoma"/>
                      <w:sz w:val="18"/>
                      <w:szCs w:val="18"/>
                      <w:lang w:val="sl-SI"/>
                    </w:rPr>
                    <w:t xml:space="preserve">. </w:t>
                  </w:r>
                  <w:r w:rsidRPr="005C2CFF">
                    <w:rPr>
                      <w:rFonts w:ascii="Tahoma" w:eastAsia="Calibri" w:hAnsi="Tahoma" w:cs="Tahoma"/>
                      <w:sz w:val="18"/>
                      <w:szCs w:val="18"/>
                      <w:lang w:val="sl-SI"/>
                    </w:rPr>
                    <w:t>da bo artik</w:t>
                  </w:r>
                  <w:r w:rsidR="00446B01" w:rsidRPr="005C2CFF">
                    <w:rPr>
                      <w:rFonts w:ascii="Tahoma" w:eastAsia="Calibri" w:hAnsi="Tahoma" w:cs="Tahoma"/>
                      <w:sz w:val="18"/>
                      <w:szCs w:val="18"/>
                      <w:lang w:val="sl-SI"/>
                    </w:rPr>
                    <w:t>e</w:t>
                  </w:r>
                  <w:r w:rsidRPr="005C2CFF">
                    <w:rPr>
                      <w:rFonts w:ascii="Tahoma" w:eastAsia="Calibri" w:hAnsi="Tahoma" w:cs="Tahoma"/>
                      <w:sz w:val="18"/>
                      <w:szCs w:val="18"/>
                      <w:lang w:val="sl-SI"/>
                    </w:rPr>
                    <w:t xml:space="preserve">l, ki </w:t>
                  </w:r>
                  <w:r w:rsidR="00446B01" w:rsidRPr="005C2CFF">
                    <w:rPr>
                      <w:rFonts w:ascii="Tahoma" w:eastAsia="Calibri" w:hAnsi="Tahoma" w:cs="Tahoma"/>
                      <w:sz w:val="18"/>
                      <w:szCs w:val="18"/>
                      <w:lang w:val="sl-SI"/>
                    </w:rPr>
                    <w:t>je</w:t>
                  </w:r>
                  <w:r w:rsidRPr="005C2CFF">
                    <w:rPr>
                      <w:rFonts w:ascii="Tahoma" w:eastAsia="Calibri" w:hAnsi="Tahoma" w:cs="Tahoma"/>
                      <w:sz w:val="18"/>
                      <w:szCs w:val="18"/>
                      <w:lang w:val="sl-SI"/>
                    </w:rPr>
                    <w:t xml:space="preserve"> predmet pogodbe dobavil DDP (</w:t>
                  </w:r>
                  <w:proofErr w:type="spellStart"/>
                  <w:r w:rsidRPr="005C2CFF">
                    <w:rPr>
                      <w:rFonts w:ascii="Tahoma" w:eastAsia="Calibri" w:hAnsi="Tahoma" w:cs="Tahoma"/>
                      <w:sz w:val="18"/>
                      <w:szCs w:val="18"/>
                      <w:lang w:val="sl-SI"/>
                    </w:rPr>
                    <w:t>Delivered</w:t>
                  </w:r>
                  <w:proofErr w:type="spellEnd"/>
                  <w:r w:rsidRPr="005C2CFF">
                    <w:rPr>
                      <w:rFonts w:ascii="Tahoma" w:eastAsia="Calibri" w:hAnsi="Tahoma" w:cs="Tahoma"/>
                      <w:sz w:val="18"/>
                      <w:szCs w:val="18"/>
                      <w:lang w:val="sl-SI"/>
                    </w:rPr>
                    <w:t xml:space="preserve"> </w:t>
                  </w:r>
                  <w:proofErr w:type="spellStart"/>
                  <w:r w:rsidRPr="005C2CFF">
                    <w:rPr>
                      <w:rFonts w:ascii="Tahoma" w:eastAsia="Calibri" w:hAnsi="Tahoma" w:cs="Tahoma"/>
                      <w:sz w:val="18"/>
                      <w:szCs w:val="18"/>
                      <w:lang w:val="sl-SI"/>
                    </w:rPr>
                    <w:t>Duty</w:t>
                  </w:r>
                  <w:proofErr w:type="spellEnd"/>
                  <w:r w:rsidRPr="005C2CFF">
                    <w:rPr>
                      <w:rFonts w:ascii="Tahoma" w:eastAsia="Calibri" w:hAnsi="Tahoma" w:cs="Tahoma"/>
                      <w:sz w:val="18"/>
                      <w:szCs w:val="18"/>
                      <w:lang w:val="sl-SI"/>
                    </w:rPr>
                    <w:t xml:space="preserve"> </w:t>
                  </w:r>
                  <w:proofErr w:type="spellStart"/>
                  <w:r w:rsidRPr="005C2CFF">
                    <w:rPr>
                      <w:rFonts w:ascii="Tahoma" w:eastAsia="Calibri" w:hAnsi="Tahoma" w:cs="Tahoma"/>
                      <w:sz w:val="18"/>
                      <w:szCs w:val="18"/>
                      <w:lang w:val="sl-SI"/>
                    </w:rPr>
                    <w:t>Paid</w:t>
                  </w:r>
                  <w:proofErr w:type="spellEnd"/>
                  <w:r w:rsidRPr="005C2CFF">
                    <w:rPr>
                      <w:rFonts w:ascii="Tahoma" w:eastAsia="Calibri" w:hAnsi="Tahoma" w:cs="Tahoma"/>
                      <w:sz w:val="18"/>
                      <w:szCs w:val="18"/>
                      <w:lang w:val="sl-SI"/>
                    </w:rPr>
                    <w:t xml:space="preserve">; </w:t>
                  </w:r>
                  <w:proofErr w:type="spellStart"/>
                  <w:r w:rsidRPr="005C2CFF">
                    <w:rPr>
                      <w:rFonts w:ascii="Tahoma" w:eastAsia="Calibri" w:hAnsi="Tahoma" w:cs="Tahoma"/>
                      <w:sz w:val="18"/>
                      <w:szCs w:val="18"/>
                      <w:lang w:val="sl-SI"/>
                    </w:rPr>
                    <w:t>Incoterms</w:t>
                  </w:r>
                  <w:proofErr w:type="spellEnd"/>
                  <w:r w:rsidRPr="005C2CFF">
                    <w:rPr>
                      <w:rFonts w:ascii="Tahoma" w:eastAsia="Calibri" w:hAnsi="Tahoma" w:cs="Tahoma"/>
                      <w:sz w:val="18"/>
                      <w:szCs w:val="18"/>
                      <w:lang w:val="sl-SI"/>
                    </w:rPr>
                    <w:t xml:space="preserve"> 2022), sedež naročnika</w:t>
                  </w:r>
                  <w:r w:rsidR="005034A2" w:rsidRPr="005C2CFF">
                    <w:rPr>
                      <w:rFonts w:ascii="Tahoma" w:eastAsia="Calibri" w:hAnsi="Tahoma" w:cs="Tahoma"/>
                      <w:sz w:val="18"/>
                      <w:szCs w:val="18"/>
                      <w:lang w:val="sl-SI"/>
                    </w:rPr>
                    <w:t>.</w:t>
                  </w:r>
                  <w:r w:rsidRPr="005C2CFF">
                    <w:rPr>
                      <w:rFonts w:ascii="Tahoma" w:eastAsia="Calibri" w:hAnsi="Tahoma" w:cs="Tahoma"/>
                      <w:sz w:val="18"/>
                      <w:szCs w:val="18"/>
                      <w:lang w:val="sl-SI"/>
                    </w:rPr>
                    <w:t xml:space="preserve"> </w:t>
                  </w:r>
                  <w:r w:rsidR="00446B01" w:rsidRPr="005C2CFF">
                    <w:rPr>
                      <w:rFonts w:ascii="Tahoma" w:hAnsi="Tahoma" w:cs="Tahoma"/>
                      <w:bCs/>
                      <w:sz w:val="18"/>
                      <w:szCs w:val="18"/>
                      <w:lang w:val="sl-SI"/>
                    </w:rPr>
                    <w:t xml:space="preserve">Izbrani ponudnik bo moral dobaviti naročeni artikel v roku </w:t>
                  </w:r>
                  <w:r w:rsidR="009C5B75" w:rsidRPr="0063236C">
                    <w:rPr>
                      <w:rFonts w:ascii="Tahoma" w:hAnsi="Tahoma" w:cs="Tahoma"/>
                      <w:b/>
                      <w:sz w:val="18"/>
                      <w:szCs w:val="18"/>
                      <w:lang w:val="sl-SI"/>
                    </w:rPr>
                    <w:t>45</w:t>
                  </w:r>
                  <w:r w:rsidR="00446B01" w:rsidRPr="005C2CFF">
                    <w:rPr>
                      <w:rFonts w:ascii="Tahoma" w:hAnsi="Tahoma" w:cs="Tahoma"/>
                      <w:bCs/>
                      <w:sz w:val="18"/>
                      <w:szCs w:val="18"/>
                      <w:lang w:val="sl-SI"/>
                    </w:rPr>
                    <w:t xml:space="preserve"> </w:t>
                  </w:r>
                  <w:r w:rsidR="00446B01" w:rsidRPr="005C2CFF">
                    <w:rPr>
                      <w:rFonts w:ascii="Tahoma" w:hAnsi="Tahoma" w:cs="Tahoma"/>
                      <w:b/>
                      <w:bCs/>
                      <w:sz w:val="18"/>
                      <w:szCs w:val="18"/>
                    </w:rPr>
                    <w:t xml:space="preserve"> </w:t>
                  </w:r>
                  <w:r w:rsidR="00446B01" w:rsidRPr="005C2CFF">
                    <w:rPr>
                      <w:rFonts w:ascii="Tahoma" w:hAnsi="Tahoma" w:cs="Tahoma"/>
                      <w:b/>
                      <w:bCs/>
                      <w:sz w:val="18"/>
                      <w:szCs w:val="18"/>
                      <w:lang w:val="sl-SI"/>
                    </w:rPr>
                    <w:t>dni</w:t>
                  </w:r>
                  <w:r w:rsidR="00446B01" w:rsidRPr="005C2CFF">
                    <w:rPr>
                      <w:rFonts w:ascii="Tahoma" w:hAnsi="Tahoma" w:cs="Tahoma"/>
                      <w:bCs/>
                      <w:sz w:val="18"/>
                      <w:szCs w:val="18"/>
                      <w:lang w:val="sl-SI"/>
                    </w:rPr>
                    <w:t xml:space="preserve"> od naročila.</w:t>
                  </w:r>
                </w:p>
                <w:p w14:paraId="0B0FAC60" w14:textId="77777777" w:rsidR="00446B01" w:rsidRDefault="00446B01" w:rsidP="005034A2">
                  <w:pPr>
                    <w:rPr>
                      <w:rFonts w:ascii="Tahoma" w:eastAsia="Calibri" w:hAnsi="Tahoma" w:cs="Tahoma"/>
                      <w:sz w:val="18"/>
                      <w:szCs w:val="18"/>
                      <w:lang w:val="sl-SI"/>
                    </w:rPr>
                  </w:pPr>
                </w:p>
                <w:p w14:paraId="5A118F4C" w14:textId="5AAFE727" w:rsidR="000B1257" w:rsidRPr="006E5BFC" w:rsidRDefault="00F2248A">
                  <w:pPr>
                    <w:spacing w:line="276" w:lineRule="auto"/>
                    <w:rPr>
                      <w:rFonts w:ascii="Tahoma" w:eastAsia="Calibri" w:hAnsi="Tahoma" w:cs="Tahoma"/>
                      <w:sz w:val="18"/>
                      <w:szCs w:val="18"/>
                      <w:lang w:val="sl-SI"/>
                    </w:rPr>
                  </w:pPr>
                  <w:r w:rsidRPr="006E5BFC">
                    <w:rPr>
                      <w:rFonts w:ascii="Tahoma" w:eastAsia="Calibri" w:hAnsi="Tahoma" w:cs="Tahoma"/>
                      <w:sz w:val="18"/>
                      <w:szCs w:val="18"/>
                      <w:lang w:val="sl-SI"/>
                    </w:rPr>
                    <w:t>5</w:t>
                  </w:r>
                  <w:r w:rsidR="000B1257" w:rsidRPr="006E5BFC">
                    <w:rPr>
                      <w:rFonts w:ascii="Tahoma" w:eastAsia="Calibri" w:hAnsi="Tahoma" w:cs="Tahoma"/>
                      <w:sz w:val="18"/>
                      <w:szCs w:val="18"/>
                      <w:lang w:val="sl-SI"/>
                    </w:rPr>
                    <w:t xml:space="preserve">. Da bo </w:t>
                  </w:r>
                  <w:proofErr w:type="spellStart"/>
                  <w:r w:rsidR="006E5BFC" w:rsidRPr="006E5BFC">
                    <w:rPr>
                      <w:rFonts w:ascii="Tahoma" w:hAnsi="Tahoma" w:cs="Tahoma"/>
                      <w:sz w:val="18"/>
                      <w:szCs w:val="18"/>
                    </w:rPr>
                    <w:t>na</w:t>
                  </w:r>
                  <w:proofErr w:type="spellEnd"/>
                  <w:r w:rsidR="006E5BFC" w:rsidRPr="006E5BFC">
                    <w:rPr>
                      <w:rFonts w:ascii="Tahoma" w:hAnsi="Tahoma" w:cs="Tahoma"/>
                      <w:sz w:val="18"/>
                      <w:szCs w:val="18"/>
                    </w:rPr>
                    <w:t xml:space="preserve"> </w:t>
                  </w:r>
                  <w:proofErr w:type="spellStart"/>
                  <w:r w:rsidR="006E5BFC" w:rsidRPr="006E5BFC">
                    <w:rPr>
                      <w:rFonts w:ascii="Tahoma" w:hAnsi="Tahoma" w:cs="Tahoma"/>
                      <w:sz w:val="18"/>
                      <w:szCs w:val="18"/>
                    </w:rPr>
                    <w:t>zahtevo</w:t>
                  </w:r>
                  <w:proofErr w:type="spellEnd"/>
                  <w:r w:rsidR="006E5BFC" w:rsidRPr="006E5BFC">
                    <w:rPr>
                      <w:rFonts w:ascii="Tahoma" w:hAnsi="Tahoma" w:cs="Tahoma"/>
                      <w:sz w:val="18"/>
                      <w:szCs w:val="18"/>
                    </w:rPr>
                    <w:t xml:space="preserve"> </w:t>
                  </w:r>
                  <w:proofErr w:type="spellStart"/>
                  <w:r w:rsidR="006E5BFC" w:rsidRPr="006E5BFC">
                    <w:rPr>
                      <w:rFonts w:ascii="Tahoma" w:hAnsi="Tahoma" w:cs="Tahoma"/>
                      <w:sz w:val="18"/>
                      <w:szCs w:val="18"/>
                    </w:rPr>
                    <w:t>naročnika</w:t>
                  </w:r>
                  <w:proofErr w:type="spellEnd"/>
                  <w:r w:rsidR="006E5BFC" w:rsidRPr="006E5BFC">
                    <w:rPr>
                      <w:rFonts w:ascii="Tahoma" w:hAnsi="Tahoma" w:cs="Tahoma"/>
                      <w:sz w:val="18"/>
                      <w:szCs w:val="18"/>
                    </w:rPr>
                    <w:t xml:space="preserve"> </w:t>
                  </w:r>
                  <w:proofErr w:type="spellStart"/>
                  <w:r w:rsidR="006E5BFC" w:rsidRPr="006E5BFC">
                    <w:rPr>
                      <w:rFonts w:ascii="Tahoma" w:hAnsi="Tahoma" w:cs="Tahoma"/>
                      <w:sz w:val="18"/>
                      <w:szCs w:val="18"/>
                    </w:rPr>
                    <w:t>posredoval</w:t>
                  </w:r>
                  <w:proofErr w:type="spellEnd"/>
                  <w:r w:rsidR="006E5BFC" w:rsidRPr="006E5BFC">
                    <w:rPr>
                      <w:rFonts w:ascii="Tahoma" w:hAnsi="Tahoma" w:cs="Tahoma"/>
                      <w:sz w:val="18"/>
                      <w:szCs w:val="18"/>
                    </w:rPr>
                    <w:t xml:space="preserve"> </w:t>
                  </w:r>
                  <w:proofErr w:type="spellStart"/>
                  <w:r w:rsidR="006E5BFC" w:rsidRPr="006E5BFC">
                    <w:rPr>
                      <w:rFonts w:ascii="Tahoma" w:hAnsi="Tahoma" w:cs="Tahoma"/>
                      <w:sz w:val="18"/>
                      <w:szCs w:val="18"/>
                    </w:rPr>
                    <w:t>pojasnilo</w:t>
                  </w:r>
                  <w:proofErr w:type="spellEnd"/>
                  <w:r w:rsidR="006E5BFC" w:rsidRPr="006E5BFC">
                    <w:rPr>
                      <w:rFonts w:ascii="Tahoma" w:hAnsi="Tahoma" w:cs="Tahoma"/>
                      <w:sz w:val="18"/>
                      <w:szCs w:val="18"/>
                    </w:rPr>
                    <w:t xml:space="preserve"> </w:t>
                  </w:r>
                  <w:proofErr w:type="spellStart"/>
                  <w:r w:rsidR="006E5BFC" w:rsidRPr="006E5BFC">
                    <w:rPr>
                      <w:rFonts w:ascii="Tahoma" w:hAnsi="Tahoma" w:cs="Tahoma"/>
                      <w:sz w:val="18"/>
                      <w:szCs w:val="18"/>
                    </w:rPr>
                    <w:t>ponudbe</w:t>
                  </w:r>
                  <w:proofErr w:type="spellEnd"/>
                  <w:r w:rsidR="006E5BFC" w:rsidRPr="006E5BFC">
                    <w:rPr>
                      <w:rFonts w:ascii="Tahoma" w:hAnsi="Tahoma" w:cs="Tahoma"/>
                      <w:sz w:val="18"/>
                      <w:szCs w:val="18"/>
                    </w:rPr>
                    <w:t xml:space="preserve"> in/</w:t>
                  </w:r>
                  <w:proofErr w:type="spellStart"/>
                  <w:r w:rsidR="006E5BFC" w:rsidRPr="006E5BFC">
                    <w:rPr>
                      <w:rFonts w:ascii="Tahoma" w:hAnsi="Tahoma" w:cs="Tahoma"/>
                      <w:sz w:val="18"/>
                      <w:szCs w:val="18"/>
                    </w:rPr>
                    <w:t>ali</w:t>
                  </w:r>
                  <w:proofErr w:type="spellEnd"/>
                  <w:r w:rsidR="006E5BFC" w:rsidRPr="006E5BFC">
                    <w:rPr>
                      <w:rFonts w:ascii="Tahoma" w:hAnsi="Tahoma" w:cs="Tahoma"/>
                      <w:sz w:val="18"/>
                      <w:szCs w:val="18"/>
                    </w:rPr>
                    <w:t xml:space="preserve"> </w:t>
                  </w:r>
                  <w:proofErr w:type="spellStart"/>
                  <w:r w:rsidR="006E5BFC" w:rsidRPr="006E5BFC">
                    <w:rPr>
                      <w:rFonts w:ascii="Tahoma" w:hAnsi="Tahoma" w:cs="Tahoma"/>
                      <w:sz w:val="18"/>
                      <w:szCs w:val="18"/>
                    </w:rPr>
                    <w:t>vzorec</w:t>
                  </w:r>
                  <w:proofErr w:type="spellEnd"/>
                  <w:r w:rsidR="006E5BFC" w:rsidRPr="006E5BFC">
                    <w:rPr>
                      <w:rFonts w:ascii="Tahoma" w:hAnsi="Tahoma" w:cs="Tahoma"/>
                      <w:sz w:val="18"/>
                      <w:szCs w:val="18"/>
                    </w:rPr>
                    <w:t xml:space="preserve"> </w:t>
                  </w:r>
                  <w:proofErr w:type="spellStart"/>
                  <w:r w:rsidR="006E5BFC" w:rsidRPr="006E5BFC">
                    <w:rPr>
                      <w:rFonts w:ascii="Tahoma" w:hAnsi="Tahoma" w:cs="Tahoma"/>
                      <w:sz w:val="18"/>
                      <w:szCs w:val="18"/>
                    </w:rPr>
                    <w:t>ponujenega</w:t>
                  </w:r>
                  <w:proofErr w:type="spellEnd"/>
                  <w:r w:rsidR="006E5BFC" w:rsidRPr="006E5BFC">
                    <w:rPr>
                      <w:rFonts w:ascii="Tahoma" w:hAnsi="Tahoma" w:cs="Tahoma"/>
                      <w:sz w:val="18"/>
                      <w:szCs w:val="18"/>
                    </w:rPr>
                    <w:t xml:space="preserve"> </w:t>
                  </w:r>
                  <w:proofErr w:type="spellStart"/>
                  <w:r w:rsidR="006E5BFC" w:rsidRPr="006E5BFC">
                    <w:rPr>
                      <w:rFonts w:ascii="Tahoma" w:hAnsi="Tahoma" w:cs="Tahoma"/>
                      <w:sz w:val="18"/>
                      <w:szCs w:val="18"/>
                    </w:rPr>
                    <w:t>artikla</w:t>
                  </w:r>
                  <w:proofErr w:type="spellEnd"/>
                  <w:r w:rsidR="006E5BFC" w:rsidRPr="006E5BFC">
                    <w:rPr>
                      <w:rFonts w:ascii="Tahoma" w:hAnsi="Tahoma" w:cs="Tahoma"/>
                      <w:sz w:val="18"/>
                      <w:szCs w:val="18"/>
                    </w:rPr>
                    <w:t xml:space="preserve">. Rok za </w:t>
                  </w:r>
                  <w:proofErr w:type="spellStart"/>
                  <w:r w:rsidR="006E5BFC" w:rsidRPr="006E5BFC">
                    <w:rPr>
                      <w:rFonts w:ascii="Tahoma" w:hAnsi="Tahoma" w:cs="Tahoma"/>
                      <w:sz w:val="18"/>
                      <w:szCs w:val="18"/>
                    </w:rPr>
                    <w:t>predložitev</w:t>
                  </w:r>
                  <w:proofErr w:type="spellEnd"/>
                  <w:r w:rsidR="006E5BFC" w:rsidRPr="006E5BFC">
                    <w:rPr>
                      <w:rFonts w:ascii="Tahoma" w:hAnsi="Tahoma" w:cs="Tahoma"/>
                      <w:sz w:val="18"/>
                      <w:szCs w:val="18"/>
                    </w:rPr>
                    <w:t xml:space="preserve"> </w:t>
                  </w:r>
                  <w:proofErr w:type="spellStart"/>
                  <w:r w:rsidR="006E5BFC" w:rsidRPr="006E5BFC">
                    <w:rPr>
                      <w:rFonts w:ascii="Tahoma" w:hAnsi="Tahoma" w:cs="Tahoma"/>
                      <w:sz w:val="18"/>
                      <w:szCs w:val="18"/>
                    </w:rPr>
                    <w:t>zahtevanega</w:t>
                  </w:r>
                  <w:proofErr w:type="spellEnd"/>
                  <w:r w:rsidR="006E5BFC" w:rsidRPr="006E5BFC">
                    <w:rPr>
                      <w:rFonts w:ascii="Tahoma" w:hAnsi="Tahoma" w:cs="Tahoma"/>
                      <w:sz w:val="18"/>
                      <w:szCs w:val="18"/>
                    </w:rPr>
                    <w:t xml:space="preserve"> je 5 </w:t>
                  </w:r>
                  <w:proofErr w:type="spellStart"/>
                  <w:r w:rsidR="006E5BFC" w:rsidRPr="006E5BFC">
                    <w:rPr>
                      <w:rFonts w:ascii="Tahoma" w:hAnsi="Tahoma" w:cs="Tahoma"/>
                      <w:sz w:val="18"/>
                      <w:szCs w:val="18"/>
                    </w:rPr>
                    <w:t>delovnih</w:t>
                  </w:r>
                  <w:proofErr w:type="spellEnd"/>
                  <w:r w:rsidR="006E5BFC" w:rsidRPr="006E5BFC">
                    <w:rPr>
                      <w:rFonts w:ascii="Tahoma" w:hAnsi="Tahoma" w:cs="Tahoma"/>
                      <w:sz w:val="18"/>
                      <w:szCs w:val="18"/>
                    </w:rPr>
                    <w:t xml:space="preserve"> </w:t>
                  </w:r>
                  <w:proofErr w:type="spellStart"/>
                  <w:r w:rsidR="006E5BFC" w:rsidRPr="006E5BFC">
                    <w:rPr>
                      <w:rFonts w:ascii="Tahoma" w:hAnsi="Tahoma" w:cs="Tahoma"/>
                      <w:sz w:val="18"/>
                      <w:szCs w:val="18"/>
                    </w:rPr>
                    <w:t>dni</w:t>
                  </w:r>
                  <w:proofErr w:type="spellEnd"/>
                  <w:r w:rsidR="006E5BFC" w:rsidRPr="006E5BFC">
                    <w:rPr>
                      <w:rFonts w:ascii="Tahoma" w:hAnsi="Tahoma" w:cs="Tahoma"/>
                      <w:sz w:val="18"/>
                      <w:szCs w:val="18"/>
                    </w:rPr>
                    <w:t xml:space="preserve"> </w:t>
                  </w:r>
                  <w:proofErr w:type="spellStart"/>
                  <w:r w:rsidR="006E5BFC" w:rsidRPr="006E5BFC">
                    <w:rPr>
                      <w:rFonts w:ascii="Tahoma" w:hAnsi="Tahoma" w:cs="Tahoma"/>
                      <w:sz w:val="18"/>
                      <w:szCs w:val="18"/>
                    </w:rPr>
                    <w:t>od</w:t>
                  </w:r>
                  <w:proofErr w:type="spellEnd"/>
                  <w:r w:rsidR="006E5BFC" w:rsidRPr="006E5BFC">
                    <w:rPr>
                      <w:rFonts w:ascii="Tahoma" w:hAnsi="Tahoma" w:cs="Tahoma"/>
                      <w:sz w:val="18"/>
                      <w:szCs w:val="18"/>
                    </w:rPr>
                    <w:t xml:space="preserve"> </w:t>
                  </w:r>
                  <w:proofErr w:type="spellStart"/>
                  <w:r w:rsidR="006E5BFC" w:rsidRPr="006E5BFC">
                    <w:rPr>
                      <w:rFonts w:ascii="Tahoma" w:hAnsi="Tahoma" w:cs="Tahoma"/>
                      <w:sz w:val="18"/>
                      <w:szCs w:val="18"/>
                    </w:rPr>
                    <w:t>odpošiljanja</w:t>
                  </w:r>
                  <w:proofErr w:type="spellEnd"/>
                  <w:r w:rsidR="006E5BFC" w:rsidRPr="006E5BFC">
                    <w:rPr>
                      <w:rFonts w:ascii="Tahoma" w:hAnsi="Tahoma" w:cs="Tahoma"/>
                      <w:sz w:val="18"/>
                      <w:szCs w:val="18"/>
                    </w:rPr>
                    <w:t xml:space="preserve"> </w:t>
                  </w:r>
                  <w:proofErr w:type="spellStart"/>
                  <w:r w:rsidR="006E5BFC" w:rsidRPr="006E5BFC">
                    <w:rPr>
                      <w:rFonts w:ascii="Tahoma" w:hAnsi="Tahoma" w:cs="Tahoma"/>
                      <w:sz w:val="18"/>
                      <w:szCs w:val="18"/>
                    </w:rPr>
                    <w:t>zahteve</w:t>
                  </w:r>
                  <w:proofErr w:type="spellEnd"/>
                  <w:r w:rsidR="006E5BFC" w:rsidRPr="006E5BFC">
                    <w:rPr>
                      <w:rFonts w:ascii="Tahoma" w:hAnsi="Tahoma" w:cs="Tahoma"/>
                      <w:sz w:val="18"/>
                      <w:szCs w:val="18"/>
                    </w:rPr>
                    <w:t xml:space="preserve"> s </w:t>
                  </w:r>
                  <w:proofErr w:type="spellStart"/>
                  <w:r w:rsidR="006E5BFC" w:rsidRPr="006E5BFC">
                    <w:rPr>
                      <w:rFonts w:ascii="Tahoma" w:hAnsi="Tahoma" w:cs="Tahoma"/>
                      <w:sz w:val="18"/>
                      <w:szCs w:val="18"/>
                    </w:rPr>
                    <w:t>strani</w:t>
                  </w:r>
                  <w:proofErr w:type="spellEnd"/>
                  <w:r w:rsidR="006E5BFC" w:rsidRPr="006E5BFC">
                    <w:rPr>
                      <w:rFonts w:ascii="Tahoma" w:hAnsi="Tahoma" w:cs="Tahoma"/>
                      <w:sz w:val="18"/>
                      <w:szCs w:val="18"/>
                    </w:rPr>
                    <w:t xml:space="preserve"> </w:t>
                  </w:r>
                  <w:proofErr w:type="spellStart"/>
                  <w:r w:rsidR="006E5BFC" w:rsidRPr="006E5BFC">
                    <w:rPr>
                      <w:rFonts w:ascii="Tahoma" w:hAnsi="Tahoma" w:cs="Tahoma"/>
                      <w:sz w:val="18"/>
                      <w:szCs w:val="18"/>
                    </w:rPr>
                    <w:t>naročnika</w:t>
                  </w:r>
                  <w:proofErr w:type="spellEnd"/>
                  <w:r w:rsidR="006E5BFC" w:rsidRPr="006E5BFC">
                    <w:rPr>
                      <w:rFonts w:ascii="Tahoma" w:hAnsi="Tahoma" w:cs="Tahoma"/>
                      <w:sz w:val="18"/>
                      <w:szCs w:val="18"/>
                    </w:rPr>
                    <w:t xml:space="preserve">. </w:t>
                  </w:r>
                  <w:proofErr w:type="spellStart"/>
                  <w:r w:rsidR="006E5BFC" w:rsidRPr="006E5BFC">
                    <w:rPr>
                      <w:rFonts w:ascii="Tahoma" w:hAnsi="Tahoma" w:cs="Tahoma"/>
                      <w:sz w:val="18"/>
                      <w:szCs w:val="18"/>
                    </w:rPr>
                    <w:t>Naročnik</w:t>
                  </w:r>
                  <w:proofErr w:type="spellEnd"/>
                  <w:r w:rsidR="006E5BFC" w:rsidRPr="006E5BFC">
                    <w:rPr>
                      <w:rFonts w:ascii="Tahoma" w:hAnsi="Tahoma" w:cs="Tahoma"/>
                      <w:sz w:val="18"/>
                      <w:szCs w:val="18"/>
                    </w:rPr>
                    <w:t xml:space="preserve"> </w:t>
                  </w:r>
                  <w:proofErr w:type="spellStart"/>
                  <w:r w:rsidR="006E5BFC" w:rsidRPr="006E5BFC">
                    <w:rPr>
                      <w:rFonts w:ascii="Tahoma" w:hAnsi="Tahoma" w:cs="Tahoma"/>
                      <w:sz w:val="18"/>
                      <w:szCs w:val="18"/>
                    </w:rPr>
                    <w:t>ponudnike</w:t>
                  </w:r>
                  <w:proofErr w:type="spellEnd"/>
                  <w:r w:rsidR="006E5BFC" w:rsidRPr="006E5BFC">
                    <w:rPr>
                      <w:rFonts w:ascii="Tahoma" w:hAnsi="Tahoma" w:cs="Tahoma"/>
                      <w:sz w:val="18"/>
                      <w:szCs w:val="18"/>
                    </w:rPr>
                    <w:t xml:space="preserve"> </w:t>
                  </w:r>
                  <w:proofErr w:type="spellStart"/>
                  <w:r w:rsidR="006E5BFC" w:rsidRPr="006E5BFC">
                    <w:rPr>
                      <w:rFonts w:ascii="Tahoma" w:hAnsi="Tahoma" w:cs="Tahoma"/>
                      <w:sz w:val="18"/>
                      <w:szCs w:val="18"/>
                    </w:rPr>
                    <w:t>poziva</w:t>
                  </w:r>
                  <w:proofErr w:type="spellEnd"/>
                  <w:r w:rsidR="006E5BFC" w:rsidRPr="006E5BFC">
                    <w:rPr>
                      <w:rFonts w:ascii="Tahoma" w:hAnsi="Tahoma" w:cs="Tahoma"/>
                      <w:sz w:val="18"/>
                      <w:szCs w:val="18"/>
                    </w:rPr>
                    <w:t xml:space="preserve"> </w:t>
                  </w:r>
                  <w:proofErr w:type="spellStart"/>
                  <w:r w:rsidR="006E5BFC" w:rsidRPr="006E5BFC">
                    <w:rPr>
                      <w:rFonts w:ascii="Tahoma" w:hAnsi="Tahoma" w:cs="Tahoma"/>
                      <w:sz w:val="18"/>
                      <w:szCs w:val="18"/>
                    </w:rPr>
                    <w:t>naj</w:t>
                  </w:r>
                  <w:proofErr w:type="spellEnd"/>
                  <w:r w:rsidR="006E5BFC" w:rsidRPr="006E5BFC">
                    <w:rPr>
                      <w:rFonts w:ascii="Tahoma" w:hAnsi="Tahoma" w:cs="Tahoma"/>
                      <w:sz w:val="18"/>
                      <w:szCs w:val="18"/>
                    </w:rPr>
                    <w:t xml:space="preserve"> </w:t>
                  </w:r>
                  <w:proofErr w:type="spellStart"/>
                  <w:r w:rsidR="006E5BFC" w:rsidRPr="006E5BFC">
                    <w:rPr>
                      <w:rFonts w:ascii="Tahoma" w:hAnsi="Tahoma" w:cs="Tahoma"/>
                      <w:sz w:val="18"/>
                      <w:szCs w:val="18"/>
                    </w:rPr>
                    <w:t>imajo</w:t>
                  </w:r>
                  <w:proofErr w:type="spellEnd"/>
                  <w:r w:rsidR="006E5BFC" w:rsidRPr="006E5BFC">
                    <w:rPr>
                      <w:rFonts w:ascii="Tahoma" w:hAnsi="Tahoma" w:cs="Tahoma"/>
                      <w:sz w:val="18"/>
                      <w:szCs w:val="18"/>
                    </w:rPr>
                    <w:t xml:space="preserve"> </w:t>
                  </w:r>
                  <w:proofErr w:type="spellStart"/>
                  <w:r w:rsidR="006E5BFC" w:rsidRPr="006E5BFC">
                    <w:rPr>
                      <w:rFonts w:ascii="Tahoma" w:hAnsi="Tahoma" w:cs="Tahoma"/>
                      <w:sz w:val="18"/>
                      <w:szCs w:val="18"/>
                    </w:rPr>
                    <w:t>primerno</w:t>
                  </w:r>
                  <w:proofErr w:type="spellEnd"/>
                  <w:r w:rsidR="006E5BFC" w:rsidRPr="006E5BFC">
                    <w:rPr>
                      <w:rFonts w:ascii="Tahoma" w:hAnsi="Tahoma" w:cs="Tahoma"/>
                      <w:sz w:val="18"/>
                      <w:szCs w:val="18"/>
                    </w:rPr>
                    <w:t xml:space="preserve"> </w:t>
                  </w:r>
                  <w:proofErr w:type="spellStart"/>
                  <w:r w:rsidR="006E5BFC" w:rsidRPr="006E5BFC">
                    <w:rPr>
                      <w:rFonts w:ascii="Tahoma" w:hAnsi="Tahoma" w:cs="Tahoma"/>
                      <w:sz w:val="18"/>
                      <w:szCs w:val="18"/>
                    </w:rPr>
                    <w:t>količino</w:t>
                  </w:r>
                  <w:proofErr w:type="spellEnd"/>
                  <w:r w:rsidR="006E5BFC" w:rsidRPr="006E5BFC">
                    <w:rPr>
                      <w:rFonts w:ascii="Tahoma" w:hAnsi="Tahoma" w:cs="Tahoma"/>
                      <w:sz w:val="18"/>
                      <w:szCs w:val="18"/>
                    </w:rPr>
                    <w:t xml:space="preserve"> </w:t>
                  </w:r>
                  <w:proofErr w:type="spellStart"/>
                  <w:r w:rsidR="006E5BFC" w:rsidRPr="006E5BFC">
                    <w:rPr>
                      <w:rFonts w:ascii="Tahoma" w:hAnsi="Tahoma" w:cs="Tahoma"/>
                      <w:sz w:val="18"/>
                      <w:szCs w:val="18"/>
                    </w:rPr>
                    <w:t>ponujenih</w:t>
                  </w:r>
                  <w:proofErr w:type="spellEnd"/>
                  <w:r w:rsidR="006E5BFC" w:rsidRPr="006E5BFC">
                    <w:rPr>
                      <w:rFonts w:ascii="Tahoma" w:hAnsi="Tahoma" w:cs="Tahoma"/>
                      <w:sz w:val="18"/>
                      <w:szCs w:val="18"/>
                    </w:rPr>
                    <w:t xml:space="preserve"> </w:t>
                  </w:r>
                  <w:proofErr w:type="spellStart"/>
                  <w:r w:rsidR="006E5BFC" w:rsidRPr="006E5BFC">
                    <w:rPr>
                      <w:rFonts w:ascii="Tahoma" w:hAnsi="Tahoma" w:cs="Tahoma"/>
                      <w:sz w:val="18"/>
                      <w:szCs w:val="18"/>
                    </w:rPr>
                    <w:t>artiklov</w:t>
                  </w:r>
                  <w:proofErr w:type="spellEnd"/>
                  <w:r w:rsidR="006E5BFC" w:rsidRPr="006E5BFC">
                    <w:rPr>
                      <w:rFonts w:ascii="Tahoma" w:hAnsi="Tahoma" w:cs="Tahoma"/>
                      <w:sz w:val="18"/>
                      <w:szCs w:val="18"/>
                    </w:rPr>
                    <w:t xml:space="preserve"> </w:t>
                  </w:r>
                  <w:proofErr w:type="spellStart"/>
                  <w:r w:rsidR="006E5BFC" w:rsidRPr="006E5BFC">
                    <w:rPr>
                      <w:rFonts w:ascii="Tahoma" w:hAnsi="Tahoma" w:cs="Tahoma"/>
                      <w:sz w:val="18"/>
                      <w:szCs w:val="18"/>
                    </w:rPr>
                    <w:t>na</w:t>
                  </w:r>
                  <w:proofErr w:type="spellEnd"/>
                  <w:r w:rsidR="006E5BFC" w:rsidRPr="006E5BFC">
                    <w:rPr>
                      <w:rFonts w:ascii="Tahoma" w:hAnsi="Tahoma" w:cs="Tahoma"/>
                      <w:sz w:val="18"/>
                      <w:szCs w:val="18"/>
                    </w:rPr>
                    <w:t xml:space="preserve"> </w:t>
                  </w:r>
                  <w:proofErr w:type="spellStart"/>
                  <w:r w:rsidR="006E5BFC" w:rsidRPr="006E5BFC">
                    <w:rPr>
                      <w:rFonts w:ascii="Tahoma" w:hAnsi="Tahoma" w:cs="Tahoma"/>
                      <w:sz w:val="18"/>
                      <w:szCs w:val="18"/>
                    </w:rPr>
                    <w:t>zalogi</w:t>
                  </w:r>
                  <w:proofErr w:type="spellEnd"/>
                  <w:r w:rsidR="006E5BFC" w:rsidRPr="006E5BFC">
                    <w:rPr>
                      <w:rFonts w:ascii="Tahoma" w:hAnsi="Tahoma" w:cs="Tahoma"/>
                      <w:sz w:val="18"/>
                      <w:szCs w:val="18"/>
                    </w:rPr>
                    <w:t xml:space="preserve">, </w:t>
                  </w:r>
                  <w:proofErr w:type="spellStart"/>
                  <w:r w:rsidR="006E5BFC" w:rsidRPr="006E5BFC">
                    <w:rPr>
                      <w:rFonts w:ascii="Tahoma" w:hAnsi="Tahoma" w:cs="Tahoma"/>
                      <w:sz w:val="18"/>
                      <w:szCs w:val="18"/>
                    </w:rPr>
                    <w:t>naročnik</w:t>
                  </w:r>
                  <w:proofErr w:type="spellEnd"/>
                  <w:r w:rsidR="006E5BFC" w:rsidRPr="006E5BFC">
                    <w:rPr>
                      <w:rFonts w:ascii="Tahoma" w:hAnsi="Tahoma" w:cs="Tahoma"/>
                      <w:sz w:val="18"/>
                      <w:szCs w:val="18"/>
                    </w:rPr>
                    <w:t xml:space="preserve"> </w:t>
                  </w:r>
                  <w:proofErr w:type="spellStart"/>
                  <w:r w:rsidR="006E5BFC" w:rsidRPr="006E5BFC">
                    <w:rPr>
                      <w:rFonts w:ascii="Tahoma" w:hAnsi="Tahoma" w:cs="Tahoma"/>
                      <w:sz w:val="18"/>
                      <w:szCs w:val="18"/>
                    </w:rPr>
                    <w:t>dopušča</w:t>
                  </w:r>
                  <w:proofErr w:type="spellEnd"/>
                  <w:r w:rsidR="006E5BFC" w:rsidRPr="006E5BFC">
                    <w:rPr>
                      <w:rFonts w:ascii="Tahoma" w:hAnsi="Tahoma" w:cs="Tahoma"/>
                      <w:sz w:val="18"/>
                      <w:szCs w:val="18"/>
                    </w:rPr>
                    <w:t xml:space="preserve"> </w:t>
                  </w:r>
                  <w:proofErr w:type="spellStart"/>
                  <w:r w:rsidR="006E5BFC" w:rsidRPr="006E5BFC">
                    <w:rPr>
                      <w:rFonts w:ascii="Tahoma" w:hAnsi="Tahoma" w:cs="Tahoma"/>
                      <w:sz w:val="18"/>
                      <w:szCs w:val="18"/>
                    </w:rPr>
                    <w:t>možnost</w:t>
                  </w:r>
                  <w:proofErr w:type="spellEnd"/>
                  <w:r w:rsidR="006E5BFC" w:rsidRPr="006E5BFC">
                    <w:rPr>
                      <w:rFonts w:ascii="Tahoma" w:hAnsi="Tahoma" w:cs="Tahoma"/>
                      <w:sz w:val="18"/>
                      <w:szCs w:val="18"/>
                    </w:rPr>
                    <w:t xml:space="preserve">, da </w:t>
                  </w:r>
                  <w:proofErr w:type="spellStart"/>
                  <w:r w:rsidR="006E5BFC" w:rsidRPr="006E5BFC">
                    <w:rPr>
                      <w:rFonts w:ascii="Tahoma" w:hAnsi="Tahoma" w:cs="Tahoma"/>
                      <w:sz w:val="18"/>
                      <w:szCs w:val="18"/>
                    </w:rPr>
                    <w:t>bo</w:t>
                  </w:r>
                  <w:proofErr w:type="spellEnd"/>
                  <w:r w:rsidR="006E5BFC" w:rsidRPr="006E5BFC">
                    <w:rPr>
                      <w:rFonts w:ascii="Tahoma" w:hAnsi="Tahoma" w:cs="Tahoma"/>
                      <w:sz w:val="18"/>
                      <w:szCs w:val="18"/>
                    </w:rPr>
                    <w:t xml:space="preserve"> </w:t>
                  </w:r>
                  <w:proofErr w:type="spellStart"/>
                  <w:r w:rsidR="006E5BFC" w:rsidRPr="006E5BFC">
                    <w:rPr>
                      <w:rFonts w:ascii="Tahoma" w:hAnsi="Tahoma" w:cs="Tahoma"/>
                      <w:sz w:val="18"/>
                      <w:szCs w:val="18"/>
                    </w:rPr>
                    <w:t>podaljšal</w:t>
                  </w:r>
                  <w:proofErr w:type="spellEnd"/>
                  <w:r w:rsidR="006E5BFC" w:rsidRPr="006E5BFC">
                    <w:rPr>
                      <w:rFonts w:ascii="Tahoma" w:hAnsi="Tahoma" w:cs="Tahoma"/>
                      <w:sz w:val="18"/>
                      <w:szCs w:val="18"/>
                    </w:rPr>
                    <w:t xml:space="preserve"> </w:t>
                  </w:r>
                  <w:proofErr w:type="spellStart"/>
                  <w:r w:rsidR="006E5BFC" w:rsidRPr="006E5BFC">
                    <w:rPr>
                      <w:rFonts w:ascii="Tahoma" w:hAnsi="Tahoma" w:cs="Tahoma"/>
                      <w:sz w:val="18"/>
                      <w:szCs w:val="18"/>
                    </w:rPr>
                    <w:t>rok</w:t>
                  </w:r>
                  <w:proofErr w:type="spellEnd"/>
                  <w:r w:rsidR="006E5BFC" w:rsidRPr="006E5BFC">
                    <w:rPr>
                      <w:rFonts w:ascii="Tahoma" w:hAnsi="Tahoma" w:cs="Tahoma"/>
                      <w:sz w:val="18"/>
                      <w:szCs w:val="18"/>
                    </w:rPr>
                    <w:t xml:space="preserve"> za </w:t>
                  </w:r>
                  <w:proofErr w:type="spellStart"/>
                  <w:r w:rsidR="006E5BFC" w:rsidRPr="006E5BFC">
                    <w:rPr>
                      <w:rFonts w:ascii="Tahoma" w:hAnsi="Tahoma" w:cs="Tahoma"/>
                      <w:sz w:val="18"/>
                      <w:szCs w:val="18"/>
                    </w:rPr>
                    <w:t>dostavo</w:t>
                  </w:r>
                  <w:proofErr w:type="spellEnd"/>
                  <w:r w:rsidR="006E5BFC" w:rsidRPr="006E5BFC">
                    <w:rPr>
                      <w:rFonts w:ascii="Tahoma" w:hAnsi="Tahoma" w:cs="Tahoma"/>
                      <w:sz w:val="18"/>
                      <w:szCs w:val="18"/>
                    </w:rPr>
                    <w:t xml:space="preserve"> </w:t>
                  </w:r>
                  <w:proofErr w:type="spellStart"/>
                  <w:r w:rsidR="006E5BFC" w:rsidRPr="006E5BFC">
                    <w:rPr>
                      <w:rFonts w:ascii="Tahoma" w:hAnsi="Tahoma" w:cs="Tahoma"/>
                      <w:sz w:val="18"/>
                      <w:szCs w:val="18"/>
                    </w:rPr>
                    <w:t>zahtevanih</w:t>
                  </w:r>
                  <w:proofErr w:type="spellEnd"/>
                  <w:r w:rsidR="006E5BFC" w:rsidRPr="006E5BFC">
                    <w:rPr>
                      <w:rFonts w:ascii="Tahoma" w:hAnsi="Tahoma" w:cs="Tahoma"/>
                      <w:sz w:val="18"/>
                      <w:szCs w:val="18"/>
                    </w:rPr>
                    <w:t xml:space="preserve"> </w:t>
                  </w:r>
                  <w:proofErr w:type="spellStart"/>
                  <w:r w:rsidR="006E5BFC" w:rsidRPr="006E5BFC">
                    <w:rPr>
                      <w:rFonts w:ascii="Tahoma" w:hAnsi="Tahoma" w:cs="Tahoma"/>
                      <w:sz w:val="18"/>
                      <w:szCs w:val="18"/>
                    </w:rPr>
                    <w:t>vzorcev</w:t>
                  </w:r>
                  <w:proofErr w:type="spellEnd"/>
                  <w:r w:rsidR="006E5BFC" w:rsidRPr="006E5BFC">
                    <w:rPr>
                      <w:rFonts w:ascii="Tahoma" w:hAnsi="Tahoma" w:cs="Tahoma"/>
                      <w:sz w:val="18"/>
                      <w:szCs w:val="18"/>
                    </w:rPr>
                    <w:t xml:space="preserve">, </w:t>
                  </w:r>
                  <w:proofErr w:type="spellStart"/>
                  <w:r w:rsidR="006E5BFC" w:rsidRPr="006E5BFC">
                    <w:rPr>
                      <w:rFonts w:ascii="Tahoma" w:hAnsi="Tahoma" w:cs="Tahoma"/>
                      <w:sz w:val="18"/>
                      <w:szCs w:val="18"/>
                    </w:rPr>
                    <w:t>ampak</w:t>
                  </w:r>
                  <w:proofErr w:type="spellEnd"/>
                  <w:r w:rsidR="006E5BFC" w:rsidRPr="006E5BFC">
                    <w:rPr>
                      <w:rFonts w:ascii="Tahoma" w:hAnsi="Tahoma" w:cs="Tahoma"/>
                      <w:sz w:val="18"/>
                      <w:szCs w:val="18"/>
                    </w:rPr>
                    <w:t xml:space="preserve"> ne za </w:t>
                  </w:r>
                  <w:proofErr w:type="spellStart"/>
                  <w:r w:rsidR="006E5BFC" w:rsidRPr="006E5BFC">
                    <w:rPr>
                      <w:rFonts w:ascii="Tahoma" w:hAnsi="Tahoma" w:cs="Tahoma"/>
                      <w:sz w:val="18"/>
                      <w:szCs w:val="18"/>
                    </w:rPr>
                    <w:t>več</w:t>
                  </w:r>
                  <w:proofErr w:type="spellEnd"/>
                  <w:r w:rsidR="006E5BFC" w:rsidRPr="006E5BFC">
                    <w:rPr>
                      <w:rFonts w:ascii="Tahoma" w:hAnsi="Tahoma" w:cs="Tahoma"/>
                      <w:sz w:val="18"/>
                      <w:szCs w:val="18"/>
                    </w:rPr>
                    <w:t xml:space="preserve"> </w:t>
                  </w:r>
                  <w:proofErr w:type="spellStart"/>
                  <w:r w:rsidR="006E5BFC" w:rsidRPr="006E5BFC">
                    <w:rPr>
                      <w:rFonts w:ascii="Tahoma" w:hAnsi="Tahoma" w:cs="Tahoma"/>
                      <w:sz w:val="18"/>
                      <w:szCs w:val="18"/>
                    </w:rPr>
                    <w:t>kot</w:t>
                  </w:r>
                  <w:proofErr w:type="spellEnd"/>
                  <w:r w:rsidR="006E5BFC" w:rsidRPr="006E5BFC">
                    <w:rPr>
                      <w:rFonts w:ascii="Tahoma" w:hAnsi="Tahoma" w:cs="Tahoma"/>
                      <w:sz w:val="18"/>
                      <w:szCs w:val="18"/>
                    </w:rPr>
                    <w:t xml:space="preserve"> 5 </w:t>
                  </w:r>
                  <w:proofErr w:type="spellStart"/>
                  <w:r w:rsidR="006E5BFC" w:rsidRPr="006E5BFC">
                    <w:rPr>
                      <w:rFonts w:ascii="Tahoma" w:hAnsi="Tahoma" w:cs="Tahoma"/>
                      <w:sz w:val="18"/>
                      <w:szCs w:val="18"/>
                    </w:rPr>
                    <w:t>delovnih</w:t>
                  </w:r>
                  <w:proofErr w:type="spellEnd"/>
                  <w:r w:rsidR="006E5BFC" w:rsidRPr="006E5BFC">
                    <w:rPr>
                      <w:rFonts w:ascii="Tahoma" w:hAnsi="Tahoma" w:cs="Tahoma"/>
                      <w:sz w:val="18"/>
                      <w:szCs w:val="18"/>
                    </w:rPr>
                    <w:t xml:space="preserve"> </w:t>
                  </w:r>
                  <w:proofErr w:type="spellStart"/>
                  <w:r w:rsidR="006E5BFC" w:rsidRPr="006E5BFC">
                    <w:rPr>
                      <w:rFonts w:ascii="Tahoma" w:hAnsi="Tahoma" w:cs="Tahoma"/>
                      <w:sz w:val="18"/>
                      <w:szCs w:val="18"/>
                    </w:rPr>
                    <w:t>dni</w:t>
                  </w:r>
                  <w:proofErr w:type="spellEnd"/>
                </w:p>
                <w:p w14:paraId="6EB3353E" w14:textId="77777777" w:rsidR="00156E52" w:rsidRPr="006E5BFC" w:rsidRDefault="00156E52">
                  <w:pPr>
                    <w:spacing w:line="276" w:lineRule="auto"/>
                  </w:pPr>
                </w:p>
                <w:p w14:paraId="2369D2A4" w14:textId="603D8BC4" w:rsidR="005A1552" w:rsidRPr="006E5BFC" w:rsidRDefault="006E5BFC" w:rsidP="006E5BFC">
                  <w:pPr>
                    <w:keepLines/>
                    <w:widowControl w:val="0"/>
                    <w:rPr>
                      <w:rFonts w:ascii="Tahoma" w:hAnsi="Tahoma" w:cs="Tahoma"/>
                      <w:sz w:val="18"/>
                      <w:szCs w:val="18"/>
                    </w:rPr>
                  </w:pPr>
                  <w:r w:rsidRPr="006E5BFC">
                    <w:rPr>
                      <w:rFonts w:ascii="Tahoma" w:eastAsia="Calibri" w:hAnsi="Tahoma" w:cs="Tahoma"/>
                      <w:sz w:val="18"/>
                      <w:szCs w:val="18"/>
                      <w:lang w:val="sl-SI"/>
                    </w:rPr>
                    <w:t>6.</w:t>
                  </w:r>
                  <w:r w:rsidRPr="006E5BFC">
                    <w:rPr>
                      <w:rFonts w:ascii="Tahoma" w:hAnsi="Tahoma" w:cs="Tahoma"/>
                      <w:sz w:val="18"/>
                      <w:szCs w:val="18"/>
                    </w:rPr>
                    <w:t xml:space="preserve"> </w:t>
                  </w:r>
                  <w:r w:rsidR="005A1552" w:rsidRPr="006E5BFC">
                    <w:rPr>
                      <w:rFonts w:ascii="Tahoma" w:hAnsi="Tahoma" w:cs="Tahoma"/>
                      <w:sz w:val="18"/>
                      <w:szCs w:val="18"/>
                    </w:rPr>
                    <w:t xml:space="preserve">Reference: da je v </w:t>
                  </w:r>
                  <w:proofErr w:type="spellStart"/>
                  <w:r w:rsidR="005A1552" w:rsidRPr="006E5BFC">
                    <w:rPr>
                      <w:rFonts w:ascii="Tahoma" w:hAnsi="Tahoma" w:cs="Tahoma"/>
                      <w:sz w:val="18"/>
                      <w:szCs w:val="18"/>
                    </w:rPr>
                    <w:t>zadnjih</w:t>
                  </w:r>
                  <w:proofErr w:type="spellEnd"/>
                  <w:r w:rsidR="005A1552" w:rsidRPr="006E5BFC">
                    <w:rPr>
                      <w:rFonts w:ascii="Tahoma" w:hAnsi="Tahoma" w:cs="Tahoma"/>
                      <w:sz w:val="18"/>
                      <w:szCs w:val="18"/>
                    </w:rPr>
                    <w:t xml:space="preserve"> </w:t>
                  </w:r>
                  <w:proofErr w:type="spellStart"/>
                  <w:r w:rsidR="005A1552" w:rsidRPr="006E5BFC">
                    <w:rPr>
                      <w:rFonts w:ascii="Tahoma" w:hAnsi="Tahoma" w:cs="Tahoma"/>
                      <w:sz w:val="18"/>
                      <w:szCs w:val="18"/>
                    </w:rPr>
                    <w:t>treh</w:t>
                  </w:r>
                  <w:proofErr w:type="spellEnd"/>
                  <w:r w:rsidR="005A1552" w:rsidRPr="006E5BFC">
                    <w:rPr>
                      <w:rFonts w:ascii="Tahoma" w:hAnsi="Tahoma" w:cs="Tahoma"/>
                      <w:sz w:val="18"/>
                      <w:szCs w:val="18"/>
                    </w:rPr>
                    <w:t xml:space="preserve"> </w:t>
                  </w:r>
                  <w:proofErr w:type="spellStart"/>
                  <w:r w:rsidR="005A1552" w:rsidRPr="006E5BFC">
                    <w:rPr>
                      <w:rFonts w:ascii="Tahoma" w:hAnsi="Tahoma" w:cs="Tahoma"/>
                      <w:sz w:val="18"/>
                      <w:szCs w:val="18"/>
                    </w:rPr>
                    <w:t>letih</w:t>
                  </w:r>
                  <w:proofErr w:type="spellEnd"/>
                  <w:r w:rsidR="005A1552" w:rsidRPr="006E5BFC">
                    <w:rPr>
                      <w:rFonts w:ascii="Tahoma" w:hAnsi="Tahoma" w:cs="Tahoma"/>
                      <w:sz w:val="18"/>
                      <w:szCs w:val="18"/>
                    </w:rPr>
                    <w:t xml:space="preserve"> pred </w:t>
                  </w:r>
                  <w:proofErr w:type="spellStart"/>
                  <w:r w:rsidR="005A1552" w:rsidRPr="006E5BFC">
                    <w:rPr>
                      <w:rFonts w:ascii="Tahoma" w:hAnsi="Tahoma" w:cs="Tahoma"/>
                      <w:sz w:val="18"/>
                      <w:szCs w:val="18"/>
                    </w:rPr>
                    <w:t>objavo</w:t>
                  </w:r>
                  <w:proofErr w:type="spellEnd"/>
                  <w:r w:rsidR="005A1552" w:rsidRPr="006E5BFC">
                    <w:rPr>
                      <w:rFonts w:ascii="Tahoma" w:hAnsi="Tahoma" w:cs="Tahoma"/>
                      <w:sz w:val="18"/>
                      <w:szCs w:val="18"/>
                    </w:rPr>
                    <w:t xml:space="preserve"> </w:t>
                  </w:r>
                  <w:proofErr w:type="spellStart"/>
                  <w:r w:rsidR="005A1552" w:rsidRPr="006E5BFC">
                    <w:rPr>
                      <w:rFonts w:ascii="Tahoma" w:hAnsi="Tahoma" w:cs="Tahoma"/>
                      <w:sz w:val="18"/>
                      <w:szCs w:val="18"/>
                    </w:rPr>
                    <w:t>javnega</w:t>
                  </w:r>
                  <w:proofErr w:type="spellEnd"/>
                  <w:r w:rsidR="005A1552" w:rsidRPr="006E5BFC">
                    <w:rPr>
                      <w:rFonts w:ascii="Tahoma" w:hAnsi="Tahoma" w:cs="Tahoma"/>
                      <w:sz w:val="18"/>
                      <w:szCs w:val="18"/>
                    </w:rPr>
                    <w:t xml:space="preserve"> </w:t>
                  </w:r>
                  <w:proofErr w:type="spellStart"/>
                  <w:r w:rsidR="005A1552" w:rsidRPr="006E5BFC">
                    <w:rPr>
                      <w:rFonts w:ascii="Tahoma" w:hAnsi="Tahoma" w:cs="Tahoma"/>
                      <w:sz w:val="18"/>
                      <w:szCs w:val="18"/>
                    </w:rPr>
                    <w:t>naročila</w:t>
                  </w:r>
                  <w:proofErr w:type="spellEnd"/>
                  <w:r w:rsidR="005A1552" w:rsidRPr="006E5BFC">
                    <w:rPr>
                      <w:rFonts w:ascii="Tahoma" w:hAnsi="Tahoma" w:cs="Tahoma"/>
                      <w:sz w:val="18"/>
                      <w:szCs w:val="18"/>
                    </w:rPr>
                    <w:t xml:space="preserve"> </w:t>
                  </w:r>
                  <w:proofErr w:type="spellStart"/>
                  <w:r w:rsidR="005A1552" w:rsidRPr="006E5BFC">
                    <w:rPr>
                      <w:rFonts w:ascii="Tahoma" w:hAnsi="Tahoma" w:cs="Tahoma"/>
                      <w:sz w:val="18"/>
                      <w:szCs w:val="18"/>
                    </w:rPr>
                    <w:t>dobavljal</w:t>
                  </w:r>
                  <w:proofErr w:type="spellEnd"/>
                  <w:r w:rsidR="005A1552" w:rsidRPr="006E5BFC">
                    <w:rPr>
                      <w:rFonts w:ascii="Tahoma" w:hAnsi="Tahoma" w:cs="Tahoma"/>
                      <w:sz w:val="18"/>
                      <w:szCs w:val="18"/>
                    </w:rPr>
                    <w:t xml:space="preserve"> </w:t>
                  </w:r>
                  <w:proofErr w:type="spellStart"/>
                  <w:r w:rsidR="005A1552" w:rsidRPr="006E5BFC">
                    <w:rPr>
                      <w:rFonts w:ascii="Tahoma" w:hAnsi="Tahoma" w:cs="Tahoma"/>
                      <w:sz w:val="18"/>
                      <w:szCs w:val="18"/>
                    </w:rPr>
                    <w:t>artik</w:t>
                  </w:r>
                  <w:r w:rsidR="009C5B75">
                    <w:rPr>
                      <w:rFonts w:ascii="Tahoma" w:hAnsi="Tahoma" w:cs="Tahoma"/>
                      <w:sz w:val="18"/>
                      <w:szCs w:val="18"/>
                    </w:rPr>
                    <w:t>e</w:t>
                  </w:r>
                  <w:r w:rsidR="005A1552" w:rsidRPr="006E5BFC">
                    <w:rPr>
                      <w:rFonts w:ascii="Tahoma" w:hAnsi="Tahoma" w:cs="Tahoma"/>
                      <w:sz w:val="18"/>
                      <w:szCs w:val="18"/>
                    </w:rPr>
                    <w:t>l</w:t>
                  </w:r>
                  <w:proofErr w:type="spellEnd"/>
                  <w:r w:rsidR="005A1552" w:rsidRPr="006E5BFC">
                    <w:rPr>
                      <w:rFonts w:ascii="Tahoma" w:hAnsi="Tahoma" w:cs="Tahoma"/>
                      <w:sz w:val="18"/>
                      <w:szCs w:val="18"/>
                    </w:rPr>
                    <w:t xml:space="preserve">, ki </w:t>
                  </w:r>
                  <w:r w:rsidR="009C5B75">
                    <w:rPr>
                      <w:rFonts w:ascii="Tahoma" w:hAnsi="Tahoma" w:cs="Tahoma"/>
                      <w:sz w:val="18"/>
                      <w:szCs w:val="18"/>
                    </w:rPr>
                    <w:t>ga</w:t>
                  </w:r>
                  <w:r w:rsidR="005A1552" w:rsidRPr="006E5BFC">
                    <w:rPr>
                      <w:rFonts w:ascii="Tahoma" w:hAnsi="Tahoma" w:cs="Tahoma"/>
                      <w:sz w:val="18"/>
                      <w:szCs w:val="18"/>
                    </w:rPr>
                    <w:t xml:space="preserve"> </w:t>
                  </w:r>
                  <w:proofErr w:type="spellStart"/>
                  <w:r w:rsidR="005A1552" w:rsidRPr="006E5BFC">
                    <w:rPr>
                      <w:rFonts w:ascii="Tahoma" w:hAnsi="Tahoma" w:cs="Tahoma"/>
                      <w:sz w:val="18"/>
                      <w:szCs w:val="18"/>
                    </w:rPr>
                    <w:t>ponuja</w:t>
                  </w:r>
                  <w:proofErr w:type="spellEnd"/>
                  <w:r w:rsidR="005A1552" w:rsidRPr="006E5BFC">
                    <w:rPr>
                      <w:rFonts w:ascii="Tahoma" w:hAnsi="Tahoma" w:cs="Tahoma"/>
                      <w:sz w:val="18"/>
                      <w:szCs w:val="18"/>
                    </w:rPr>
                    <w:t xml:space="preserve"> v </w:t>
                  </w:r>
                  <w:proofErr w:type="spellStart"/>
                  <w:proofErr w:type="gramStart"/>
                  <w:r w:rsidR="005A1552" w:rsidRPr="006E5BFC">
                    <w:rPr>
                      <w:rFonts w:ascii="Tahoma" w:hAnsi="Tahoma" w:cs="Tahoma"/>
                      <w:sz w:val="18"/>
                      <w:szCs w:val="18"/>
                    </w:rPr>
                    <w:t>ponudbi</w:t>
                  </w:r>
                  <w:proofErr w:type="spellEnd"/>
                  <w:r w:rsidR="005A1552" w:rsidRPr="006E5BFC">
                    <w:rPr>
                      <w:rFonts w:ascii="Tahoma" w:hAnsi="Tahoma" w:cs="Tahoma"/>
                      <w:sz w:val="18"/>
                      <w:szCs w:val="18"/>
                    </w:rPr>
                    <w:t xml:space="preserve">  </w:t>
                  </w:r>
                  <w:proofErr w:type="spellStart"/>
                  <w:r w:rsidR="005A1552" w:rsidRPr="006E5BFC">
                    <w:rPr>
                      <w:rFonts w:ascii="Tahoma" w:hAnsi="Tahoma" w:cs="Tahoma"/>
                      <w:sz w:val="18"/>
                      <w:szCs w:val="18"/>
                    </w:rPr>
                    <w:t>najmanj</w:t>
                  </w:r>
                  <w:proofErr w:type="spellEnd"/>
                  <w:proofErr w:type="gramEnd"/>
                  <w:r w:rsidR="005A1552" w:rsidRPr="006E5BFC">
                    <w:rPr>
                      <w:rFonts w:ascii="Tahoma" w:hAnsi="Tahoma" w:cs="Tahoma"/>
                      <w:sz w:val="18"/>
                      <w:szCs w:val="18"/>
                    </w:rPr>
                    <w:t xml:space="preserve"> 1 </w:t>
                  </w:r>
                  <w:proofErr w:type="spellStart"/>
                  <w:r w:rsidR="005A1552" w:rsidRPr="006E5BFC">
                    <w:rPr>
                      <w:rFonts w:ascii="Tahoma" w:hAnsi="Tahoma" w:cs="Tahoma"/>
                      <w:sz w:val="18"/>
                      <w:szCs w:val="18"/>
                    </w:rPr>
                    <w:t>zdravstveni</w:t>
                  </w:r>
                  <w:proofErr w:type="spellEnd"/>
                  <w:r w:rsidR="005A1552" w:rsidRPr="006E5BFC">
                    <w:rPr>
                      <w:rFonts w:ascii="Tahoma" w:hAnsi="Tahoma" w:cs="Tahoma"/>
                      <w:sz w:val="18"/>
                      <w:szCs w:val="18"/>
                    </w:rPr>
                    <w:t xml:space="preserve"> </w:t>
                  </w:r>
                  <w:proofErr w:type="spellStart"/>
                  <w:r w:rsidR="005A1552" w:rsidRPr="006E5BFC">
                    <w:rPr>
                      <w:rFonts w:ascii="Tahoma" w:hAnsi="Tahoma" w:cs="Tahoma"/>
                      <w:sz w:val="18"/>
                      <w:szCs w:val="18"/>
                    </w:rPr>
                    <w:t>ustanovi</w:t>
                  </w:r>
                  <w:proofErr w:type="spellEnd"/>
                  <w:r w:rsidR="005A1552" w:rsidRPr="006E5BFC">
                    <w:rPr>
                      <w:rFonts w:ascii="Tahoma" w:hAnsi="Tahoma" w:cs="Tahoma"/>
                      <w:sz w:val="18"/>
                      <w:szCs w:val="18"/>
                    </w:rPr>
                    <w:t xml:space="preserve"> (</w:t>
                  </w:r>
                  <w:proofErr w:type="spellStart"/>
                  <w:r w:rsidR="005A1552" w:rsidRPr="006E5BFC">
                    <w:rPr>
                      <w:rFonts w:ascii="Tahoma" w:hAnsi="Tahoma" w:cs="Tahoma"/>
                      <w:sz w:val="18"/>
                      <w:szCs w:val="18"/>
                    </w:rPr>
                    <w:t>navedba</w:t>
                  </w:r>
                  <w:proofErr w:type="spellEnd"/>
                  <w:r w:rsidR="005A1552" w:rsidRPr="006E5BFC">
                    <w:rPr>
                      <w:rFonts w:ascii="Tahoma" w:hAnsi="Tahoma" w:cs="Tahoma"/>
                      <w:sz w:val="18"/>
                      <w:szCs w:val="18"/>
                    </w:rPr>
                    <w:t xml:space="preserve"> </w:t>
                  </w:r>
                  <w:proofErr w:type="spellStart"/>
                  <w:r w:rsidR="005A1552" w:rsidRPr="006E5BFC">
                    <w:rPr>
                      <w:rFonts w:ascii="Tahoma" w:hAnsi="Tahoma" w:cs="Tahoma"/>
                      <w:sz w:val="18"/>
                      <w:szCs w:val="18"/>
                    </w:rPr>
                    <w:t>kliničnega</w:t>
                  </w:r>
                  <w:proofErr w:type="spellEnd"/>
                  <w:r w:rsidR="005A1552" w:rsidRPr="006E5BFC">
                    <w:rPr>
                      <w:rFonts w:ascii="Tahoma" w:hAnsi="Tahoma" w:cs="Tahoma"/>
                      <w:sz w:val="18"/>
                      <w:szCs w:val="18"/>
                    </w:rPr>
                    <w:t xml:space="preserve"> centra, </w:t>
                  </w:r>
                  <w:proofErr w:type="spellStart"/>
                  <w:r w:rsidR="005A1552" w:rsidRPr="006E5BFC">
                    <w:rPr>
                      <w:rFonts w:ascii="Tahoma" w:hAnsi="Tahoma" w:cs="Tahoma"/>
                      <w:sz w:val="18"/>
                      <w:szCs w:val="18"/>
                    </w:rPr>
                    <w:t>bolnišnice</w:t>
                  </w:r>
                  <w:proofErr w:type="spellEnd"/>
                  <w:r w:rsidR="005A1552" w:rsidRPr="006E5BFC">
                    <w:rPr>
                      <w:rFonts w:ascii="Tahoma" w:hAnsi="Tahoma" w:cs="Tahoma"/>
                      <w:sz w:val="18"/>
                      <w:szCs w:val="18"/>
                    </w:rPr>
                    <w:t xml:space="preserve">) v RS </w:t>
                  </w:r>
                  <w:proofErr w:type="spellStart"/>
                  <w:r w:rsidR="005A1552" w:rsidRPr="006E5BFC">
                    <w:rPr>
                      <w:rFonts w:ascii="Tahoma" w:hAnsi="Tahoma" w:cs="Tahoma"/>
                      <w:sz w:val="18"/>
                      <w:szCs w:val="18"/>
                    </w:rPr>
                    <w:t>ali</w:t>
                  </w:r>
                  <w:proofErr w:type="spellEnd"/>
                  <w:r w:rsidR="005A1552" w:rsidRPr="006E5BFC">
                    <w:rPr>
                      <w:rFonts w:ascii="Tahoma" w:hAnsi="Tahoma" w:cs="Tahoma"/>
                      <w:sz w:val="18"/>
                      <w:szCs w:val="18"/>
                    </w:rPr>
                    <w:t xml:space="preserve"> EU (v </w:t>
                  </w:r>
                  <w:proofErr w:type="spellStart"/>
                  <w:r w:rsidR="005A1552" w:rsidRPr="006E5BFC">
                    <w:rPr>
                      <w:rFonts w:ascii="Tahoma" w:hAnsi="Tahoma" w:cs="Tahoma"/>
                      <w:sz w:val="18"/>
                      <w:szCs w:val="18"/>
                    </w:rPr>
                    <w:t>kvoti</w:t>
                  </w:r>
                  <w:proofErr w:type="spellEnd"/>
                  <w:r w:rsidR="005A1552" w:rsidRPr="006E5BFC">
                    <w:rPr>
                      <w:rFonts w:ascii="Tahoma" w:hAnsi="Tahoma" w:cs="Tahoma"/>
                      <w:sz w:val="18"/>
                      <w:szCs w:val="18"/>
                    </w:rPr>
                    <w:t xml:space="preserve"> </w:t>
                  </w:r>
                  <w:proofErr w:type="spellStart"/>
                  <w:r w:rsidR="005A1552" w:rsidRPr="006E5BFC">
                    <w:rPr>
                      <w:rFonts w:ascii="Tahoma" w:hAnsi="Tahoma" w:cs="Tahoma"/>
                      <w:sz w:val="18"/>
                      <w:szCs w:val="18"/>
                    </w:rPr>
                    <w:t>referenc</w:t>
                  </w:r>
                  <w:proofErr w:type="spellEnd"/>
                  <w:r w:rsidR="005A1552" w:rsidRPr="006E5BFC">
                    <w:rPr>
                      <w:rFonts w:ascii="Tahoma" w:hAnsi="Tahoma" w:cs="Tahoma"/>
                      <w:sz w:val="18"/>
                      <w:szCs w:val="18"/>
                    </w:rPr>
                    <w:t xml:space="preserve"> se </w:t>
                  </w:r>
                  <w:proofErr w:type="spellStart"/>
                  <w:r w:rsidR="005A1552" w:rsidRPr="006E5BFC">
                    <w:rPr>
                      <w:rFonts w:ascii="Tahoma" w:hAnsi="Tahoma" w:cs="Tahoma"/>
                      <w:sz w:val="18"/>
                      <w:szCs w:val="18"/>
                    </w:rPr>
                    <w:t>upošteva</w:t>
                  </w:r>
                  <w:proofErr w:type="spellEnd"/>
                  <w:r w:rsidR="005A1552" w:rsidRPr="006E5BFC">
                    <w:rPr>
                      <w:rFonts w:ascii="Tahoma" w:hAnsi="Tahoma" w:cs="Tahoma"/>
                      <w:sz w:val="18"/>
                      <w:szCs w:val="18"/>
                    </w:rPr>
                    <w:t xml:space="preserve"> </w:t>
                  </w:r>
                  <w:proofErr w:type="spellStart"/>
                  <w:r w:rsidR="005A1552" w:rsidRPr="006E5BFC">
                    <w:rPr>
                      <w:rFonts w:ascii="Tahoma" w:hAnsi="Tahoma" w:cs="Tahoma"/>
                      <w:sz w:val="18"/>
                      <w:szCs w:val="18"/>
                    </w:rPr>
                    <w:t>tudi</w:t>
                  </w:r>
                  <w:proofErr w:type="spellEnd"/>
                  <w:r w:rsidR="005A1552" w:rsidRPr="006E5BFC">
                    <w:rPr>
                      <w:rFonts w:ascii="Tahoma" w:hAnsi="Tahoma" w:cs="Tahoma"/>
                      <w:sz w:val="18"/>
                      <w:szCs w:val="18"/>
                    </w:rPr>
                    <w:t xml:space="preserve"> </w:t>
                  </w:r>
                  <w:proofErr w:type="spellStart"/>
                  <w:r w:rsidR="005A1552" w:rsidRPr="006E5BFC">
                    <w:rPr>
                      <w:rFonts w:ascii="Tahoma" w:hAnsi="Tahoma" w:cs="Tahoma"/>
                      <w:sz w:val="18"/>
                      <w:szCs w:val="18"/>
                    </w:rPr>
                    <w:t>navedba</w:t>
                  </w:r>
                  <w:proofErr w:type="spellEnd"/>
                  <w:r w:rsidR="005A1552" w:rsidRPr="006E5BFC">
                    <w:rPr>
                      <w:rFonts w:ascii="Tahoma" w:hAnsi="Tahoma" w:cs="Tahoma"/>
                      <w:sz w:val="18"/>
                      <w:szCs w:val="18"/>
                    </w:rPr>
                    <w:t xml:space="preserve"> </w:t>
                  </w:r>
                  <w:proofErr w:type="spellStart"/>
                  <w:r w:rsidR="005A1552" w:rsidRPr="006E5BFC">
                    <w:rPr>
                      <w:rFonts w:ascii="Tahoma" w:hAnsi="Tahoma" w:cs="Tahoma"/>
                      <w:sz w:val="18"/>
                      <w:szCs w:val="18"/>
                    </w:rPr>
                    <w:t>referenčnega</w:t>
                  </w:r>
                  <w:proofErr w:type="spellEnd"/>
                  <w:r w:rsidR="005A1552" w:rsidRPr="006E5BFC">
                    <w:rPr>
                      <w:rFonts w:ascii="Tahoma" w:hAnsi="Tahoma" w:cs="Tahoma"/>
                      <w:sz w:val="18"/>
                      <w:szCs w:val="18"/>
                    </w:rPr>
                    <w:t xml:space="preserve"> </w:t>
                  </w:r>
                  <w:proofErr w:type="spellStart"/>
                  <w:r w:rsidR="005A1552" w:rsidRPr="006E5BFC">
                    <w:rPr>
                      <w:rFonts w:ascii="Tahoma" w:hAnsi="Tahoma" w:cs="Tahoma"/>
                      <w:sz w:val="18"/>
                      <w:szCs w:val="18"/>
                    </w:rPr>
                    <w:t>potrdila</w:t>
                  </w:r>
                  <w:proofErr w:type="spellEnd"/>
                  <w:r w:rsidR="005A1552" w:rsidRPr="006E5BFC">
                    <w:rPr>
                      <w:rFonts w:ascii="Tahoma" w:hAnsi="Tahoma" w:cs="Tahoma"/>
                      <w:sz w:val="18"/>
                      <w:szCs w:val="18"/>
                    </w:rPr>
                    <w:t xml:space="preserve"> </w:t>
                  </w:r>
                  <w:proofErr w:type="spellStart"/>
                  <w:r w:rsidR="005A1552" w:rsidRPr="006E5BFC">
                    <w:rPr>
                      <w:rFonts w:ascii="Tahoma" w:hAnsi="Tahoma" w:cs="Tahoma"/>
                      <w:sz w:val="18"/>
                      <w:szCs w:val="18"/>
                    </w:rPr>
                    <w:t>naročnika</w:t>
                  </w:r>
                  <w:proofErr w:type="spellEnd"/>
                  <w:r w:rsidR="005A1552" w:rsidRPr="006E5BFC">
                    <w:rPr>
                      <w:rFonts w:ascii="Tahoma" w:hAnsi="Tahoma" w:cs="Tahoma"/>
                      <w:sz w:val="18"/>
                      <w:szCs w:val="18"/>
                    </w:rPr>
                    <w:t xml:space="preserve">). </w:t>
                  </w:r>
                </w:p>
                <w:p w14:paraId="2DC2ACDB" w14:textId="77777777" w:rsidR="00531CDE" w:rsidRPr="006E5BFC" w:rsidRDefault="00531CDE">
                  <w:pPr>
                    <w:spacing w:line="276" w:lineRule="auto"/>
                    <w:rPr>
                      <w:rFonts w:ascii="Tahoma" w:eastAsia="Calibri" w:hAnsi="Tahoma" w:cs="Tahoma"/>
                      <w:sz w:val="18"/>
                      <w:szCs w:val="18"/>
                      <w:lang w:val="sl-SI"/>
                    </w:rPr>
                  </w:pPr>
                </w:p>
                <w:p w14:paraId="206E1EC8" w14:textId="4BB99BA8" w:rsidR="000B1257" w:rsidRPr="006E5BFC" w:rsidRDefault="00531CDE">
                  <w:pPr>
                    <w:spacing w:after="200" w:line="276" w:lineRule="auto"/>
                    <w:rPr>
                      <w:rFonts w:ascii="Tahoma" w:eastAsia="Calibri" w:hAnsi="Tahoma" w:cs="Tahoma"/>
                      <w:color w:val="auto"/>
                      <w:sz w:val="18"/>
                      <w:szCs w:val="18"/>
                      <w:lang w:val="sl-SI"/>
                    </w:rPr>
                  </w:pPr>
                  <w:r w:rsidRPr="006E5BFC">
                    <w:rPr>
                      <w:rFonts w:ascii="Tahoma" w:eastAsia="Calibri" w:hAnsi="Tahoma" w:cs="Tahoma"/>
                      <w:sz w:val="18"/>
                      <w:szCs w:val="18"/>
                      <w:lang w:val="sl-SI"/>
                    </w:rPr>
                    <w:t>7</w:t>
                  </w:r>
                  <w:r w:rsidR="000B1257" w:rsidRPr="006E5BFC">
                    <w:rPr>
                      <w:rFonts w:ascii="Tahoma" w:eastAsia="Calibri" w:hAnsi="Tahoma" w:cs="Tahoma"/>
                      <w:sz w:val="18"/>
                      <w:szCs w:val="18"/>
                      <w:lang w:val="sl-SI"/>
                    </w:rPr>
                    <w:t xml:space="preserve">. </w:t>
                  </w:r>
                  <w:r w:rsidR="006E5BFC" w:rsidRPr="006E5BFC">
                    <w:rPr>
                      <w:rFonts w:ascii="Tahoma" w:eastAsia="Calibri" w:hAnsi="Tahoma" w:cs="Tahoma"/>
                      <w:color w:val="auto"/>
                      <w:sz w:val="18"/>
                      <w:szCs w:val="18"/>
                      <w:lang w:val="sl-SI"/>
                    </w:rPr>
                    <w:t>Rok plačila 30 dni. V kolikor veljavni predpisi določajo ali dopuščajo daljši plačilni rok, se uporabi tak najdaljši rok, kot je določen oziroma dopuščen s predpisi. Rok za obveznost plačila začne teči šele z dnem prejetja pravilno izstavljenega računa.</w:t>
                  </w:r>
                </w:p>
                <w:p w14:paraId="3B9FB499" w14:textId="77777777" w:rsidR="000B1257" w:rsidRPr="006E5BFC" w:rsidRDefault="00531CDE">
                  <w:pPr>
                    <w:spacing w:after="200" w:line="276" w:lineRule="auto"/>
                  </w:pPr>
                  <w:r w:rsidRPr="006E5BFC">
                    <w:rPr>
                      <w:rFonts w:ascii="Tahoma" w:eastAsia="Calibri" w:hAnsi="Tahoma" w:cs="Tahoma"/>
                      <w:sz w:val="18"/>
                      <w:szCs w:val="18"/>
                      <w:lang w:val="sl-SI"/>
                    </w:rPr>
                    <w:t>8</w:t>
                  </w:r>
                  <w:r w:rsidR="000B1257" w:rsidRPr="006E5BFC">
                    <w:rPr>
                      <w:rFonts w:ascii="Tahoma" w:eastAsia="Calibri" w:hAnsi="Tahoma" w:cs="Tahoma"/>
                      <w:sz w:val="18"/>
                      <w:szCs w:val="18"/>
                      <w:lang w:val="sl-SI"/>
                    </w:rPr>
                    <w:t>. Da bo ob primeru izbora naročniku izročil zahtevano finančno zavarovanje za dobro izvedbo pogodbenih obveznosti, kot opredeljeno v vzorcu okvirnega sporazuma in na obrazcu »</w:t>
                  </w:r>
                  <w:proofErr w:type="spellStart"/>
                  <w:r w:rsidR="000B1257" w:rsidRPr="006E5BFC">
                    <w:rPr>
                      <w:rFonts w:ascii="Tahoma" w:eastAsia="Calibri" w:hAnsi="Tahoma" w:cs="Tahoma"/>
                      <w:sz w:val="18"/>
                      <w:szCs w:val="18"/>
                      <w:lang w:val="sl-SI"/>
                    </w:rPr>
                    <w:t>menicna_izjava</w:t>
                  </w:r>
                  <w:proofErr w:type="spellEnd"/>
                  <w:r w:rsidR="000B1257" w:rsidRPr="006E5BFC">
                    <w:rPr>
                      <w:rFonts w:ascii="Tahoma" w:eastAsia="Calibri" w:hAnsi="Tahoma" w:cs="Tahoma"/>
                      <w:sz w:val="18"/>
                      <w:szCs w:val="18"/>
                      <w:lang w:val="sl-SI"/>
                    </w:rPr>
                    <w:t>_..«, ki je sestavni del razpisne dokumentacije.</w:t>
                  </w:r>
                </w:p>
              </w:tc>
            </w:tr>
          </w:tbl>
          <w:p w14:paraId="4CE5A946" w14:textId="77777777" w:rsidR="000B1257" w:rsidRPr="00531CDE" w:rsidRDefault="000B1257">
            <w:pPr>
              <w:pStyle w:val="Slog2"/>
            </w:pPr>
            <w:r w:rsidRPr="00531CDE">
              <w:rPr>
                <w:sz w:val="20"/>
                <w:szCs w:val="20"/>
              </w:rPr>
              <w:lastRenderedPageBreak/>
              <w:t xml:space="preserve">8. Ocenjevanje ponudb </w:t>
            </w:r>
          </w:p>
          <w:tbl>
            <w:tblPr>
              <w:tblW w:w="0" w:type="auto"/>
              <w:tblLayout w:type="fixed"/>
              <w:tblLook w:val="0000" w:firstRow="0" w:lastRow="0" w:firstColumn="0" w:lastColumn="0" w:noHBand="0" w:noVBand="0"/>
            </w:tblPr>
            <w:tblGrid>
              <w:gridCol w:w="8641"/>
            </w:tblGrid>
            <w:tr w:rsidR="000B1257" w:rsidRPr="00531CDE" w14:paraId="19DB478D" w14:textId="77777777">
              <w:tc>
                <w:tcPr>
                  <w:tcW w:w="8641" w:type="dxa"/>
                  <w:tcBorders>
                    <w:top w:val="single" w:sz="4" w:space="0" w:color="669999"/>
                    <w:left w:val="single" w:sz="4" w:space="0" w:color="669999"/>
                    <w:bottom w:val="single" w:sz="4" w:space="0" w:color="669999"/>
                    <w:right w:val="single" w:sz="4" w:space="0" w:color="669999"/>
                  </w:tcBorders>
                  <w:shd w:val="clear" w:color="auto" w:fill="auto"/>
                </w:tcPr>
                <w:p w14:paraId="1EE9D595" w14:textId="0E820B09" w:rsidR="001F1581" w:rsidRDefault="001F1581" w:rsidP="001F1581">
                  <w:pPr>
                    <w:suppressAutoHyphens w:val="0"/>
                    <w:rPr>
                      <w:rFonts w:ascii="Tahoma" w:eastAsia="Calibri" w:hAnsi="Tahoma" w:cs="Tahoma"/>
                      <w:b/>
                      <w:bCs/>
                      <w:sz w:val="18"/>
                      <w:szCs w:val="18"/>
                    </w:rPr>
                  </w:pPr>
                  <w:proofErr w:type="spellStart"/>
                  <w:r w:rsidRPr="001F1581">
                    <w:rPr>
                      <w:rFonts w:ascii="Tahoma" w:eastAsia="Calibri" w:hAnsi="Tahoma" w:cs="Tahoma"/>
                      <w:b/>
                      <w:bCs/>
                      <w:sz w:val="18"/>
                      <w:szCs w:val="18"/>
                    </w:rPr>
                    <w:t>Inštrumentarij</w:t>
                  </w:r>
                  <w:proofErr w:type="spellEnd"/>
                  <w:r w:rsidRPr="001F1581">
                    <w:rPr>
                      <w:rFonts w:ascii="Tahoma" w:eastAsia="Calibri" w:hAnsi="Tahoma" w:cs="Tahoma"/>
                      <w:b/>
                      <w:bCs/>
                      <w:sz w:val="18"/>
                      <w:szCs w:val="18"/>
                    </w:rPr>
                    <w:t xml:space="preserve"> - O</w:t>
                  </w:r>
                  <w:r w:rsidR="005C2CFF">
                    <w:rPr>
                      <w:rFonts w:ascii="Tahoma" w:eastAsia="Calibri" w:hAnsi="Tahoma" w:cs="Tahoma"/>
                      <w:b/>
                      <w:bCs/>
                      <w:sz w:val="18"/>
                      <w:szCs w:val="18"/>
                    </w:rPr>
                    <w:t>rtopedij</w:t>
                  </w:r>
                  <w:r w:rsidRPr="001F1581">
                    <w:rPr>
                      <w:rFonts w:ascii="Tahoma" w:eastAsia="Calibri" w:hAnsi="Tahoma" w:cs="Tahoma"/>
                      <w:b/>
                      <w:bCs/>
                      <w:sz w:val="18"/>
                      <w:szCs w:val="18"/>
                    </w:rPr>
                    <w:t>a; JR 1573-</w:t>
                  </w:r>
                  <w:r w:rsidR="005C2CFF">
                    <w:rPr>
                      <w:rFonts w:ascii="Tahoma" w:eastAsia="Calibri" w:hAnsi="Tahoma" w:cs="Tahoma"/>
                      <w:b/>
                      <w:bCs/>
                      <w:sz w:val="18"/>
                      <w:szCs w:val="18"/>
                    </w:rPr>
                    <w:t>17</w:t>
                  </w:r>
                  <w:r w:rsidRPr="001F1581">
                    <w:rPr>
                      <w:rFonts w:ascii="Tahoma" w:eastAsia="Calibri" w:hAnsi="Tahoma" w:cs="Tahoma"/>
                      <w:b/>
                      <w:bCs/>
                      <w:sz w:val="18"/>
                      <w:szCs w:val="18"/>
                    </w:rPr>
                    <w:t xml:space="preserve"> </w:t>
                  </w:r>
                </w:p>
                <w:p w14:paraId="307D3DB5" w14:textId="055E7B27" w:rsidR="004920A2" w:rsidRPr="005C2CFF" w:rsidRDefault="004920A2" w:rsidP="004920A2">
                  <w:pPr>
                    <w:rPr>
                      <w:rFonts w:ascii="Tahoma" w:hAnsi="Tahoma" w:cs="Tahoma"/>
                      <w:sz w:val="18"/>
                      <w:szCs w:val="18"/>
                    </w:rPr>
                  </w:pPr>
                  <w:r w:rsidRPr="00531CDE">
                    <w:rPr>
                      <w:rFonts w:ascii="Tahoma" w:hAnsi="Tahoma" w:cs="Tahoma"/>
                      <w:sz w:val="18"/>
                      <w:szCs w:val="18"/>
                    </w:rPr>
                    <w:t xml:space="preserve">   </w:t>
                  </w:r>
                </w:p>
                <w:p w14:paraId="6CC24756" w14:textId="65541BAE" w:rsidR="004920A2" w:rsidRPr="004920A2" w:rsidRDefault="004920A2" w:rsidP="004920A2">
                  <w:pPr>
                    <w:rPr>
                      <w:rFonts w:ascii="Tahoma" w:hAnsi="Tahoma" w:cs="Tahoma"/>
                      <w:b/>
                      <w:bCs/>
                      <w:sz w:val="18"/>
                      <w:szCs w:val="18"/>
                      <w:lang w:val="sl-SI"/>
                    </w:rPr>
                  </w:pPr>
                  <w:r w:rsidRPr="004920A2">
                    <w:rPr>
                      <w:rFonts w:ascii="Tahoma" w:hAnsi="Tahoma" w:cs="Tahoma"/>
                      <w:b/>
                      <w:bCs/>
                      <w:sz w:val="18"/>
                      <w:szCs w:val="18"/>
                      <w:lang w:val="sl-SI"/>
                    </w:rPr>
                    <w:t xml:space="preserve">Merilo za izbiro: Najnižja cena za </w:t>
                  </w:r>
                  <w:r w:rsidR="005C2CFF">
                    <w:rPr>
                      <w:rFonts w:ascii="Tahoma" w:hAnsi="Tahoma" w:cs="Tahoma"/>
                      <w:b/>
                      <w:bCs/>
                      <w:sz w:val="18"/>
                      <w:szCs w:val="18"/>
                      <w:lang w:val="sl-SI"/>
                    </w:rPr>
                    <w:t xml:space="preserve">razpisani </w:t>
                  </w:r>
                  <w:r w:rsidRPr="004920A2">
                    <w:rPr>
                      <w:rFonts w:ascii="Tahoma" w:hAnsi="Tahoma" w:cs="Tahoma"/>
                      <w:b/>
                      <w:bCs/>
                      <w:sz w:val="18"/>
                      <w:szCs w:val="18"/>
                      <w:lang w:val="sl-SI"/>
                    </w:rPr>
                    <w:t>artikel na zahtevano EM v EUR z DDV.</w:t>
                  </w:r>
                </w:p>
                <w:p w14:paraId="477B7CF9" w14:textId="3F01FCC7" w:rsidR="004920A2" w:rsidRPr="004920A2" w:rsidRDefault="004920A2" w:rsidP="004920A2">
                  <w:pPr>
                    <w:keepNext/>
                    <w:spacing w:before="240" w:after="60"/>
                    <w:outlineLvl w:val="1"/>
                    <w:rPr>
                      <w:rFonts w:ascii="Tahoma" w:eastAsia="Calibri" w:hAnsi="Tahoma" w:cs="Tahoma"/>
                      <w:color w:val="auto"/>
                      <w:sz w:val="18"/>
                      <w:szCs w:val="18"/>
                      <w:lang w:val="sl-SI"/>
                    </w:rPr>
                  </w:pPr>
                  <w:r w:rsidRPr="004920A2">
                    <w:rPr>
                      <w:rFonts w:ascii="Tahoma" w:eastAsia="Calibri" w:hAnsi="Tahoma" w:cs="Tahoma"/>
                      <w:color w:val="auto"/>
                      <w:sz w:val="18"/>
                      <w:szCs w:val="18"/>
                      <w:lang w:val="sl-SI"/>
                    </w:rPr>
                    <w:t xml:space="preserve">Cena na razpisano enoto mere izražena </w:t>
                  </w:r>
                  <w:r w:rsidRPr="004920A2">
                    <w:rPr>
                      <w:rFonts w:ascii="Tahoma" w:eastAsia="Calibri" w:hAnsi="Tahoma" w:cs="Tahoma"/>
                      <w:b/>
                      <w:bCs/>
                      <w:color w:val="auto"/>
                      <w:sz w:val="18"/>
                      <w:szCs w:val="18"/>
                      <w:lang w:val="sl-SI"/>
                    </w:rPr>
                    <w:t>v EUR</w:t>
                  </w:r>
                  <w:r w:rsidRPr="004920A2">
                    <w:rPr>
                      <w:rFonts w:ascii="Tahoma" w:eastAsia="Calibri" w:hAnsi="Tahoma" w:cs="Tahoma"/>
                      <w:color w:val="auto"/>
                      <w:sz w:val="18"/>
                      <w:szCs w:val="18"/>
                      <w:lang w:val="sl-SI"/>
                    </w:rPr>
                    <w:t xml:space="preserve"> oblikovana po klavzuli DDP (</w:t>
                  </w:r>
                  <w:proofErr w:type="spellStart"/>
                  <w:r w:rsidRPr="004920A2">
                    <w:rPr>
                      <w:rFonts w:ascii="Tahoma" w:eastAsia="Calibri" w:hAnsi="Tahoma" w:cs="Tahoma"/>
                      <w:color w:val="auto"/>
                      <w:sz w:val="18"/>
                      <w:szCs w:val="18"/>
                      <w:lang w:val="sl-SI"/>
                    </w:rPr>
                    <w:t>Delivery</w:t>
                  </w:r>
                  <w:proofErr w:type="spellEnd"/>
                  <w:r w:rsidRPr="004920A2">
                    <w:rPr>
                      <w:rFonts w:ascii="Tahoma" w:eastAsia="Calibri" w:hAnsi="Tahoma" w:cs="Tahoma"/>
                      <w:color w:val="auto"/>
                      <w:sz w:val="18"/>
                      <w:szCs w:val="18"/>
                      <w:lang w:val="sl-SI"/>
                    </w:rPr>
                    <w:t xml:space="preserve"> </w:t>
                  </w:r>
                  <w:proofErr w:type="spellStart"/>
                  <w:r w:rsidRPr="004920A2">
                    <w:rPr>
                      <w:rFonts w:ascii="Tahoma" w:eastAsia="Calibri" w:hAnsi="Tahoma" w:cs="Tahoma"/>
                      <w:color w:val="auto"/>
                      <w:sz w:val="18"/>
                      <w:szCs w:val="18"/>
                      <w:lang w:val="sl-SI"/>
                    </w:rPr>
                    <w:t>Duty</w:t>
                  </w:r>
                  <w:proofErr w:type="spellEnd"/>
                  <w:r w:rsidRPr="004920A2">
                    <w:rPr>
                      <w:rFonts w:ascii="Tahoma" w:eastAsia="Calibri" w:hAnsi="Tahoma" w:cs="Tahoma"/>
                      <w:color w:val="auto"/>
                      <w:sz w:val="18"/>
                      <w:szCs w:val="18"/>
                      <w:lang w:val="sl-SI"/>
                    </w:rPr>
                    <w:t xml:space="preserve"> </w:t>
                  </w:r>
                  <w:proofErr w:type="spellStart"/>
                  <w:r w:rsidRPr="004920A2">
                    <w:rPr>
                      <w:rFonts w:ascii="Tahoma" w:eastAsia="Calibri" w:hAnsi="Tahoma" w:cs="Tahoma"/>
                      <w:color w:val="auto"/>
                      <w:sz w:val="18"/>
                      <w:szCs w:val="18"/>
                      <w:lang w:val="sl-SI"/>
                    </w:rPr>
                    <w:t>Paid</w:t>
                  </w:r>
                  <w:proofErr w:type="spellEnd"/>
                  <w:r w:rsidRPr="004920A2">
                    <w:rPr>
                      <w:rFonts w:ascii="Tahoma" w:eastAsia="Calibri" w:hAnsi="Tahoma" w:cs="Tahoma"/>
                      <w:color w:val="auto"/>
                      <w:sz w:val="18"/>
                      <w:szCs w:val="18"/>
                      <w:lang w:val="sl-SI"/>
                    </w:rPr>
                    <w:t>)) razloženo lokacija dobave. Cena vključuje vse stroške in morebitne popuste (skladno INCOTERMS 2020).</w:t>
                  </w:r>
                  <w:proofErr w:type="spellStart"/>
                  <w:r w:rsidRPr="004920A2">
                    <w:rPr>
                      <w:rFonts w:ascii="Tahoma" w:hAnsi="Tahoma" w:cs="Tahoma"/>
                      <w:b/>
                      <w:sz w:val="18"/>
                      <w:szCs w:val="18"/>
                    </w:rPr>
                    <w:t>Ponudniki</w:t>
                  </w:r>
                  <w:proofErr w:type="spellEnd"/>
                  <w:r w:rsidRPr="004920A2">
                    <w:rPr>
                      <w:rFonts w:ascii="Tahoma" w:hAnsi="Tahoma" w:cs="Tahoma"/>
                      <w:b/>
                      <w:sz w:val="18"/>
                      <w:szCs w:val="18"/>
                    </w:rPr>
                    <w:t xml:space="preserve"> </w:t>
                  </w:r>
                  <w:proofErr w:type="spellStart"/>
                  <w:r w:rsidRPr="004920A2">
                    <w:rPr>
                      <w:rFonts w:ascii="Tahoma" w:hAnsi="Tahoma" w:cs="Tahoma"/>
                      <w:b/>
                      <w:sz w:val="18"/>
                      <w:szCs w:val="18"/>
                    </w:rPr>
                    <w:t>morajo</w:t>
                  </w:r>
                  <w:proofErr w:type="spellEnd"/>
                  <w:r w:rsidRPr="004920A2">
                    <w:rPr>
                      <w:rFonts w:ascii="Tahoma" w:hAnsi="Tahoma" w:cs="Tahoma"/>
                      <w:b/>
                      <w:sz w:val="18"/>
                      <w:szCs w:val="18"/>
                    </w:rPr>
                    <w:t xml:space="preserve"> v </w:t>
                  </w:r>
                  <w:proofErr w:type="spellStart"/>
                  <w:r w:rsidRPr="004920A2">
                    <w:rPr>
                      <w:rFonts w:ascii="Tahoma" w:hAnsi="Tahoma" w:cs="Tahoma"/>
                      <w:b/>
                      <w:sz w:val="18"/>
                      <w:szCs w:val="18"/>
                    </w:rPr>
                    <w:t>računalniiški</w:t>
                  </w:r>
                  <w:proofErr w:type="spellEnd"/>
                  <w:r w:rsidRPr="004920A2">
                    <w:rPr>
                      <w:rFonts w:ascii="Tahoma" w:hAnsi="Tahoma" w:cs="Tahoma"/>
                      <w:b/>
                      <w:sz w:val="18"/>
                      <w:szCs w:val="18"/>
                    </w:rPr>
                    <w:t xml:space="preserve"> </w:t>
                  </w:r>
                  <w:proofErr w:type="spellStart"/>
                  <w:r w:rsidRPr="004920A2">
                    <w:rPr>
                      <w:rFonts w:ascii="Tahoma" w:hAnsi="Tahoma" w:cs="Tahoma"/>
                      <w:b/>
                      <w:sz w:val="18"/>
                      <w:szCs w:val="18"/>
                    </w:rPr>
                    <w:t>sistem</w:t>
                  </w:r>
                  <w:proofErr w:type="spellEnd"/>
                  <w:r w:rsidRPr="004920A2">
                    <w:rPr>
                      <w:rFonts w:ascii="Tahoma" w:hAnsi="Tahoma" w:cs="Tahoma"/>
                      <w:b/>
                      <w:sz w:val="18"/>
                      <w:szCs w:val="18"/>
                    </w:rPr>
                    <w:t xml:space="preserve"> </w:t>
                  </w:r>
                  <w:proofErr w:type="spellStart"/>
                  <w:r w:rsidRPr="004920A2">
                    <w:rPr>
                      <w:rFonts w:ascii="Tahoma" w:hAnsi="Tahoma" w:cs="Tahoma"/>
                      <w:b/>
                      <w:sz w:val="18"/>
                      <w:szCs w:val="18"/>
                    </w:rPr>
                    <w:t>vnašati</w:t>
                  </w:r>
                  <w:proofErr w:type="spellEnd"/>
                  <w:r w:rsidRPr="004920A2">
                    <w:rPr>
                      <w:rFonts w:ascii="Tahoma" w:hAnsi="Tahoma" w:cs="Tahoma"/>
                      <w:b/>
                      <w:sz w:val="18"/>
                      <w:szCs w:val="18"/>
                    </w:rPr>
                    <w:t xml:space="preserve"> </w:t>
                  </w:r>
                  <w:proofErr w:type="spellStart"/>
                  <w:r w:rsidRPr="004920A2">
                    <w:rPr>
                      <w:rFonts w:ascii="Tahoma" w:hAnsi="Tahoma" w:cs="Tahoma"/>
                      <w:b/>
                      <w:sz w:val="18"/>
                      <w:szCs w:val="18"/>
                    </w:rPr>
                    <w:t>cene</w:t>
                  </w:r>
                  <w:proofErr w:type="spellEnd"/>
                  <w:r w:rsidRPr="004920A2">
                    <w:rPr>
                      <w:rFonts w:ascii="Tahoma" w:hAnsi="Tahoma" w:cs="Tahoma"/>
                      <w:b/>
                      <w:sz w:val="18"/>
                      <w:szCs w:val="18"/>
                    </w:rPr>
                    <w:t xml:space="preserve"> v EUR </w:t>
                  </w:r>
                  <w:proofErr w:type="spellStart"/>
                  <w:r w:rsidRPr="004920A2">
                    <w:rPr>
                      <w:rFonts w:ascii="Tahoma" w:hAnsi="Tahoma" w:cs="Tahoma"/>
                      <w:b/>
                      <w:sz w:val="18"/>
                      <w:szCs w:val="18"/>
                    </w:rPr>
                    <w:t>brez</w:t>
                  </w:r>
                  <w:proofErr w:type="spellEnd"/>
                  <w:r w:rsidRPr="004920A2">
                    <w:rPr>
                      <w:rFonts w:ascii="Tahoma" w:hAnsi="Tahoma" w:cs="Tahoma"/>
                      <w:b/>
                      <w:sz w:val="18"/>
                      <w:szCs w:val="18"/>
                    </w:rPr>
                    <w:t xml:space="preserve"> DDV.</w:t>
                  </w:r>
                </w:p>
                <w:p w14:paraId="324EF35F" w14:textId="2FBE3BC6" w:rsidR="000B1257" w:rsidRPr="00531CDE" w:rsidRDefault="00773F30" w:rsidP="00773F30">
                  <w:pPr>
                    <w:pStyle w:val="Slog2"/>
                    <w:shd w:val="clear" w:color="auto" w:fill="auto"/>
                  </w:pPr>
                  <w:proofErr w:type="spellStart"/>
                  <w:r w:rsidRPr="004920A2">
                    <w:rPr>
                      <w:rFonts w:eastAsia="Times New Roman"/>
                      <w:b/>
                      <w:bCs/>
                      <w:sz w:val="18"/>
                      <w:szCs w:val="18"/>
                      <w:lang w:val="en-US"/>
                    </w:rPr>
                    <w:t>Pravilo</w:t>
                  </w:r>
                  <w:proofErr w:type="spellEnd"/>
                  <w:r w:rsidRPr="004920A2">
                    <w:rPr>
                      <w:rFonts w:eastAsia="Times New Roman"/>
                      <w:b/>
                      <w:bCs/>
                      <w:sz w:val="18"/>
                      <w:szCs w:val="18"/>
                      <w:lang w:val="en-US"/>
                    </w:rPr>
                    <w:t xml:space="preserve"> v </w:t>
                  </w:r>
                  <w:proofErr w:type="spellStart"/>
                  <w:r w:rsidRPr="004920A2">
                    <w:rPr>
                      <w:rFonts w:eastAsia="Times New Roman"/>
                      <w:b/>
                      <w:bCs/>
                      <w:sz w:val="18"/>
                      <w:szCs w:val="18"/>
                      <w:lang w:val="en-US"/>
                    </w:rPr>
                    <w:t>primeru</w:t>
                  </w:r>
                  <w:proofErr w:type="spellEnd"/>
                  <w:r w:rsidRPr="004920A2">
                    <w:rPr>
                      <w:rFonts w:eastAsia="Times New Roman"/>
                      <w:b/>
                      <w:bCs/>
                      <w:sz w:val="18"/>
                      <w:szCs w:val="18"/>
                      <w:lang w:val="en-US"/>
                    </w:rPr>
                    <w:t xml:space="preserve"> </w:t>
                  </w:r>
                  <w:proofErr w:type="spellStart"/>
                  <w:r w:rsidRPr="004920A2">
                    <w:rPr>
                      <w:rFonts w:eastAsia="Times New Roman"/>
                      <w:b/>
                      <w:bCs/>
                      <w:sz w:val="18"/>
                      <w:szCs w:val="18"/>
                      <w:lang w:val="en-US"/>
                    </w:rPr>
                    <w:t>enakovrednih</w:t>
                  </w:r>
                  <w:proofErr w:type="spellEnd"/>
                  <w:r w:rsidRPr="004920A2">
                    <w:rPr>
                      <w:rFonts w:eastAsia="Times New Roman"/>
                      <w:b/>
                      <w:bCs/>
                      <w:sz w:val="18"/>
                      <w:szCs w:val="18"/>
                      <w:lang w:val="en-US"/>
                    </w:rPr>
                    <w:t xml:space="preserve"> </w:t>
                  </w:r>
                  <w:proofErr w:type="spellStart"/>
                  <w:proofErr w:type="gramStart"/>
                  <w:r w:rsidRPr="004920A2">
                    <w:rPr>
                      <w:rFonts w:eastAsia="Times New Roman"/>
                      <w:b/>
                      <w:bCs/>
                      <w:sz w:val="18"/>
                      <w:szCs w:val="18"/>
                      <w:lang w:val="en-US"/>
                    </w:rPr>
                    <w:t>ponudb</w:t>
                  </w:r>
                  <w:proofErr w:type="spellEnd"/>
                  <w:r w:rsidRPr="004920A2">
                    <w:rPr>
                      <w:rFonts w:eastAsia="Times New Roman"/>
                      <w:b/>
                      <w:bCs/>
                      <w:sz w:val="18"/>
                      <w:szCs w:val="18"/>
                      <w:lang w:val="en-US"/>
                    </w:rPr>
                    <w:t xml:space="preserve"> </w:t>
                  </w:r>
                  <w:r w:rsidR="005C2CFF">
                    <w:rPr>
                      <w:rFonts w:eastAsia="Times New Roman"/>
                      <w:b/>
                      <w:bCs/>
                      <w:sz w:val="18"/>
                      <w:szCs w:val="18"/>
                      <w:lang w:val="en-US"/>
                    </w:rPr>
                    <w:t>.</w:t>
                  </w:r>
                  <w:r w:rsidRPr="004920A2">
                    <w:rPr>
                      <w:rFonts w:eastAsia="Times New Roman"/>
                      <w:sz w:val="18"/>
                      <w:szCs w:val="18"/>
                      <w:lang w:val="en-US"/>
                    </w:rPr>
                    <w:t>V</w:t>
                  </w:r>
                  <w:proofErr w:type="gramEnd"/>
                  <w:r w:rsidRPr="004920A2">
                    <w:rPr>
                      <w:rFonts w:eastAsia="Times New Roman"/>
                      <w:sz w:val="18"/>
                      <w:szCs w:val="18"/>
                      <w:lang w:val="en-US"/>
                    </w:rPr>
                    <w:t xml:space="preserve"> </w:t>
                  </w:r>
                  <w:proofErr w:type="spellStart"/>
                  <w:r w:rsidRPr="004920A2">
                    <w:rPr>
                      <w:rFonts w:eastAsia="Times New Roman"/>
                      <w:sz w:val="18"/>
                      <w:szCs w:val="18"/>
                      <w:lang w:val="en-US"/>
                    </w:rPr>
                    <w:t>primeru</w:t>
                  </w:r>
                  <w:proofErr w:type="spellEnd"/>
                  <w:r w:rsidRPr="004920A2">
                    <w:rPr>
                      <w:rFonts w:eastAsia="Times New Roman"/>
                      <w:sz w:val="18"/>
                      <w:szCs w:val="18"/>
                      <w:lang w:val="en-US"/>
                    </w:rPr>
                    <w:t xml:space="preserve">, da </w:t>
                  </w:r>
                  <w:proofErr w:type="spellStart"/>
                  <w:r w:rsidRPr="004920A2">
                    <w:rPr>
                      <w:rFonts w:eastAsia="Times New Roman"/>
                      <w:sz w:val="18"/>
                      <w:szCs w:val="18"/>
                      <w:lang w:val="en-US"/>
                    </w:rPr>
                    <w:t>bo</w:t>
                  </w:r>
                  <w:proofErr w:type="spellEnd"/>
                  <w:r w:rsidRPr="004920A2">
                    <w:rPr>
                      <w:rFonts w:eastAsia="Times New Roman"/>
                      <w:sz w:val="18"/>
                      <w:szCs w:val="18"/>
                      <w:lang w:val="en-US"/>
                    </w:rPr>
                    <w:t xml:space="preserve"> </w:t>
                  </w:r>
                  <w:proofErr w:type="spellStart"/>
                  <w:r w:rsidRPr="004920A2">
                    <w:rPr>
                      <w:rFonts w:eastAsia="Times New Roman"/>
                      <w:sz w:val="18"/>
                      <w:szCs w:val="18"/>
                      <w:lang w:val="en-US"/>
                    </w:rPr>
                    <w:t>več</w:t>
                  </w:r>
                  <w:proofErr w:type="spellEnd"/>
                  <w:r w:rsidRPr="004920A2">
                    <w:rPr>
                      <w:rFonts w:eastAsia="Times New Roman"/>
                      <w:sz w:val="18"/>
                      <w:szCs w:val="18"/>
                      <w:lang w:val="en-US"/>
                    </w:rPr>
                    <w:t xml:space="preserve"> </w:t>
                  </w:r>
                  <w:proofErr w:type="spellStart"/>
                  <w:r w:rsidRPr="004920A2">
                    <w:rPr>
                      <w:rFonts w:eastAsia="Times New Roman"/>
                      <w:sz w:val="18"/>
                      <w:szCs w:val="18"/>
                      <w:lang w:val="en-US"/>
                    </w:rPr>
                    <w:t>ponudnikov</w:t>
                  </w:r>
                  <w:proofErr w:type="spellEnd"/>
                  <w:r w:rsidRPr="004920A2">
                    <w:rPr>
                      <w:rFonts w:eastAsia="Times New Roman"/>
                      <w:sz w:val="18"/>
                      <w:szCs w:val="18"/>
                      <w:lang w:val="en-US"/>
                    </w:rPr>
                    <w:t xml:space="preserve"> </w:t>
                  </w:r>
                  <w:proofErr w:type="spellStart"/>
                  <w:r w:rsidRPr="004920A2">
                    <w:rPr>
                      <w:rFonts w:eastAsia="Times New Roman"/>
                      <w:sz w:val="18"/>
                      <w:szCs w:val="18"/>
                      <w:lang w:val="en-US"/>
                    </w:rPr>
                    <w:t>ponudilo</w:t>
                  </w:r>
                  <w:proofErr w:type="spellEnd"/>
                  <w:r w:rsidRPr="004920A2">
                    <w:rPr>
                      <w:rFonts w:eastAsia="Times New Roman"/>
                      <w:sz w:val="18"/>
                      <w:szCs w:val="18"/>
                      <w:lang w:val="en-US"/>
                    </w:rPr>
                    <w:t xml:space="preserve"> </w:t>
                  </w:r>
                  <w:proofErr w:type="spellStart"/>
                  <w:r w:rsidRPr="004920A2">
                    <w:rPr>
                      <w:rFonts w:eastAsia="Times New Roman"/>
                      <w:sz w:val="18"/>
                      <w:szCs w:val="18"/>
                      <w:lang w:val="en-US"/>
                    </w:rPr>
                    <w:t>enakovredne</w:t>
                  </w:r>
                  <w:proofErr w:type="spellEnd"/>
                  <w:r w:rsidRPr="004920A2">
                    <w:rPr>
                      <w:rFonts w:eastAsia="Times New Roman"/>
                      <w:sz w:val="18"/>
                      <w:szCs w:val="18"/>
                      <w:lang w:val="en-US"/>
                    </w:rPr>
                    <w:t xml:space="preserve"> </w:t>
                  </w:r>
                  <w:proofErr w:type="spellStart"/>
                  <w:r w:rsidRPr="004920A2">
                    <w:rPr>
                      <w:rFonts w:eastAsia="Times New Roman"/>
                      <w:sz w:val="18"/>
                      <w:szCs w:val="18"/>
                      <w:lang w:val="en-US"/>
                    </w:rPr>
                    <w:t>ponudbe</w:t>
                  </w:r>
                  <w:proofErr w:type="spellEnd"/>
                  <w:r w:rsidRPr="004920A2">
                    <w:rPr>
                      <w:rFonts w:eastAsia="Times New Roman"/>
                      <w:sz w:val="18"/>
                      <w:szCs w:val="18"/>
                      <w:lang w:val="en-US"/>
                    </w:rPr>
                    <w:t xml:space="preserve">, </w:t>
                  </w:r>
                  <w:proofErr w:type="spellStart"/>
                  <w:r w:rsidRPr="004920A2">
                    <w:rPr>
                      <w:rFonts w:eastAsia="Times New Roman"/>
                      <w:sz w:val="18"/>
                      <w:szCs w:val="18"/>
                      <w:lang w:val="en-US"/>
                    </w:rPr>
                    <w:t>bo</w:t>
                  </w:r>
                  <w:proofErr w:type="spellEnd"/>
                  <w:r w:rsidRPr="004920A2">
                    <w:rPr>
                      <w:rFonts w:eastAsia="Times New Roman"/>
                      <w:sz w:val="18"/>
                      <w:szCs w:val="18"/>
                      <w:lang w:val="en-US"/>
                    </w:rPr>
                    <w:t xml:space="preserve"> </w:t>
                  </w:r>
                  <w:proofErr w:type="spellStart"/>
                  <w:r w:rsidRPr="004920A2">
                    <w:rPr>
                      <w:rFonts w:eastAsia="Times New Roman"/>
                      <w:sz w:val="18"/>
                      <w:szCs w:val="18"/>
                      <w:lang w:val="en-US"/>
                    </w:rPr>
                    <w:t>naročnik</w:t>
                  </w:r>
                  <w:proofErr w:type="spellEnd"/>
                  <w:r w:rsidRPr="004920A2">
                    <w:rPr>
                      <w:rFonts w:eastAsia="Times New Roman"/>
                      <w:sz w:val="18"/>
                      <w:szCs w:val="18"/>
                      <w:lang w:val="en-US"/>
                    </w:rPr>
                    <w:t xml:space="preserve"> </w:t>
                  </w:r>
                  <w:proofErr w:type="spellStart"/>
                  <w:r w:rsidRPr="004920A2">
                    <w:rPr>
                      <w:rFonts w:eastAsia="Times New Roman"/>
                      <w:sz w:val="18"/>
                      <w:szCs w:val="18"/>
                      <w:lang w:val="en-US"/>
                    </w:rPr>
                    <w:t>opravil</w:t>
                  </w:r>
                  <w:proofErr w:type="spellEnd"/>
                  <w:r w:rsidRPr="004920A2">
                    <w:rPr>
                      <w:rFonts w:eastAsia="Times New Roman"/>
                      <w:sz w:val="18"/>
                      <w:szCs w:val="18"/>
                      <w:lang w:val="en-US"/>
                    </w:rPr>
                    <w:t xml:space="preserve"> </w:t>
                  </w:r>
                  <w:proofErr w:type="spellStart"/>
                  <w:r w:rsidRPr="004920A2">
                    <w:rPr>
                      <w:rFonts w:eastAsia="Times New Roman"/>
                      <w:sz w:val="18"/>
                      <w:szCs w:val="18"/>
                      <w:lang w:val="en-US"/>
                    </w:rPr>
                    <w:t>žrebanje</w:t>
                  </w:r>
                  <w:proofErr w:type="spellEnd"/>
                  <w:r w:rsidRPr="004920A2">
                    <w:rPr>
                      <w:rFonts w:eastAsia="Times New Roman"/>
                      <w:sz w:val="18"/>
                      <w:szCs w:val="18"/>
                      <w:lang w:val="en-US"/>
                    </w:rPr>
                    <w:t xml:space="preserve"> </w:t>
                  </w:r>
                  <w:proofErr w:type="spellStart"/>
                  <w:r w:rsidRPr="004920A2">
                    <w:rPr>
                      <w:rFonts w:eastAsia="Times New Roman"/>
                      <w:sz w:val="18"/>
                      <w:szCs w:val="18"/>
                      <w:lang w:val="en-US"/>
                    </w:rPr>
                    <w:t>izvlečenje</w:t>
                  </w:r>
                  <w:proofErr w:type="spellEnd"/>
                  <w:r w:rsidRPr="004920A2">
                    <w:rPr>
                      <w:rFonts w:eastAsia="Times New Roman"/>
                      <w:sz w:val="18"/>
                      <w:szCs w:val="18"/>
                      <w:lang w:val="en-US"/>
                    </w:rPr>
                    <w:t xml:space="preserve"> </w:t>
                  </w:r>
                  <w:proofErr w:type="spellStart"/>
                  <w:r w:rsidRPr="004920A2">
                    <w:rPr>
                      <w:rFonts w:eastAsia="Times New Roman"/>
                      <w:sz w:val="18"/>
                      <w:szCs w:val="18"/>
                      <w:lang w:val="en-US"/>
                    </w:rPr>
                    <w:t>listkov</w:t>
                  </w:r>
                  <w:proofErr w:type="spellEnd"/>
                  <w:r w:rsidRPr="004920A2">
                    <w:rPr>
                      <w:rFonts w:eastAsia="Times New Roman"/>
                      <w:sz w:val="18"/>
                      <w:szCs w:val="18"/>
                      <w:lang w:val="en-US"/>
                    </w:rPr>
                    <w:t xml:space="preserve">. Na </w:t>
                  </w:r>
                  <w:proofErr w:type="spellStart"/>
                  <w:r w:rsidRPr="004920A2">
                    <w:rPr>
                      <w:rFonts w:eastAsia="Times New Roman"/>
                      <w:sz w:val="18"/>
                      <w:szCs w:val="18"/>
                      <w:lang w:val="en-US"/>
                    </w:rPr>
                    <w:t>žrebanju</w:t>
                  </w:r>
                  <w:proofErr w:type="spellEnd"/>
                  <w:r w:rsidRPr="004920A2">
                    <w:rPr>
                      <w:rFonts w:eastAsia="Times New Roman"/>
                      <w:sz w:val="18"/>
                      <w:szCs w:val="18"/>
                      <w:lang w:val="en-US"/>
                    </w:rPr>
                    <w:t xml:space="preserve"> </w:t>
                  </w:r>
                  <w:proofErr w:type="spellStart"/>
                  <w:r w:rsidRPr="004920A2">
                    <w:rPr>
                      <w:rFonts w:eastAsia="Times New Roman"/>
                      <w:sz w:val="18"/>
                      <w:szCs w:val="18"/>
                      <w:lang w:val="en-US"/>
                    </w:rPr>
                    <w:t>bodo</w:t>
                  </w:r>
                  <w:proofErr w:type="spellEnd"/>
                  <w:r w:rsidRPr="004920A2">
                    <w:rPr>
                      <w:rFonts w:eastAsia="Times New Roman"/>
                      <w:sz w:val="18"/>
                      <w:szCs w:val="18"/>
                      <w:lang w:val="en-US"/>
                    </w:rPr>
                    <w:t xml:space="preserve"> </w:t>
                  </w:r>
                  <w:proofErr w:type="spellStart"/>
                  <w:r w:rsidRPr="004920A2">
                    <w:rPr>
                      <w:rFonts w:eastAsia="Times New Roman"/>
                      <w:sz w:val="18"/>
                      <w:szCs w:val="18"/>
                      <w:lang w:val="en-US"/>
                    </w:rPr>
                    <w:t>lahko</w:t>
                  </w:r>
                  <w:proofErr w:type="spellEnd"/>
                  <w:r w:rsidRPr="004920A2">
                    <w:rPr>
                      <w:rFonts w:eastAsia="Times New Roman"/>
                      <w:sz w:val="18"/>
                      <w:szCs w:val="18"/>
                      <w:lang w:val="en-US"/>
                    </w:rPr>
                    <w:t xml:space="preserve"> </w:t>
                  </w:r>
                  <w:proofErr w:type="spellStart"/>
                  <w:r w:rsidRPr="004920A2">
                    <w:rPr>
                      <w:rFonts w:eastAsia="Times New Roman"/>
                      <w:sz w:val="18"/>
                      <w:szCs w:val="18"/>
                      <w:lang w:val="en-US"/>
                    </w:rPr>
                    <w:t>prisotni</w:t>
                  </w:r>
                  <w:proofErr w:type="spellEnd"/>
                  <w:r w:rsidRPr="004920A2">
                    <w:rPr>
                      <w:rFonts w:eastAsia="Times New Roman"/>
                      <w:sz w:val="18"/>
                      <w:szCs w:val="18"/>
                      <w:lang w:val="en-US"/>
                    </w:rPr>
                    <w:t xml:space="preserve"> </w:t>
                  </w:r>
                  <w:proofErr w:type="spellStart"/>
                  <w:r w:rsidRPr="004920A2">
                    <w:rPr>
                      <w:rFonts w:eastAsia="Times New Roman"/>
                      <w:sz w:val="18"/>
                      <w:szCs w:val="18"/>
                      <w:lang w:val="en-US"/>
                    </w:rPr>
                    <w:t>tisti</w:t>
                  </w:r>
                  <w:proofErr w:type="spellEnd"/>
                  <w:r w:rsidRPr="004920A2">
                    <w:rPr>
                      <w:rFonts w:eastAsia="Times New Roman"/>
                      <w:sz w:val="18"/>
                      <w:szCs w:val="18"/>
                      <w:lang w:val="en-US"/>
                    </w:rPr>
                    <w:t xml:space="preserve"> </w:t>
                  </w:r>
                  <w:proofErr w:type="spellStart"/>
                  <w:r w:rsidRPr="004920A2">
                    <w:rPr>
                      <w:rFonts w:eastAsia="Times New Roman"/>
                      <w:sz w:val="18"/>
                      <w:szCs w:val="18"/>
                      <w:lang w:val="en-US"/>
                    </w:rPr>
                    <w:t>ponudniki</w:t>
                  </w:r>
                  <w:proofErr w:type="spellEnd"/>
                  <w:r w:rsidRPr="004920A2">
                    <w:rPr>
                      <w:rFonts w:eastAsia="Times New Roman"/>
                      <w:sz w:val="18"/>
                      <w:szCs w:val="18"/>
                      <w:lang w:val="en-US"/>
                    </w:rPr>
                    <w:t xml:space="preserve">, ki so </w:t>
                  </w:r>
                  <w:proofErr w:type="spellStart"/>
                  <w:r w:rsidRPr="004920A2">
                    <w:rPr>
                      <w:rFonts w:eastAsia="Times New Roman"/>
                      <w:sz w:val="18"/>
                      <w:szCs w:val="18"/>
                      <w:lang w:val="en-US"/>
                    </w:rPr>
                    <w:t>ponudili</w:t>
                  </w:r>
                  <w:proofErr w:type="spellEnd"/>
                  <w:r w:rsidRPr="004920A2">
                    <w:rPr>
                      <w:rFonts w:eastAsia="Times New Roman"/>
                      <w:sz w:val="18"/>
                      <w:szCs w:val="18"/>
                      <w:lang w:val="en-US"/>
                    </w:rPr>
                    <w:t xml:space="preserve"> </w:t>
                  </w:r>
                  <w:proofErr w:type="spellStart"/>
                  <w:r w:rsidRPr="004920A2">
                    <w:rPr>
                      <w:rFonts w:eastAsia="Times New Roman"/>
                      <w:sz w:val="18"/>
                      <w:szCs w:val="18"/>
                      <w:lang w:val="en-US"/>
                    </w:rPr>
                    <w:t>enake</w:t>
                  </w:r>
                  <w:proofErr w:type="spellEnd"/>
                  <w:r w:rsidRPr="004920A2">
                    <w:rPr>
                      <w:rFonts w:eastAsia="Times New Roman"/>
                      <w:sz w:val="18"/>
                      <w:szCs w:val="18"/>
                      <w:lang w:val="en-US"/>
                    </w:rPr>
                    <w:t xml:space="preserve"> </w:t>
                  </w:r>
                  <w:proofErr w:type="spellStart"/>
                  <w:r w:rsidRPr="004920A2">
                    <w:rPr>
                      <w:rFonts w:eastAsia="Times New Roman"/>
                      <w:sz w:val="18"/>
                      <w:szCs w:val="18"/>
                      <w:lang w:val="en-US"/>
                    </w:rPr>
                    <w:t>cene</w:t>
                  </w:r>
                  <w:proofErr w:type="spellEnd"/>
                  <w:r w:rsidRPr="004920A2">
                    <w:rPr>
                      <w:rFonts w:eastAsia="Times New Roman"/>
                      <w:sz w:val="18"/>
                      <w:szCs w:val="18"/>
                      <w:lang w:val="en-US"/>
                    </w:rPr>
                    <w:t xml:space="preserve">. O </w:t>
                  </w:r>
                  <w:proofErr w:type="spellStart"/>
                  <w:r w:rsidRPr="004920A2">
                    <w:rPr>
                      <w:rFonts w:eastAsia="Times New Roman"/>
                      <w:sz w:val="18"/>
                      <w:szCs w:val="18"/>
                      <w:lang w:val="en-US"/>
                    </w:rPr>
                    <w:t>datumu</w:t>
                  </w:r>
                  <w:proofErr w:type="spellEnd"/>
                  <w:r w:rsidRPr="004920A2">
                    <w:rPr>
                      <w:rFonts w:eastAsia="Times New Roman"/>
                      <w:sz w:val="18"/>
                      <w:szCs w:val="18"/>
                      <w:lang w:val="en-US"/>
                    </w:rPr>
                    <w:t xml:space="preserve">, </w:t>
                  </w:r>
                  <w:proofErr w:type="spellStart"/>
                  <w:r w:rsidRPr="004920A2">
                    <w:rPr>
                      <w:rFonts w:eastAsia="Times New Roman"/>
                      <w:sz w:val="18"/>
                      <w:szCs w:val="18"/>
                      <w:lang w:val="en-US"/>
                    </w:rPr>
                    <w:t>uri</w:t>
                  </w:r>
                  <w:proofErr w:type="spellEnd"/>
                  <w:r w:rsidRPr="004920A2">
                    <w:rPr>
                      <w:rFonts w:eastAsia="Times New Roman"/>
                      <w:sz w:val="18"/>
                      <w:szCs w:val="18"/>
                      <w:lang w:val="en-US"/>
                    </w:rPr>
                    <w:t xml:space="preserve"> in </w:t>
                  </w:r>
                  <w:proofErr w:type="spellStart"/>
                  <w:r w:rsidRPr="004920A2">
                    <w:rPr>
                      <w:rFonts w:eastAsia="Times New Roman"/>
                      <w:sz w:val="18"/>
                      <w:szCs w:val="18"/>
                      <w:lang w:val="en-US"/>
                    </w:rPr>
                    <w:t>kraju</w:t>
                  </w:r>
                  <w:proofErr w:type="spellEnd"/>
                  <w:r w:rsidRPr="004920A2">
                    <w:rPr>
                      <w:rFonts w:eastAsia="Times New Roman"/>
                      <w:sz w:val="18"/>
                      <w:szCs w:val="18"/>
                      <w:lang w:val="en-US"/>
                    </w:rPr>
                    <w:t xml:space="preserve"> </w:t>
                  </w:r>
                  <w:proofErr w:type="spellStart"/>
                  <w:r w:rsidRPr="004920A2">
                    <w:rPr>
                      <w:rFonts w:eastAsia="Times New Roman"/>
                      <w:sz w:val="18"/>
                      <w:szCs w:val="18"/>
                      <w:lang w:val="en-US"/>
                    </w:rPr>
                    <w:t>žrebanja</w:t>
                  </w:r>
                  <w:proofErr w:type="spellEnd"/>
                  <w:r w:rsidRPr="004920A2">
                    <w:rPr>
                      <w:rFonts w:eastAsia="Times New Roman"/>
                      <w:sz w:val="18"/>
                      <w:szCs w:val="18"/>
                      <w:lang w:val="en-US"/>
                    </w:rPr>
                    <w:t xml:space="preserve"> </w:t>
                  </w:r>
                  <w:proofErr w:type="spellStart"/>
                  <w:r w:rsidRPr="004920A2">
                    <w:rPr>
                      <w:rFonts w:eastAsia="Times New Roman"/>
                      <w:sz w:val="18"/>
                      <w:szCs w:val="18"/>
                      <w:lang w:val="en-US"/>
                    </w:rPr>
                    <w:t>bo</w:t>
                  </w:r>
                  <w:proofErr w:type="spellEnd"/>
                  <w:r w:rsidRPr="004920A2">
                    <w:rPr>
                      <w:rFonts w:eastAsia="Times New Roman"/>
                      <w:sz w:val="18"/>
                      <w:szCs w:val="18"/>
                      <w:lang w:val="en-US"/>
                    </w:rPr>
                    <w:t xml:space="preserve"> </w:t>
                  </w:r>
                  <w:proofErr w:type="spellStart"/>
                  <w:r w:rsidRPr="004920A2">
                    <w:rPr>
                      <w:rFonts w:eastAsia="Times New Roman"/>
                      <w:sz w:val="18"/>
                      <w:szCs w:val="18"/>
                      <w:lang w:val="en-US"/>
                    </w:rPr>
                    <w:t>naročnik</w:t>
                  </w:r>
                  <w:proofErr w:type="spellEnd"/>
                  <w:r w:rsidRPr="004920A2">
                    <w:rPr>
                      <w:rFonts w:eastAsia="Times New Roman"/>
                      <w:sz w:val="18"/>
                      <w:szCs w:val="18"/>
                      <w:lang w:val="en-US"/>
                    </w:rPr>
                    <w:t xml:space="preserve"> </w:t>
                  </w:r>
                  <w:proofErr w:type="spellStart"/>
                  <w:r w:rsidRPr="004920A2">
                    <w:rPr>
                      <w:rFonts w:eastAsia="Times New Roman"/>
                      <w:sz w:val="18"/>
                      <w:szCs w:val="18"/>
                      <w:lang w:val="en-US"/>
                    </w:rPr>
                    <w:t>te</w:t>
                  </w:r>
                  <w:proofErr w:type="spellEnd"/>
                  <w:r w:rsidRPr="004920A2">
                    <w:rPr>
                      <w:rFonts w:eastAsia="Times New Roman"/>
                      <w:sz w:val="18"/>
                      <w:szCs w:val="18"/>
                      <w:lang w:val="en-US"/>
                    </w:rPr>
                    <w:t xml:space="preserve"> </w:t>
                  </w:r>
                  <w:proofErr w:type="spellStart"/>
                  <w:r w:rsidRPr="004920A2">
                    <w:rPr>
                      <w:rFonts w:eastAsia="Times New Roman"/>
                      <w:sz w:val="18"/>
                      <w:szCs w:val="18"/>
                      <w:lang w:val="en-US"/>
                    </w:rPr>
                    <w:t>ponudnike</w:t>
                  </w:r>
                  <w:proofErr w:type="spellEnd"/>
                  <w:r w:rsidRPr="004920A2">
                    <w:rPr>
                      <w:rFonts w:eastAsia="Times New Roman"/>
                      <w:sz w:val="18"/>
                      <w:szCs w:val="18"/>
                      <w:lang w:val="en-US"/>
                    </w:rPr>
                    <w:t xml:space="preserve"> </w:t>
                  </w:r>
                  <w:proofErr w:type="spellStart"/>
                  <w:r w:rsidRPr="004920A2">
                    <w:rPr>
                      <w:rFonts w:eastAsia="Times New Roman"/>
                      <w:sz w:val="18"/>
                      <w:szCs w:val="18"/>
                      <w:lang w:val="en-US"/>
                    </w:rPr>
                    <w:t>obvestil</w:t>
                  </w:r>
                  <w:proofErr w:type="spellEnd"/>
                  <w:r w:rsidRPr="004920A2">
                    <w:rPr>
                      <w:rFonts w:eastAsia="Times New Roman"/>
                      <w:sz w:val="18"/>
                      <w:szCs w:val="18"/>
                      <w:lang w:val="en-US"/>
                    </w:rPr>
                    <w:t xml:space="preserve"> po e-</w:t>
                  </w:r>
                  <w:proofErr w:type="spellStart"/>
                  <w:r w:rsidRPr="004920A2">
                    <w:rPr>
                      <w:rFonts w:eastAsia="Times New Roman"/>
                      <w:sz w:val="18"/>
                      <w:szCs w:val="18"/>
                      <w:lang w:val="en-US"/>
                    </w:rPr>
                    <w:t>pošti</w:t>
                  </w:r>
                  <w:proofErr w:type="spellEnd"/>
                  <w:r w:rsidRPr="004920A2">
                    <w:rPr>
                      <w:rFonts w:eastAsia="Times New Roman"/>
                      <w:sz w:val="18"/>
                      <w:szCs w:val="18"/>
                      <w:lang w:val="en-US"/>
                    </w:rPr>
                    <w:t xml:space="preserve">. </w:t>
                  </w:r>
                  <w:proofErr w:type="spellStart"/>
                  <w:r w:rsidRPr="004920A2">
                    <w:rPr>
                      <w:rFonts w:eastAsia="Times New Roman"/>
                      <w:sz w:val="18"/>
                      <w:szCs w:val="18"/>
                      <w:lang w:val="en-US"/>
                    </w:rPr>
                    <w:t>Žrebanje</w:t>
                  </w:r>
                  <w:proofErr w:type="spellEnd"/>
                  <w:r w:rsidRPr="004920A2">
                    <w:rPr>
                      <w:rFonts w:eastAsia="Times New Roman"/>
                      <w:sz w:val="18"/>
                      <w:szCs w:val="18"/>
                      <w:lang w:val="en-US"/>
                    </w:rPr>
                    <w:t xml:space="preserve"> </w:t>
                  </w:r>
                  <w:proofErr w:type="spellStart"/>
                  <w:r w:rsidRPr="004920A2">
                    <w:rPr>
                      <w:rFonts w:eastAsia="Times New Roman"/>
                      <w:sz w:val="18"/>
                      <w:szCs w:val="18"/>
                      <w:lang w:val="en-US"/>
                    </w:rPr>
                    <w:t>bo</w:t>
                  </w:r>
                  <w:proofErr w:type="spellEnd"/>
                  <w:r w:rsidRPr="004920A2">
                    <w:rPr>
                      <w:rFonts w:eastAsia="Times New Roman"/>
                      <w:sz w:val="18"/>
                      <w:szCs w:val="18"/>
                      <w:lang w:val="en-US"/>
                    </w:rPr>
                    <w:t xml:space="preserve"> </w:t>
                  </w:r>
                  <w:proofErr w:type="spellStart"/>
                  <w:r w:rsidRPr="004920A2">
                    <w:rPr>
                      <w:rFonts w:eastAsia="Times New Roman"/>
                      <w:sz w:val="18"/>
                      <w:szCs w:val="18"/>
                      <w:lang w:val="en-US"/>
                    </w:rPr>
                    <w:t>izvedel</w:t>
                  </w:r>
                  <w:proofErr w:type="spellEnd"/>
                  <w:r w:rsidRPr="004920A2">
                    <w:rPr>
                      <w:rFonts w:eastAsia="Times New Roman"/>
                      <w:sz w:val="18"/>
                      <w:szCs w:val="18"/>
                      <w:lang w:val="en-US"/>
                    </w:rPr>
                    <w:t xml:space="preserve"> </w:t>
                  </w:r>
                  <w:proofErr w:type="spellStart"/>
                  <w:r w:rsidRPr="004920A2">
                    <w:rPr>
                      <w:rFonts w:eastAsia="Times New Roman"/>
                      <w:sz w:val="18"/>
                      <w:szCs w:val="18"/>
                      <w:lang w:val="en-US"/>
                    </w:rPr>
                    <w:t>naročnik</w:t>
                  </w:r>
                  <w:proofErr w:type="spellEnd"/>
                  <w:r w:rsidRPr="004920A2">
                    <w:rPr>
                      <w:rFonts w:eastAsia="Times New Roman"/>
                      <w:sz w:val="18"/>
                      <w:szCs w:val="18"/>
                      <w:lang w:val="en-US"/>
                    </w:rPr>
                    <w:t xml:space="preserve">. </w:t>
                  </w:r>
                  <w:proofErr w:type="spellStart"/>
                  <w:r w:rsidRPr="004920A2">
                    <w:rPr>
                      <w:rFonts w:eastAsia="Times New Roman"/>
                      <w:sz w:val="18"/>
                      <w:szCs w:val="18"/>
                      <w:lang w:val="en-US"/>
                    </w:rPr>
                    <w:t>Naročilo</w:t>
                  </w:r>
                  <w:proofErr w:type="spellEnd"/>
                  <w:r w:rsidRPr="004920A2">
                    <w:rPr>
                      <w:rFonts w:eastAsia="Times New Roman"/>
                      <w:sz w:val="18"/>
                      <w:szCs w:val="18"/>
                      <w:lang w:val="en-US"/>
                    </w:rPr>
                    <w:t xml:space="preserve"> </w:t>
                  </w:r>
                  <w:proofErr w:type="spellStart"/>
                  <w:r w:rsidRPr="004920A2">
                    <w:rPr>
                      <w:rFonts w:eastAsia="Times New Roman"/>
                      <w:sz w:val="18"/>
                      <w:szCs w:val="18"/>
                      <w:lang w:val="en-US"/>
                    </w:rPr>
                    <w:t>bo</w:t>
                  </w:r>
                  <w:proofErr w:type="spellEnd"/>
                  <w:r w:rsidRPr="004920A2">
                    <w:rPr>
                      <w:rFonts w:eastAsia="Times New Roman"/>
                      <w:sz w:val="18"/>
                      <w:szCs w:val="18"/>
                      <w:lang w:val="en-US"/>
                    </w:rPr>
                    <w:t xml:space="preserve"> </w:t>
                  </w:r>
                  <w:proofErr w:type="spellStart"/>
                  <w:r w:rsidRPr="004920A2">
                    <w:rPr>
                      <w:rFonts w:eastAsia="Times New Roman"/>
                      <w:sz w:val="18"/>
                      <w:szCs w:val="18"/>
                      <w:lang w:val="en-US"/>
                    </w:rPr>
                    <w:t>oddano</w:t>
                  </w:r>
                  <w:proofErr w:type="spellEnd"/>
                  <w:r w:rsidRPr="004920A2">
                    <w:rPr>
                      <w:rFonts w:eastAsia="Times New Roman"/>
                      <w:sz w:val="18"/>
                      <w:szCs w:val="18"/>
                      <w:lang w:val="en-US"/>
                    </w:rPr>
                    <w:t xml:space="preserve"> </w:t>
                  </w:r>
                  <w:proofErr w:type="spellStart"/>
                  <w:r w:rsidRPr="004920A2">
                    <w:rPr>
                      <w:rFonts w:eastAsia="Times New Roman"/>
                      <w:sz w:val="18"/>
                      <w:szCs w:val="18"/>
                      <w:lang w:val="en-US"/>
                    </w:rPr>
                    <w:t>tistemu</w:t>
                  </w:r>
                  <w:proofErr w:type="spellEnd"/>
                  <w:r w:rsidRPr="004920A2">
                    <w:rPr>
                      <w:rFonts w:eastAsia="Times New Roman"/>
                      <w:sz w:val="18"/>
                      <w:szCs w:val="18"/>
                      <w:lang w:val="en-US"/>
                    </w:rPr>
                    <w:t xml:space="preserve"> </w:t>
                  </w:r>
                  <w:proofErr w:type="spellStart"/>
                  <w:r w:rsidRPr="004920A2">
                    <w:rPr>
                      <w:rFonts w:eastAsia="Times New Roman"/>
                      <w:sz w:val="18"/>
                      <w:szCs w:val="18"/>
                      <w:lang w:val="en-US"/>
                    </w:rPr>
                    <w:t>ponudniku</w:t>
                  </w:r>
                  <w:proofErr w:type="spellEnd"/>
                  <w:r w:rsidRPr="004920A2">
                    <w:rPr>
                      <w:rFonts w:eastAsia="Times New Roman"/>
                      <w:sz w:val="18"/>
                      <w:szCs w:val="18"/>
                      <w:lang w:val="en-US"/>
                    </w:rPr>
                    <w:t xml:space="preserve">, ki </w:t>
                  </w:r>
                  <w:proofErr w:type="spellStart"/>
                  <w:r w:rsidRPr="004920A2">
                    <w:rPr>
                      <w:rFonts w:eastAsia="Times New Roman"/>
                      <w:sz w:val="18"/>
                      <w:szCs w:val="18"/>
                      <w:lang w:val="en-US"/>
                    </w:rPr>
                    <w:t>bo</w:t>
                  </w:r>
                  <w:proofErr w:type="spellEnd"/>
                  <w:r w:rsidRPr="004920A2">
                    <w:rPr>
                      <w:rFonts w:eastAsia="Times New Roman"/>
                      <w:sz w:val="18"/>
                      <w:szCs w:val="18"/>
                      <w:lang w:val="en-US"/>
                    </w:rPr>
                    <w:t xml:space="preserve"> </w:t>
                  </w:r>
                  <w:proofErr w:type="spellStart"/>
                  <w:r w:rsidRPr="004920A2">
                    <w:rPr>
                      <w:rFonts w:eastAsia="Times New Roman"/>
                      <w:sz w:val="18"/>
                      <w:szCs w:val="18"/>
                      <w:lang w:val="en-US"/>
                    </w:rPr>
                    <w:t>izžreban</w:t>
                  </w:r>
                  <w:proofErr w:type="spellEnd"/>
                  <w:r w:rsidRPr="004920A2">
                    <w:rPr>
                      <w:rFonts w:eastAsia="Times New Roman"/>
                      <w:sz w:val="18"/>
                      <w:szCs w:val="18"/>
                      <w:lang w:val="en-US"/>
                    </w:rPr>
                    <w:t xml:space="preserve"> </w:t>
                  </w:r>
                  <w:proofErr w:type="spellStart"/>
                  <w:r w:rsidRPr="004920A2">
                    <w:rPr>
                      <w:rFonts w:eastAsia="Times New Roman"/>
                      <w:sz w:val="18"/>
                      <w:szCs w:val="18"/>
                      <w:lang w:val="en-US"/>
                    </w:rPr>
                    <w:t>prvi</w:t>
                  </w:r>
                  <w:proofErr w:type="spellEnd"/>
                  <w:r w:rsidRPr="004920A2">
                    <w:rPr>
                      <w:rFonts w:eastAsia="Times New Roman"/>
                      <w:sz w:val="18"/>
                      <w:szCs w:val="18"/>
                      <w:lang w:val="en-US"/>
                    </w:rPr>
                    <w:t>.</w:t>
                  </w:r>
                </w:p>
              </w:tc>
            </w:tr>
            <w:tr w:rsidR="000B1257" w:rsidRPr="00531CDE" w14:paraId="5B2CEB46" w14:textId="77777777">
              <w:tc>
                <w:tcPr>
                  <w:tcW w:w="8641" w:type="dxa"/>
                  <w:tcBorders>
                    <w:top w:val="single" w:sz="4" w:space="0" w:color="669999"/>
                    <w:left w:val="single" w:sz="4" w:space="0" w:color="669999"/>
                    <w:bottom w:val="single" w:sz="4" w:space="0" w:color="669999"/>
                    <w:right w:val="single" w:sz="4" w:space="0" w:color="669999"/>
                  </w:tcBorders>
                  <w:shd w:val="clear" w:color="auto" w:fill="auto"/>
                </w:tcPr>
                <w:p w14:paraId="0C549D01" w14:textId="77777777" w:rsidR="000B1257" w:rsidRPr="00531CDE" w:rsidRDefault="000B1257">
                  <w:pPr>
                    <w:pStyle w:val="Slog2"/>
                  </w:pPr>
                  <w:r w:rsidRPr="00531CDE">
                    <w:rPr>
                      <w:sz w:val="20"/>
                      <w:szCs w:val="20"/>
                    </w:rPr>
                    <w:t>9. Pravno varstvo</w:t>
                  </w:r>
                </w:p>
                <w:p w14:paraId="6B095156" w14:textId="77777777" w:rsidR="008B6360" w:rsidRPr="00A429E3" w:rsidRDefault="008B6360" w:rsidP="008B6360">
                  <w:pPr>
                    <w:suppressAutoHyphens w:val="0"/>
                    <w:rPr>
                      <w:rFonts w:ascii="Tahoma" w:eastAsia="Calibri" w:hAnsi="Tahoma" w:cs="Tahoma"/>
                      <w:color w:val="auto"/>
                      <w:sz w:val="18"/>
                      <w:szCs w:val="18"/>
                      <w:lang w:val="sl-SI" w:eastAsia="sl-SI"/>
                    </w:rPr>
                  </w:pPr>
                  <w:r w:rsidRPr="00A429E3">
                    <w:rPr>
                      <w:rFonts w:ascii="Tahoma" w:eastAsia="Calibri" w:hAnsi="Tahoma" w:cs="Tahoma"/>
                      <w:color w:val="auto"/>
                      <w:sz w:val="18"/>
                      <w:szCs w:val="18"/>
                      <w:lang w:val="sl-SI" w:eastAsia="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F822E20" w14:textId="77777777" w:rsidR="008B6360" w:rsidRPr="00A429E3" w:rsidRDefault="008B6360" w:rsidP="008B6360">
                  <w:pPr>
                    <w:suppressAutoHyphens w:val="0"/>
                    <w:rPr>
                      <w:rFonts w:ascii="Tahoma" w:eastAsia="Calibri" w:hAnsi="Tahoma" w:cs="Tahoma"/>
                      <w:color w:val="auto"/>
                      <w:sz w:val="18"/>
                      <w:szCs w:val="18"/>
                      <w:lang w:val="sl-SI" w:eastAsia="sl-SI"/>
                    </w:rPr>
                  </w:pPr>
                </w:p>
                <w:p w14:paraId="20307265" w14:textId="77777777" w:rsidR="008B6360" w:rsidRPr="00A429E3" w:rsidRDefault="008B6360" w:rsidP="008B6360">
                  <w:pPr>
                    <w:suppressAutoHyphens w:val="0"/>
                    <w:rPr>
                      <w:rFonts w:ascii="Tahoma" w:eastAsia="Calibri" w:hAnsi="Tahoma" w:cs="Tahoma"/>
                      <w:color w:val="auto"/>
                      <w:sz w:val="18"/>
                      <w:szCs w:val="18"/>
                      <w:lang w:val="sl-SI" w:eastAsia="sl-SI"/>
                    </w:rPr>
                  </w:pPr>
                  <w:r w:rsidRPr="00A429E3">
                    <w:rPr>
                      <w:rFonts w:ascii="Tahoma" w:eastAsia="Calibri" w:hAnsi="Tahoma" w:cs="Tahoma"/>
                      <w:color w:val="auto"/>
                      <w:sz w:val="18"/>
                      <w:szCs w:val="18"/>
                      <w:lang w:val="sl-SI" w:eastAsia="sl-SI"/>
                    </w:rPr>
                    <w:t>Takso v višini 4.000 eurov mora vlagatelj plačati na transakcijski račun Ministrstva za finance, številka SI56 0110 0100 0358 802, odprt pri Banki Slovenije, Slovenska 35, 1505 Ljubljana, Slovenija, SWIFT KODA: BSLJSI2X; IBAN:SI56011001000358802 – taksa za postopek revizije javnega naročanja, referenca: 11 16110-7111290-</w:t>
                  </w:r>
                  <w:r w:rsidRPr="00A35D8E">
                    <w:rPr>
                      <w:rFonts w:ascii="Tahoma" w:eastAsia="Calibri" w:hAnsi="Tahoma" w:cs="Tahoma"/>
                      <w:color w:val="auto"/>
                      <w:sz w:val="18"/>
                      <w:szCs w:val="18"/>
                      <w:lang w:val="sl-SI" w:eastAsia="sl-SI"/>
                    </w:rPr>
                    <w:t xml:space="preserve"> </w:t>
                  </w:r>
                  <w:r w:rsidRPr="00A429E3">
                    <w:rPr>
                      <w:rFonts w:ascii="Tahoma" w:eastAsia="Calibri" w:hAnsi="Tahoma" w:cs="Tahoma"/>
                      <w:color w:val="auto"/>
                      <w:sz w:val="18"/>
                      <w:szCs w:val="18"/>
                      <w:lang w:val="sl-SI" w:eastAsia="sl-SI"/>
                    </w:rPr>
                    <w:t>XXXXXXLL</w:t>
                  </w:r>
                </w:p>
                <w:p w14:paraId="7DA14E53" w14:textId="77777777" w:rsidR="008B6360" w:rsidRPr="00A429E3" w:rsidRDefault="008B6360" w:rsidP="008B6360">
                  <w:pPr>
                    <w:suppressAutoHyphens w:val="0"/>
                    <w:rPr>
                      <w:rFonts w:ascii="Tahoma" w:eastAsia="Calibri" w:hAnsi="Tahoma" w:cs="Tahoma"/>
                      <w:color w:val="auto"/>
                      <w:sz w:val="18"/>
                      <w:szCs w:val="18"/>
                      <w:lang w:val="sl-SI" w:eastAsia="sl-SI"/>
                    </w:rPr>
                  </w:pPr>
                  <w:r w:rsidRPr="00A429E3">
                    <w:rPr>
                      <w:rFonts w:ascii="Tahoma" w:eastAsia="Calibri" w:hAnsi="Tahoma" w:cs="Tahoma"/>
                      <w:color w:val="auto"/>
                      <w:sz w:val="18"/>
                      <w:szCs w:val="18"/>
                      <w:lang w:val="sl-SI" w:eastAsia="sl-SI"/>
                    </w:rPr>
                    <w:t>Pod oznakami XXXXXX vnesete številko objave obvestila o javnem naročilo.  Pod oznaki  LL pa letnico iz številke objave oz. oznake javnega naročila.</w:t>
                  </w:r>
                </w:p>
                <w:p w14:paraId="3046CADA" w14:textId="77777777" w:rsidR="008B6360" w:rsidRPr="00A429E3" w:rsidRDefault="008B6360" w:rsidP="008B6360">
                  <w:pPr>
                    <w:suppressAutoHyphens w:val="0"/>
                    <w:rPr>
                      <w:rFonts w:ascii="Tahoma" w:eastAsia="Calibri" w:hAnsi="Tahoma" w:cs="Tahoma"/>
                      <w:color w:val="auto"/>
                      <w:sz w:val="18"/>
                      <w:szCs w:val="18"/>
                      <w:lang w:val="sl-SI" w:eastAsia="sl-SI"/>
                    </w:rPr>
                  </w:pPr>
                </w:p>
                <w:p w14:paraId="707532DB" w14:textId="26E0DB0C" w:rsidR="000B1257" w:rsidRPr="00531CDE" w:rsidRDefault="008B6360" w:rsidP="008B6360">
                  <w:r w:rsidRPr="00524551">
                    <w:rPr>
                      <w:rFonts w:ascii="Tahoma" w:hAnsi="Tahoma" w:cs="Tahoma"/>
                      <w:sz w:val="18"/>
                      <w:szCs w:val="18"/>
                      <w:lang w:val="sl-SI"/>
                    </w:rPr>
                    <w:t xml:space="preserve">Zahtevek za revizijo se vloži prek portala </w:t>
                  </w:r>
                  <w:proofErr w:type="spellStart"/>
                  <w:r w:rsidRPr="00524551">
                    <w:rPr>
                      <w:rFonts w:ascii="Tahoma" w:hAnsi="Tahoma" w:cs="Tahoma"/>
                      <w:sz w:val="18"/>
                      <w:szCs w:val="18"/>
                      <w:lang w:val="sl-SI"/>
                    </w:rPr>
                    <w:t>eRevizija</w:t>
                  </w:r>
                  <w:proofErr w:type="spellEnd"/>
                  <w:r w:rsidRPr="00524551">
                    <w:rPr>
                      <w:rFonts w:ascii="Tahoma" w:hAnsi="Tahoma" w:cs="Tahoma"/>
                      <w:sz w:val="18"/>
                      <w:szCs w:val="18"/>
                      <w:lang w:val="sl-SI"/>
                    </w:rPr>
                    <w:t>.</w:t>
                  </w:r>
                </w:p>
              </w:tc>
            </w:tr>
          </w:tbl>
          <w:p w14:paraId="654AD609" w14:textId="77777777" w:rsidR="000B1257" w:rsidRPr="00531CDE" w:rsidRDefault="000B1257">
            <w:pPr>
              <w:pStyle w:val="Slog2"/>
            </w:pPr>
            <w:r w:rsidRPr="00531CDE">
              <w:rPr>
                <w:rFonts w:eastAsia="Tahoma"/>
              </w:rPr>
              <w:t xml:space="preserve">                                                                                 </w:t>
            </w:r>
            <w:r w:rsidRPr="00531CDE">
              <w:rPr>
                <w:sz w:val="20"/>
                <w:szCs w:val="20"/>
              </w:rPr>
              <w:t>DIREKTOR ZAVODA</w:t>
            </w:r>
          </w:p>
          <w:p w14:paraId="03020FE8" w14:textId="77777777" w:rsidR="000B1257" w:rsidRDefault="000B1257">
            <w:pPr>
              <w:pStyle w:val="Slog2"/>
            </w:pPr>
            <w:r w:rsidRPr="00531CDE">
              <w:rPr>
                <w:rFonts w:eastAsia="Tahoma"/>
                <w:sz w:val="20"/>
                <w:szCs w:val="20"/>
              </w:rPr>
              <w:t xml:space="preserve">                                                                                  </w:t>
            </w:r>
            <w:r w:rsidRPr="00531CDE">
              <w:rPr>
                <w:sz w:val="20"/>
                <w:szCs w:val="20"/>
              </w:rPr>
              <w:t>Dimitrij Klančič,dr.med.,</w:t>
            </w:r>
            <w:proofErr w:type="spellStart"/>
            <w:r w:rsidRPr="00531CDE">
              <w:rPr>
                <w:sz w:val="20"/>
                <w:szCs w:val="20"/>
              </w:rPr>
              <w:t>spec.int.med</w:t>
            </w:r>
            <w:proofErr w:type="spellEnd"/>
            <w:r w:rsidRPr="00531CDE">
              <w:rPr>
                <w:sz w:val="20"/>
                <w:szCs w:val="20"/>
              </w:rPr>
              <w:t>.</w:t>
            </w:r>
          </w:p>
        </w:tc>
      </w:tr>
    </w:tbl>
    <w:p w14:paraId="1C4C88ED" w14:textId="77777777" w:rsidR="000B1257" w:rsidRDefault="000B1257"/>
    <w:sectPr w:rsidR="000B1257">
      <w:headerReference w:type="default" r:id="rId15"/>
      <w:footerReference w:type="default" r:id="rId16"/>
      <w:pgSz w:w="12240" w:h="15840"/>
      <w:pgMar w:top="1440" w:right="1797" w:bottom="1440" w:left="179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BFEA7" w14:textId="77777777" w:rsidR="00212C54" w:rsidRDefault="00212C54">
      <w:r>
        <w:separator/>
      </w:r>
    </w:p>
  </w:endnote>
  <w:endnote w:type="continuationSeparator" w:id="0">
    <w:p w14:paraId="74B112AD" w14:textId="77777777" w:rsidR="00212C54" w:rsidRDefault="00212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E6D6D" w14:textId="77777777" w:rsidR="000B1257" w:rsidRPr="0090632E" w:rsidRDefault="000B1257">
    <w:pPr>
      <w:pStyle w:val="Noga"/>
      <w:jc w:val="right"/>
      <w:rPr>
        <w:rFonts w:ascii="Tahoma" w:hAnsi="Tahoma" w:cs="Tahoma"/>
        <w:sz w:val="16"/>
        <w:szCs w:val="16"/>
      </w:rPr>
    </w:pPr>
    <w:r w:rsidRPr="0090632E">
      <w:rPr>
        <w:rFonts w:ascii="Tahoma" w:hAnsi="Tahoma" w:cs="Tahoma"/>
        <w:sz w:val="16"/>
        <w:szCs w:val="16"/>
        <w:lang w:val="sl-SI"/>
      </w:rPr>
      <w:t xml:space="preserve">Stran </w:t>
    </w:r>
    <w:r w:rsidRPr="0090632E">
      <w:rPr>
        <w:rFonts w:ascii="Tahoma" w:hAnsi="Tahoma" w:cs="Tahoma"/>
        <w:sz w:val="16"/>
        <w:szCs w:val="16"/>
      </w:rPr>
      <w:fldChar w:fldCharType="begin"/>
    </w:r>
    <w:r w:rsidRPr="0090632E">
      <w:rPr>
        <w:rFonts w:ascii="Tahoma" w:hAnsi="Tahoma" w:cs="Tahoma"/>
        <w:sz w:val="16"/>
        <w:szCs w:val="16"/>
      </w:rPr>
      <w:instrText xml:space="preserve"> PAGE </w:instrText>
    </w:r>
    <w:r w:rsidRPr="0090632E">
      <w:rPr>
        <w:rFonts w:ascii="Tahoma" w:hAnsi="Tahoma" w:cs="Tahoma"/>
        <w:sz w:val="16"/>
        <w:szCs w:val="16"/>
      </w:rPr>
      <w:fldChar w:fldCharType="separate"/>
    </w:r>
    <w:r w:rsidRPr="0090632E">
      <w:rPr>
        <w:rFonts w:ascii="Tahoma" w:hAnsi="Tahoma" w:cs="Tahoma"/>
        <w:sz w:val="16"/>
        <w:szCs w:val="16"/>
      </w:rPr>
      <w:t>16</w:t>
    </w:r>
    <w:r w:rsidRPr="0090632E">
      <w:rPr>
        <w:rFonts w:ascii="Tahoma" w:hAnsi="Tahoma" w:cs="Tahoma"/>
        <w:sz w:val="16"/>
        <w:szCs w:val="16"/>
      </w:rPr>
      <w:fldChar w:fldCharType="end"/>
    </w:r>
    <w:r w:rsidRPr="0090632E">
      <w:rPr>
        <w:rFonts w:ascii="Tahoma" w:hAnsi="Tahoma" w:cs="Tahoma"/>
        <w:sz w:val="16"/>
        <w:szCs w:val="16"/>
      </w:rPr>
      <w:t>/</w:t>
    </w:r>
    <w:r w:rsidRPr="0090632E">
      <w:rPr>
        <w:rFonts w:ascii="Tahoma" w:hAnsi="Tahoma" w:cs="Tahoma"/>
        <w:sz w:val="16"/>
        <w:szCs w:val="16"/>
      </w:rPr>
      <w:fldChar w:fldCharType="begin"/>
    </w:r>
    <w:r w:rsidRPr="0090632E">
      <w:rPr>
        <w:rFonts w:ascii="Tahoma" w:hAnsi="Tahoma" w:cs="Tahoma"/>
        <w:sz w:val="16"/>
        <w:szCs w:val="16"/>
      </w:rPr>
      <w:instrText xml:space="preserve"> NUMPAGES \* ARABIC </w:instrText>
    </w:r>
    <w:r w:rsidRPr="0090632E">
      <w:rPr>
        <w:rFonts w:ascii="Tahoma" w:hAnsi="Tahoma" w:cs="Tahoma"/>
        <w:sz w:val="16"/>
        <w:szCs w:val="16"/>
      </w:rPr>
      <w:fldChar w:fldCharType="separate"/>
    </w:r>
    <w:r w:rsidRPr="0090632E">
      <w:rPr>
        <w:rFonts w:ascii="Tahoma" w:hAnsi="Tahoma" w:cs="Tahoma"/>
        <w:sz w:val="16"/>
        <w:szCs w:val="16"/>
      </w:rPr>
      <w:t>16</w:t>
    </w:r>
    <w:r w:rsidRPr="0090632E">
      <w:rPr>
        <w:rFonts w:ascii="Tahoma" w:hAnsi="Tahoma" w:cs="Tahoma"/>
        <w:sz w:val="16"/>
        <w:szCs w:val="16"/>
      </w:rPr>
      <w:fldChar w:fldCharType="end"/>
    </w:r>
  </w:p>
  <w:p w14:paraId="0288E391" w14:textId="77777777" w:rsidR="000B1257" w:rsidRDefault="000B1257">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C185B" w14:textId="77777777" w:rsidR="00212C54" w:rsidRDefault="00212C54">
      <w:r>
        <w:separator/>
      </w:r>
    </w:p>
  </w:footnote>
  <w:footnote w:type="continuationSeparator" w:id="0">
    <w:p w14:paraId="0FA5BC4A" w14:textId="77777777" w:rsidR="00212C54" w:rsidRDefault="00212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BCE6E" w14:textId="4001D609" w:rsidR="000B1257" w:rsidRDefault="000B1257">
    <w:pPr>
      <w:pStyle w:val="Glava"/>
      <w:jc w:val="center"/>
    </w:pPr>
    <w:proofErr w:type="spellStart"/>
    <w:r>
      <w:rPr>
        <w:rFonts w:ascii="Tahoma" w:hAnsi="Tahoma" w:cs="Tahoma"/>
        <w:i/>
        <w:sz w:val="16"/>
        <w:szCs w:val="16"/>
      </w:rPr>
      <w:t>Splošna</w:t>
    </w:r>
    <w:proofErr w:type="spellEnd"/>
    <w:r>
      <w:rPr>
        <w:rFonts w:ascii="Tahoma" w:hAnsi="Tahoma" w:cs="Tahoma"/>
        <w:i/>
        <w:sz w:val="16"/>
        <w:szCs w:val="16"/>
      </w:rPr>
      <w:t xml:space="preserve"> </w:t>
    </w:r>
    <w:proofErr w:type="spellStart"/>
    <w:r>
      <w:rPr>
        <w:rFonts w:ascii="Tahoma" w:hAnsi="Tahoma" w:cs="Tahoma"/>
        <w:i/>
        <w:sz w:val="16"/>
        <w:szCs w:val="16"/>
      </w:rPr>
      <w:t>bolnišnica</w:t>
    </w:r>
    <w:proofErr w:type="spellEnd"/>
    <w:r>
      <w:rPr>
        <w:rFonts w:ascii="Tahoma" w:hAnsi="Tahoma" w:cs="Tahoma"/>
        <w:i/>
        <w:sz w:val="16"/>
        <w:szCs w:val="16"/>
      </w:rPr>
      <w:t xml:space="preserve"> Dr. Franca </w:t>
    </w:r>
    <w:proofErr w:type="spellStart"/>
    <w:r>
      <w:rPr>
        <w:rFonts w:ascii="Tahoma" w:hAnsi="Tahoma" w:cs="Tahoma"/>
        <w:i/>
        <w:sz w:val="16"/>
        <w:szCs w:val="16"/>
      </w:rPr>
      <w:t>Derganca</w:t>
    </w:r>
    <w:proofErr w:type="spellEnd"/>
    <w:r>
      <w:rPr>
        <w:rFonts w:ascii="Tahoma" w:hAnsi="Tahoma" w:cs="Tahoma"/>
        <w:i/>
        <w:sz w:val="16"/>
        <w:szCs w:val="16"/>
      </w:rPr>
      <w:t xml:space="preserve"> Nova Gorica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pStyle w:val="Naslov5"/>
      <w:suff w:val="nothing"/>
      <w:lvlText w:val=""/>
      <w:lvlJc w:val="left"/>
      <w:pPr>
        <w:tabs>
          <w:tab w:val="num" w:pos="0"/>
        </w:tabs>
        <w:ind w:left="0" w:firstLine="0"/>
      </w:pPr>
    </w:lvl>
    <w:lvl w:ilvl="5">
      <w:start w:val="1"/>
      <w:numFmt w:val="none"/>
      <w:pStyle w:val="Naslov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2" w15:restartNumberingAfterBreak="0">
    <w:nsid w:val="00000003"/>
    <w:multiLevelType w:val="multilevel"/>
    <w:tmpl w:val="00000003"/>
    <w:name w:val="WW8Num3"/>
    <w:lvl w:ilvl="0">
      <w:numFmt w:val="bullet"/>
      <w:lvlText w:val="-"/>
      <w:lvlJc w:val="left"/>
      <w:pPr>
        <w:tabs>
          <w:tab w:val="num" w:pos="0"/>
        </w:tabs>
        <w:ind w:left="360" w:hanging="360"/>
      </w:pPr>
      <w:rPr>
        <w:rFonts w:ascii="Verdana" w:hAnsi="Verdana" w:cs="Times New Roman" w:hint="default"/>
        <w:i w:val="0"/>
        <w:sz w:val="18"/>
        <w:szCs w:val="18"/>
        <w:lang w:val="sl-SI"/>
      </w:rPr>
    </w:lvl>
    <w:lvl w:ilvl="1">
      <w:numFmt w:val="bullet"/>
      <w:lvlText w:val="-"/>
      <w:lvlJc w:val="left"/>
      <w:pPr>
        <w:tabs>
          <w:tab w:val="num" w:pos="0"/>
        </w:tabs>
        <w:ind w:left="357" w:hanging="357"/>
      </w:pPr>
      <w:rPr>
        <w:rFonts w:ascii="Verdana" w:hAnsi="Verdana" w:cs="Times New Roman" w:hint="default"/>
        <w:sz w:val="18"/>
        <w:szCs w:val="18"/>
        <w:lang w:val="sl-SI"/>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4" w15:restartNumberingAfterBreak="0">
    <w:nsid w:val="00000006"/>
    <w:multiLevelType w:val="singleLevel"/>
    <w:tmpl w:val="0000000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5" w15:restartNumberingAfterBreak="0">
    <w:nsid w:val="00000008"/>
    <w:multiLevelType w:val="multilevel"/>
    <w:tmpl w:val="00000008"/>
    <w:name w:val="WW8Num29"/>
    <w:lvl w:ilvl="0">
      <w:numFmt w:val="bullet"/>
      <w:lvlText w:val="-"/>
      <w:lvlJc w:val="left"/>
      <w:pPr>
        <w:tabs>
          <w:tab w:val="num" w:pos="0"/>
        </w:tabs>
        <w:ind w:left="360" w:hanging="360"/>
      </w:pPr>
      <w:rPr>
        <w:rFonts w:ascii="Verdana" w:hAnsi="Verdana" w:cs="Times New Roman" w:hint="default"/>
        <w:i w:val="0"/>
        <w:sz w:val="18"/>
        <w:szCs w:val="18"/>
        <w:lang w:val="sl-SI"/>
      </w:rPr>
    </w:lvl>
    <w:lvl w:ilvl="1">
      <w:numFmt w:val="bullet"/>
      <w:lvlText w:val="-"/>
      <w:lvlJc w:val="left"/>
      <w:pPr>
        <w:tabs>
          <w:tab w:val="num" w:pos="0"/>
        </w:tabs>
        <w:ind w:left="357" w:hanging="357"/>
      </w:pPr>
      <w:rPr>
        <w:rFonts w:ascii="Verdana" w:hAnsi="Verdana" w:cs="Times New Roman" w:hint="default"/>
        <w:sz w:val="18"/>
        <w:szCs w:val="18"/>
        <w:lang w:val="sl-SI"/>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A5261D0"/>
    <w:multiLevelType w:val="hybridMultilevel"/>
    <w:tmpl w:val="EEE0B6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27C708F"/>
    <w:multiLevelType w:val="hybridMultilevel"/>
    <w:tmpl w:val="99C0EA02"/>
    <w:lvl w:ilvl="0" w:tplc="00925BD8">
      <w:start w:val="1"/>
      <w:numFmt w:val="decimal"/>
      <w:lvlText w:val="%1."/>
      <w:lvlJc w:val="left"/>
      <w:pPr>
        <w:ind w:left="720" w:hanging="360"/>
      </w:pPr>
      <w:rPr>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47884192">
    <w:abstractNumId w:val="0"/>
  </w:num>
  <w:num w:numId="2" w16cid:durableId="2002539452">
    <w:abstractNumId w:val="1"/>
  </w:num>
  <w:num w:numId="3" w16cid:durableId="929586370">
    <w:abstractNumId w:val="2"/>
  </w:num>
  <w:num w:numId="4" w16cid:durableId="154415695">
    <w:abstractNumId w:val="3"/>
  </w:num>
  <w:num w:numId="5" w16cid:durableId="6613910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86888679">
    <w:abstractNumId w:val="6"/>
  </w:num>
  <w:num w:numId="7" w16cid:durableId="1075203600">
    <w:abstractNumId w:val="5"/>
  </w:num>
  <w:num w:numId="8" w16cid:durableId="1792018452">
    <w:abstractNumId w:val="4"/>
  </w:num>
  <w:num w:numId="9" w16cid:durableId="116693975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632E"/>
    <w:rsid w:val="00067331"/>
    <w:rsid w:val="000771B6"/>
    <w:rsid w:val="0008599B"/>
    <w:rsid w:val="000B047D"/>
    <w:rsid w:val="000B1257"/>
    <w:rsid w:val="000B6BB5"/>
    <w:rsid w:val="000D62F8"/>
    <w:rsid w:val="000F431C"/>
    <w:rsid w:val="00156E52"/>
    <w:rsid w:val="001672EB"/>
    <w:rsid w:val="00173840"/>
    <w:rsid w:val="0018293D"/>
    <w:rsid w:val="00183934"/>
    <w:rsid w:val="00191444"/>
    <w:rsid w:val="001C2332"/>
    <w:rsid w:val="001D4707"/>
    <w:rsid w:val="001E1AFD"/>
    <w:rsid w:val="001F1581"/>
    <w:rsid w:val="00212C54"/>
    <w:rsid w:val="00231BAE"/>
    <w:rsid w:val="00271A8C"/>
    <w:rsid w:val="00277D3C"/>
    <w:rsid w:val="002939C2"/>
    <w:rsid w:val="002D5A3C"/>
    <w:rsid w:val="0030709A"/>
    <w:rsid w:val="00316D31"/>
    <w:rsid w:val="00322482"/>
    <w:rsid w:val="003547A7"/>
    <w:rsid w:val="0036158B"/>
    <w:rsid w:val="00367D3B"/>
    <w:rsid w:val="00397CA5"/>
    <w:rsid w:val="003A7279"/>
    <w:rsid w:val="003C08D5"/>
    <w:rsid w:val="003D63C6"/>
    <w:rsid w:val="003E310A"/>
    <w:rsid w:val="004117FB"/>
    <w:rsid w:val="004144DD"/>
    <w:rsid w:val="00431BCF"/>
    <w:rsid w:val="00437C79"/>
    <w:rsid w:val="00446B01"/>
    <w:rsid w:val="00464024"/>
    <w:rsid w:val="00464761"/>
    <w:rsid w:val="00481BC7"/>
    <w:rsid w:val="00484AD6"/>
    <w:rsid w:val="00486E94"/>
    <w:rsid w:val="00490ACA"/>
    <w:rsid w:val="004920A2"/>
    <w:rsid w:val="004A0B14"/>
    <w:rsid w:val="004A3354"/>
    <w:rsid w:val="004A3CF1"/>
    <w:rsid w:val="004A6D1A"/>
    <w:rsid w:val="004B0A7F"/>
    <w:rsid w:val="004B13C8"/>
    <w:rsid w:val="004B7AB5"/>
    <w:rsid w:val="004E6D35"/>
    <w:rsid w:val="005034A2"/>
    <w:rsid w:val="00510F55"/>
    <w:rsid w:val="0052167C"/>
    <w:rsid w:val="0052666A"/>
    <w:rsid w:val="00531CDE"/>
    <w:rsid w:val="00583883"/>
    <w:rsid w:val="00583906"/>
    <w:rsid w:val="00584349"/>
    <w:rsid w:val="00591D01"/>
    <w:rsid w:val="005A1552"/>
    <w:rsid w:val="005A37BE"/>
    <w:rsid w:val="005A6088"/>
    <w:rsid w:val="005C2CFF"/>
    <w:rsid w:val="005C5E95"/>
    <w:rsid w:val="005E5C29"/>
    <w:rsid w:val="005E71BD"/>
    <w:rsid w:val="005F1020"/>
    <w:rsid w:val="00603658"/>
    <w:rsid w:val="006127C5"/>
    <w:rsid w:val="00614BC8"/>
    <w:rsid w:val="00622192"/>
    <w:rsid w:val="00623736"/>
    <w:rsid w:val="0063236C"/>
    <w:rsid w:val="00632BE0"/>
    <w:rsid w:val="00654D83"/>
    <w:rsid w:val="00657CD4"/>
    <w:rsid w:val="00661004"/>
    <w:rsid w:val="00664C61"/>
    <w:rsid w:val="00671429"/>
    <w:rsid w:val="0069761B"/>
    <w:rsid w:val="006978E5"/>
    <w:rsid w:val="00697DB6"/>
    <w:rsid w:val="006A4FFB"/>
    <w:rsid w:val="006B5896"/>
    <w:rsid w:val="006D03B9"/>
    <w:rsid w:val="006D276A"/>
    <w:rsid w:val="006E5BFC"/>
    <w:rsid w:val="006F1BE9"/>
    <w:rsid w:val="00706BDD"/>
    <w:rsid w:val="00710E48"/>
    <w:rsid w:val="00717B26"/>
    <w:rsid w:val="00720179"/>
    <w:rsid w:val="00751CA2"/>
    <w:rsid w:val="00771247"/>
    <w:rsid w:val="00773F30"/>
    <w:rsid w:val="00796800"/>
    <w:rsid w:val="00797495"/>
    <w:rsid w:val="007A79BC"/>
    <w:rsid w:val="007B3CBD"/>
    <w:rsid w:val="007D136D"/>
    <w:rsid w:val="007E63E5"/>
    <w:rsid w:val="0082642E"/>
    <w:rsid w:val="00833111"/>
    <w:rsid w:val="00843610"/>
    <w:rsid w:val="00865044"/>
    <w:rsid w:val="00875182"/>
    <w:rsid w:val="008B6360"/>
    <w:rsid w:val="0090632E"/>
    <w:rsid w:val="0092113D"/>
    <w:rsid w:val="0092438B"/>
    <w:rsid w:val="00935096"/>
    <w:rsid w:val="00960B74"/>
    <w:rsid w:val="009643B4"/>
    <w:rsid w:val="00993ADD"/>
    <w:rsid w:val="009A3AF8"/>
    <w:rsid w:val="009A3E53"/>
    <w:rsid w:val="009C5B75"/>
    <w:rsid w:val="009C7812"/>
    <w:rsid w:val="009C7AFF"/>
    <w:rsid w:val="009D7AF6"/>
    <w:rsid w:val="009E20C6"/>
    <w:rsid w:val="00A033D3"/>
    <w:rsid w:val="00A322F1"/>
    <w:rsid w:val="00A373A9"/>
    <w:rsid w:val="00A718F4"/>
    <w:rsid w:val="00AA3D97"/>
    <w:rsid w:val="00AB21EC"/>
    <w:rsid w:val="00AB6F9D"/>
    <w:rsid w:val="00AD4604"/>
    <w:rsid w:val="00AE6CCC"/>
    <w:rsid w:val="00B0211F"/>
    <w:rsid w:val="00B17C0F"/>
    <w:rsid w:val="00B30B02"/>
    <w:rsid w:val="00B344F0"/>
    <w:rsid w:val="00B379D7"/>
    <w:rsid w:val="00B433E0"/>
    <w:rsid w:val="00B6366A"/>
    <w:rsid w:val="00B642DF"/>
    <w:rsid w:val="00B731CD"/>
    <w:rsid w:val="00B851C7"/>
    <w:rsid w:val="00B9118F"/>
    <w:rsid w:val="00C13D04"/>
    <w:rsid w:val="00C45E76"/>
    <w:rsid w:val="00C7311E"/>
    <w:rsid w:val="00C832EC"/>
    <w:rsid w:val="00CD114D"/>
    <w:rsid w:val="00D1084F"/>
    <w:rsid w:val="00D20E85"/>
    <w:rsid w:val="00D34A00"/>
    <w:rsid w:val="00D729B1"/>
    <w:rsid w:val="00D86DD1"/>
    <w:rsid w:val="00DB0CCA"/>
    <w:rsid w:val="00DB2718"/>
    <w:rsid w:val="00DB3318"/>
    <w:rsid w:val="00DC0539"/>
    <w:rsid w:val="00DC07D5"/>
    <w:rsid w:val="00DE76BC"/>
    <w:rsid w:val="00DF15B2"/>
    <w:rsid w:val="00DF39A1"/>
    <w:rsid w:val="00E4443B"/>
    <w:rsid w:val="00E67A0F"/>
    <w:rsid w:val="00E75007"/>
    <w:rsid w:val="00E81968"/>
    <w:rsid w:val="00E93280"/>
    <w:rsid w:val="00EC3079"/>
    <w:rsid w:val="00EC4E96"/>
    <w:rsid w:val="00ED790F"/>
    <w:rsid w:val="00F2248A"/>
    <w:rsid w:val="00F254C3"/>
    <w:rsid w:val="00F41ABF"/>
    <w:rsid w:val="00F42153"/>
    <w:rsid w:val="00F508A8"/>
    <w:rsid w:val="00F54837"/>
    <w:rsid w:val="00F6301C"/>
    <w:rsid w:val="00F66CA2"/>
    <w:rsid w:val="00F8264F"/>
    <w:rsid w:val="00F850DB"/>
    <w:rsid w:val="00F87305"/>
    <w:rsid w:val="00FA403D"/>
    <w:rsid w:val="00FB7614"/>
    <w:rsid w:val="00FC48B6"/>
    <w:rsid w:val="00FF1336"/>
    <w:rsid w:val="00FF45E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75C4B52"/>
  <w15:chartTrackingRefBased/>
  <w15:docId w15:val="{617B38A9-B4ED-49AB-AD43-6A11BD628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254C3"/>
    <w:pPr>
      <w:suppressAutoHyphens/>
      <w:jc w:val="both"/>
    </w:pPr>
    <w:rPr>
      <w:rFonts w:ascii="Verdana" w:hAnsi="Verdana" w:cs="Arial"/>
      <w:color w:val="000000"/>
      <w:szCs w:val="24"/>
      <w:lang w:val="en-US" w:eastAsia="zh-CN"/>
    </w:rPr>
  </w:style>
  <w:style w:type="paragraph" w:styleId="Naslov1">
    <w:name w:val="heading 1"/>
    <w:basedOn w:val="Navaden"/>
    <w:next w:val="Navaden"/>
    <w:link w:val="Naslov1Znak"/>
    <w:qFormat/>
    <w:pPr>
      <w:keepNext/>
      <w:numPr>
        <w:numId w:val="1"/>
      </w:numPr>
      <w:spacing w:before="240" w:after="60"/>
      <w:jc w:val="center"/>
      <w:outlineLvl w:val="0"/>
    </w:pPr>
    <w:rPr>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Tahoma" w:eastAsia="Calibri" w:hAnsi="Tahoma" w:cs="Tahoma"/>
      <w:sz w:val="18"/>
      <w:szCs w:val="18"/>
      <w:lang w:val="sl-SI"/>
    </w:rPr>
  </w:style>
  <w:style w:type="paragraph" w:styleId="Naslov3">
    <w:name w:val="heading 3"/>
    <w:basedOn w:val="Navaden"/>
    <w:next w:val="Navaden"/>
    <w:qFormat/>
    <w:pPr>
      <w:keepNext/>
      <w:numPr>
        <w:ilvl w:val="2"/>
        <w:numId w:val="1"/>
      </w:numPr>
      <w:spacing w:before="240" w:after="60"/>
      <w:outlineLvl w:val="2"/>
    </w:pPr>
    <w:rPr>
      <w:sz w:val="26"/>
      <w:szCs w:val="26"/>
    </w:rPr>
  </w:style>
  <w:style w:type="paragraph" w:styleId="Naslov4">
    <w:name w:val="heading 4"/>
    <w:basedOn w:val="Navaden"/>
    <w:next w:val="Navaden"/>
    <w:qFormat/>
    <w:pPr>
      <w:keepNext/>
      <w:numPr>
        <w:ilvl w:val="3"/>
        <w:numId w:val="1"/>
      </w:numPr>
      <w:spacing w:before="240" w:after="60"/>
      <w:outlineLvl w:val="3"/>
    </w:pPr>
    <w:rPr>
      <w:sz w:val="28"/>
      <w:szCs w:val="28"/>
    </w:rPr>
  </w:style>
  <w:style w:type="paragraph" w:styleId="Naslov5">
    <w:name w:val="heading 5"/>
    <w:basedOn w:val="Navaden"/>
    <w:next w:val="Navaden"/>
    <w:qFormat/>
    <w:pPr>
      <w:numPr>
        <w:ilvl w:val="4"/>
        <w:numId w:val="1"/>
      </w:numPr>
      <w:spacing w:before="240" w:after="60"/>
      <w:outlineLvl w:val="4"/>
    </w:pPr>
    <w:rPr>
      <w:sz w:val="26"/>
      <w:szCs w:val="26"/>
    </w:rPr>
  </w:style>
  <w:style w:type="paragraph" w:styleId="Naslov6">
    <w:name w:val="heading 6"/>
    <w:basedOn w:val="Navaden"/>
    <w:next w:val="Navaden"/>
    <w:qFormat/>
    <w:pPr>
      <w:numPr>
        <w:ilvl w:val="5"/>
        <w:numId w:val="1"/>
      </w:numPr>
      <w:spacing w:before="240" w:after="60"/>
      <w:outlineLvl w:val="5"/>
    </w:pPr>
    <w:rPr>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2z0">
    <w:name w:val="WW8Num2z0"/>
    <w:rPr>
      <w:rFonts w:ascii="Tahoma" w:hAnsi="Tahoma" w:cs="Tahoma"/>
      <w:bCs/>
      <w:sz w:val="18"/>
      <w:szCs w:val="18"/>
      <w:lang w:val="sl-SI"/>
    </w:rPr>
  </w:style>
  <w:style w:type="character" w:customStyle="1" w:styleId="WW8Num3z0">
    <w:name w:val="WW8Num3z0"/>
    <w:rPr>
      <w:rFonts w:ascii="Verdana" w:hAnsi="Verdana" w:cs="Times New Roman" w:hint="default"/>
      <w:i w:val="0"/>
      <w:sz w:val="18"/>
      <w:szCs w:val="18"/>
      <w:lang w:val="sl-SI"/>
    </w:rPr>
  </w:style>
  <w:style w:type="character" w:customStyle="1" w:styleId="WW8Num3z1">
    <w:name w:val="WW8Num3z1"/>
    <w:rPr>
      <w:rFonts w:ascii="Verdana" w:hAnsi="Verdana" w:cs="Times New Roman" w:hint="default"/>
      <w:sz w:val="18"/>
      <w:szCs w:val="18"/>
      <w:lang w:val="sl-SI"/>
    </w:rPr>
  </w:style>
  <w:style w:type="character" w:customStyle="1" w:styleId="WW8Num4z0">
    <w:name w:val="WW8Num4z0"/>
    <w:rPr>
      <w:rFonts w:hint="default"/>
    </w:rPr>
  </w:style>
  <w:style w:type="character" w:customStyle="1" w:styleId="WW8Num5z0">
    <w:name w:val="WW8Num5z0"/>
    <w:rPr>
      <w:rFonts w:ascii="Verdana" w:hAnsi="Verdana" w:cs="Times New Roman" w:hint="default"/>
      <w:i w:val="0"/>
      <w:szCs w:val="20"/>
      <w:lang w:val="sl-SI"/>
    </w:rPr>
  </w:style>
  <w:style w:type="character" w:customStyle="1" w:styleId="WW8Num6z0">
    <w:name w:val="WW8Num6z0"/>
    <w:rPr>
      <w:rFonts w:ascii="Tahoma" w:hAnsi="Tahoma" w:cs="Tahoma"/>
      <w:bCs/>
      <w:sz w:val="18"/>
      <w:szCs w:val="18"/>
      <w:lang w:val="sl-SI"/>
    </w:rPr>
  </w:style>
  <w:style w:type="character" w:customStyle="1" w:styleId="WW8Num7z0">
    <w:name w:val="WW8Num7z0"/>
    <w:rPr>
      <w:rFonts w:ascii="Verdana" w:hAnsi="Verdana" w:cs="Times New Roman" w:hint="default"/>
      <w:i w:val="0"/>
      <w:szCs w:val="20"/>
      <w:lang w:val="sl-SI"/>
    </w:rPr>
  </w:style>
  <w:style w:type="character" w:customStyle="1" w:styleId="WW8Num8z0">
    <w:name w:val="WW8Num8z0"/>
    <w:rPr>
      <w:rFonts w:ascii="Verdana" w:hAnsi="Verdana" w:cs="Times New Roman" w:hint="default"/>
      <w:i w:val="0"/>
      <w:sz w:val="18"/>
      <w:szCs w:val="18"/>
      <w:lang w:val="sl-SI"/>
    </w:rPr>
  </w:style>
  <w:style w:type="character" w:customStyle="1" w:styleId="WW8Num8z1">
    <w:name w:val="WW8Num8z1"/>
    <w:rPr>
      <w:rFonts w:ascii="Verdana" w:hAnsi="Verdana" w:cs="Times New Roman" w:hint="default"/>
      <w:sz w:val="18"/>
      <w:szCs w:val="18"/>
      <w:lang w:val="sl-SI"/>
    </w:rPr>
  </w:style>
  <w:style w:type="character" w:customStyle="1" w:styleId="WW8Num9z0">
    <w:name w:val="WW8Num9z0"/>
    <w:rPr>
      <w:rFonts w:hint="default"/>
    </w:rPr>
  </w:style>
  <w:style w:type="character" w:customStyle="1" w:styleId="Privzetapisavaodstavka2">
    <w:name w:val="Privzeta pisava odstavka2"/>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3">
    <w:name w:val="WW8Num7z3"/>
    <w:rPr>
      <w:rFonts w:ascii="Symbol" w:hAnsi="Symbol" w:cs="Symbol"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Tahoma" w:eastAsia="Times New Roman" w:hAnsi="Tahoma" w:cs="Tahoma" w:hint="default"/>
      <w:lang w:val="sl-SI"/>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ahoma" w:eastAsia="Times New Roman" w:hAnsi="Tahoma" w:cs="Tahoma"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Verdana" w:eastAsia="Arial Unicode MS" w:hAnsi="Verdana" w:cs="Times New Roman" w:hint="default"/>
      <w:i w:val="0"/>
      <w:szCs w:val="20"/>
      <w:lang w:val="sl-SI"/>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Wingdings" w:hAnsi="Wingdings" w:cs="Wingdings" w:hint="default"/>
    </w:rPr>
  </w:style>
  <w:style w:type="character" w:customStyle="1" w:styleId="WW8Num15z1">
    <w:name w:val="WW8Num15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16z0">
    <w:name w:val="WW8Num16z0"/>
    <w:rPr>
      <w:rFonts w:ascii="Tahoma" w:hAnsi="Tahoma" w:cs="Tahoma"/>
      <w:bCs/>
      <w:sz w:val="18"/>
      <w:szCs w:val="18"/>
      <w:lang w:val="sl-SI"/>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Verdana" w:eastAsia="Times New Roman" w:hAnsi="Verdana" w:cs="Aria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Symbol" w:hAnsi="Symbol" w:cs="Symbol" w:hint="default"/>
      <w:sz w:val="20"/>
    </w:rPr>
  </w:style>
  <w:style w:type="character" w:customStyle="1" w:styleId="WW8Num18z1">
    <w:name w:val="WW8Num18z1"/>
    <w:rPr>
      <w:rFonts w:ascii="Courier New" w:hAnsi="Courier New" w:cs="Courier New" w:hint="default"/>
      <w:sz w:val="20"/>
    </w:rPr>
  </w:style>
  <w:style w:type="character" w:customStyle="1" w:styleId="WW8Num18z2">
    <w:name w:val="WW8Num18z2"/>
    <w:rPr>
      <w:rFonts w:ascii="Wingdings" w:hAnsi="Wingdings" w:cs="Wingdings" w:hint="default"/>
      <w:sz w:val="20"/>
    </w:rPr>
  </w:style>
  <w:style w:type="character" w:customStyle="1" w:styleId="WW8Num19z0">
    <w:name w:val="WW8Num19z0"/>
    <w:rPr>
      <w:rFonts w:ascii="Wingdings" w:hAnsi="Wingdings" w:cs="Wingdings" w:hint="default"/>
    </w:rPr>
  </w:style>
  <w:style w:type="character" w:customStyle="1" w:styleId="WW8Num19z1">
    <w:name w:val="WW8Num19z1"/>
    <w:rPr>
      <w:rFonts w:ascii="Courier New" w:hAnsi="Courier New" w:cs="Courier New" w:hint="default"/>
    </w:rPr>
  </w:style>
  <w:style w:type="character" w:customStyle="1" w:styleId="WW8Num19z3">
    <w:name w:val="WW8Num19z3"/>
    <w:rPr>
      <w:rFonts w:ascii="Symbol" w:hAnsi="Symbol" w:cs="Symbol" w:hint="default"/>
    </w:rPr>
  </w:style>
  <w:style w:type="character" w:customStyle="1" w:styleId="WW8Num20z0">
    <w:name w:val="WW8Num20z0"/>
    <w:rPr>
      <w:rFonts w:ascii="Verdana" w:eastAsia="Arial Unicode MS" w:hAnsi="Verdana" w:cs="Times New Roman" w:hint="default"/>
      <w:i w:val="0"/>
      <w:szCs w:val="20"/>
      <w:lang w:val="sl-SI"/>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1z0">
    <w:name w:val="WW8Num21z0"/>
    <w:rPr>
      <w:rFonts w:ascii="Symbol" w:hAnsi="Symbol" w:cs="Symbol"/>
      <w:sz w:val="18"/>
      <w:szCs w:val="18"/>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Symbol" w:hAnsi="Symbol" w:cs="Symbol"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hint="default"/>
      <w:sz w:val="17"/>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Verdana" w:eastAsia="Times New Roman" w:hAnsi="Verdana"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9z0">
    <w:name w:val="WW8Num29z0"/>
    <w:rPr>
      <w:rFonts w:ascii="Verdana" w:eastAsia="Arial Unicode MS" w:hAnsi="Verdana" w:cs="Times New Roman" w:hint="default"/>
      <w:i w:val="0"/>
      <w:sz w:val="18"/>
      <w:szCs w:val="18"/>
      <w:lang w:val="sl-SI"/>
    </w:rPr>
  </w:style>
  <w:style w:type="character" w:customStyle="1" w:styleId="WW8Num29z1">
    <w:name w:val="WW8Num29z1"/>
    <w:rPr>
      <w:rFonts w:ascii="Verdana" w:eastAsia="Arial Unicode MS" w:hAnsi="Verdana" w:cs="Times New Roman" w:hint="default"/>
      <w:sz w:val="18"/>
      <w:szCs w:val="18"/>
      <w:lang w:val="sl-SI"/>
    </w:rPr>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Verdana" w:eastAsia="Times New Roman" w:hAnsi="Verdana" w:cs="Aria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Privzetapisavaodstavka1">
    <w:name w:val="Privzeta pisava odstavka1"/>
  </w:style>
  <w:style w:type="character" w:styleId="Hiperpovezava">
    <w:name w:val="Hyperlink"/>
    <w:rPr>
      <w:color w:val="0066CC"/>
      <w:u w:val="single"/>
    </w:rPr>
  </w:style>
  <w:style w:type="character" w:styleId="SledenaHiperpovezava">
    <w:name w:val="FollowedHyperlink"/>
    <w:rPr>
      <w:color w:val="999999"/>
      <w:u w:val="single"/>
    </w:rPr>
  </w:style>
  <w:style w:type="character" w:styleId="tevilkastrani">
    <w:name w:val="page number"/>
    <w:basedOn w:val="Privzetapisavaodstavka1"/>
  </w:style>
  <w:style w:type="character" w:customStyle="1" w:styleId="Naslov2Znak">
    <w:name w:val="Naslov 2 Znak"/>
    <w:rPr>
      <w:rFonts w:ascii="Tahoma" w:eastAsia="Calibri" w:hAnsi="Tahoma" w:cs="Tahoma"/>
      <w:sz w:val="18"/>
      <w:szCs w:val="18"/>
    </w:rPr>
  </w:style>
  <w:style w:type="character" w:customStyle="1" w:styleId="Slog2Znak">
    <w:name w:val="Slog2 Znak"/>
    <w:rPr>
      <w:rFonts w:ascii="Verdana" w:hAnsi="Verdana" w:cs="Arial"/>
      <w:b/>
      <w:bCs/>
      <w:color w:val="000000"/>
      <w:sz w:val="24"/>
      <w:szCs w:val="24"/>
      <w:lang w:val="sl-SI" w:bidi="ar-SA"/>
    </w:rPr>
  </w:style>
  <w:style w:type="character" w:customStyle="1" w:styleId="WW-Privzetapisavaodstavka">
    <w:name w:val="WW-Privzeta pisava odstavka"/>
  </w:style>
  <w:style w:type="character" w:customStyle="1" w:styleId="Znakisprotnihopomb">
    <w:name w:val="Znaki sprotnih opomb"/>
    <w:rPr>
      <w:vertAlign w:val="superscript"/>
    </w:rPr>
  </w:style>
  <w:style w:type="character" w:customStyle="1" w:styleId="BesedilooblakaZnak">
    <w:name w:val="Besedilo oblačka Znak"/>
    <w:rPr>
      <w:rFonts w:ascii="Tahoma" w:hAnsi="Tahoma" w:cs="Tahoma"/>
      <w:color w:val="000000"/>
      <w:sz w:val="16"/>
      <w:szCs w:val="16"/>
      <w:lang w:val="en-US"/>
    </w:rPr>
  </w:style>
  <w:style w:type="character" w:customStyle="1" w:styleId="Pripombasklic1">
    <w:name w:val="Pripomba – sklic1"/>
    <w:rPr>
      <w:sz w:val="16"/>
      <w:szCs w:val="16"/>
    </w:rPr>
  </w:style>
  <w:style w:type="character" w:customStyle="1" w:styleId="PripombabesediloZnak">
    <w:name w:val="Pripomba – besedilo Znak"/>
    <w:rPr>
      <w:rFonts w:ascii="Verdana" w:hAnsi="Verdana" w:cs="Arial"/>
      <w:color w:val="000000"/>
      <w:lang w:val="en-US"/>
    </w:rPr>
  </w:style>
  <w:style w:type="character" w:customStyle="1" w:styleId="ZadevapripombeZnak">
    <w:name w:val="Zadeva pripombe Znak"/>
    <w:rPr>
      <w:rFonts w:ascii="Verdana" w:hAnsi="Verdana" w:cs="Arial"/>
      <w:b/>
      <w:bCs/>
      <w:color w:val="000000"/>
      <w:lang w:val="en-US"/>
    </w:rPr>
  </w:style>
  <w:style w:type="character" w:customStyle="1" w:styleId="IntenzivencitatZnak">
    <w:name w:val="Intenziven citat Znak"/>
    <w:rPr>
      <w:rFonts w:ascii="Verdana" w:hAnsi="Verdana" w:cs="Arial"/>
      <w:b/>
      <w:bCs/>
      <w:i/>
      <w:iCs/>
      <w:color w:val="4F81BD"/>
      <w:szCs w:val="24"/>
      <w:lang w:val="en-US"/>
    </w:rPr>
  </w:style>
  <w:style w:type="character" w:customStyle="1" w:styleId="GlavaZnak">
    <w:name w:val="Glava Znak"/>
    <w:rPr>
      <w:rFonts w:ascii="Verdana" w:hAnsi="Verdana" w:cs="Arial"/>
      <w:color w:val="000000"/>
      <w:szCs w:val="24"/>
      <w:lang w:val="en-US"/>
    </w:rPr>
  </w:style>
  <w:style w:type="character" w:styleId="Nerazreenaomemba">
    <w:name w:val="Unresolved Mention"/>
    <w:rPr>
      <w:color w:val="808080"/>
      <w:shd w:val="clear" w:color="auto" w:fill="E6E6E6"/>
    </w:rPr>
  </w:style>
  <w:style w:type="character" w:customStyle="1" w:styleId="Sprotnaopomba-sklic1">
    <w:name w:val="Sprotna opomba - sklic1"/>
    <w:rPr>
      <w:vertAlign w:val="superscript"/>
    </w:rPr>
  </w:style>
  <w:style w:type="character" w:customStyle="1" w:styleId="Znakikonnihopomb">
    <w:name w:val="Znaki končnih opomb"/>
    <w:rPr>
      <w:vertAlign w:val="superscript"/>
    </w:rPr>
  </w:style>
  <w:style w:type="character" w:customStyle="1" w:styleId="WW-Znakikonnihopomb">
    <w:name w:val="WW-Znaki končnih opomb"/>
  </w:style>
  <w:style w:type="character" w:customStyle="1" w:styleId="Pripombasklic2">
    <w:name w:val="Pripomba – sklic2"/>
    <w:rPr>
      <w:sz w:val="16"/>
      <w:szCs w:val="16"/>
    </w:rPr>
  </w:style>
  <w:style w:type="character" w:customStyle="1" w:styleId="PripombabesediloZnak1">
    <w:name w:val="Pripomba – besedilo Znak1"/>
    <w:uiPriority w:val="99"/>
    <w:rPr>
      <w:rFonts w:ascii="Verdana" w:hAnsi="Verdana" w:cs="Arial"/>
      <w:color w:val="000000"/>
      <w:lang w:val="en-US" w:eastAsia="zh-CN"/>
    </w:rPr>
  </w:style>
  <w:style w:type="character" w:customStyle="1" w:styleId="NogaZnak">
    <w:name w:val="Noga Znak"/>
    <w:rPr>
      <w:rFonts w:ascii="Verdana" w:hAnsi="Verdana" w:cs="Arial"/>
      <w:color w:val="000000"/>
      <w:szCs w:val="24"/>
      <w:lang w:val="en-US" w:eastAsia="zh-CN"/>
    </w:rPr>
  </w:style>
  <w:style w:type="character" w:styleId="Sprotnaopomba-sklic">
    <w:name w:val="footnote reference"/>
    <w:rPr>
      <w:vertAlign w:val="superscript"/>
    </w:rPr>
  </w:style>
  <w:style w:type="character" w:styleId="tevilkavrstice">
    <w:name w:val="line number"/>
  </w:style>
  <w:style w:type="character" w:styleId="Konnaopomba-sklic">
    <w:name w:val="endnote reference"/>
    <w:rPr>
      <w:vertAlign w:val="superscript"/>
    </w:rPr>
  </w:style>
  <w:style w:type="paragraph" w:customStyle="1" w:styleId="Naslov20">
    <w:name w:val="Naslov2"/>
    <w:basedOn w:val="Navaden"/>
    <w:next w:val="Telobesedila"/>
    <w:pPr>
      <w:keepNext/>
      <w:spacing w:before="240" w:after="120"/>
    </w:pPr>
    <w:rPr>
      <w:rFonts w:ascii="Liberation Sans" w:eastAsia="Microsoft YaHei" w:hAnsi="Liberation Sans"/>
      <w:sz w:val="28"/>
      <w:szCs w:val="28"/>
    </w:rPr>
  </w:style>
  <w:style w:type="paragraph" w:styleId="Telobesedila">
    <w:name w:val="Body Text"/>
    <w:basedOn w:val="Navaden"/>
    <w:pPr>
      <w:overflowPunct w:val="0"/>
      <w:autoSpaceDE w:val="0"/>
      <w:spacing w:after="120"/>
      <w:ind w:left="-32"/>
      <w:textAlignment w:val="baseline"/>
    </w:pPr>
    <w:rPr>
      <w:rFonts w:cs="Times New Roman"/>
      <w:sz w:val="18"/>
      <w:szCs w:val="18"/>
      <w:lang w:val="sl-SI"/>
    </w:rPr>
  </w:style>
  <w:style w:type="paragraph" w:styleId="Seznam">
    <w:name w:val="List"/>
    <w:basedOn w:val="Telobesedila"/>
    <w:rPr>
      <w:rFonts w:cs="Arial"/>
    </w:rPr>
  </w:style>
  <w:style w:type="paragraph" w:styleId="Napis">
    <w:name w:val="caption"/>
    <w:basedOn w:val="Navaden"/>
    <w:next w:val="Navaden"/>
    <w:qFormat/>
    <w:rPr>
      <w:b/>
      <w:bCs/>
      <w:szCs w:val="20"/>
    </w:rPr>
  </w:style>
  <w:style w:type="paragraph" w:customStyle="1" w:styleId="Kazalo">
    <w:name w:val="Kazalo"/>
    <w:basedOn w:val="Navaden"/>
    <w:pPr>
      <w:suppressLineNumbers/>
    </w:pPr>
  </w:style>
  <w:style w:type="paragraph" w:customStyle="1" w:styleId="Naslov10">
    <w:name w:val="Naslov1"/>
    <w:basedOn w:val="Navaden"/>
    <w:next w:val="Telobesedila"/>
    <w:pPr>
      <w:keepNext/>
      <w:spacing w:before="240" w:after="120"/>
    </w:pPr>
    <w:rPr>
      <w:rFonts w:ascii="Liberation Sans" w:eastAsia="Microsoft YaHei" w:hAnsi="Liberation Sans"/>
      <w:sz w:val="28"/>
      <w:szCs w:val="28"/>
    </w:rPr>
  </w:style>
  <w:style w:type="paragraph" w:customStyle="1" w:styleId="Glavainnoga">
    <w:name w:val="Glava in noga"/>
    <w:basedOn w:val="Navaden"/>
    <w:pPr>
      <w:suppressLineNumbers/>
      <w:tabs>
        <w:tab w:val="center" w:pos="4819"/>
        <w:tab w:val="right" w:pos="9638"/>
      </w:tabs>
    </w:pPr>
  </w:style>
  <w:style w:type="paragraph" w:styleId="Noga">
    <w:name w:val="footer"/>
    <w:basedOn w:val="Navaden"/>
    <w:pPr>
      <w:tabs>
        <w:tab w:val="center" w:pos="4320"/>
        <w:tab w:val="right" w:pos="8640"/>
      </w:tabs>
    </w:pPr>
  </w:style>
  <w:style w:type="paragraph" w:customStyle="1" w:styleId="Slog1">
    <w:name w:val="Slog1"/>
    <w:basedOn w:val="Naslov2"/>
    <w:pPr>
      <w:numPr>
        <w:ilvl w:val="0"/>
        <w:numId w:val="0"/>
      </w:numPr>
      <w:outlineLvl w:val="9"/>
    </w:pPr>
    <w:rPr>
      <w:b/>
      <w:color w:val="008000"/>
      <w:sz w:val="24"/>
      <w:szCs w:val="24"/>
    </w:rPr>
  </w:style>
  <w:style w:type="paragraph" w:customStyle="1" w:styleId="Slog2">
    <w:name w:val="Slog2"/>
    <w:basedOn w:val="Naslov2"/>
    <w:pPr>
      <w:numPr>
        <w:ilvl w:val="0"/>
        <w:numId w:val="0"/>
      </w:numPr>
      <w:shd w:val="clear" w:color="auto" w:fill="99CC00"/>
      <w:outlineLvl w:val="9"/>
    </w:pPr>
    <w:rPr>
      <w:sz w:val="24"/>
      <w:szCs w:val="24"/>
    </w:rPr>
  </w:style>
  <w:style w:type="paragraph" w:styleId="Glava">
    <w:name w:val="header"/>
    <w:basedOn w:val="Navaden"/>
    <w:pPr>
      <w:tabs>
        <w:tab w:val="center" w:pos="4320"/>
        <w:tab w:val="right" w:pos="8640"/>
      </w:tabs>
    </w:pPr>
  </w:style>
  <w:style w:type="paragraph" w:styleId="Navadensplet">
    <w:name w:val="Normal (Web)"/>
    <w:basedOn w:val="Navaden"/>
    <w:pPr>
      <w:spacing w:before="280" w:after="119"/>
      <w:jc w:val="left"/>
    </w:pPr>
    <w:rPr>
      <w:rFonts w:ascii="Times New Roman" w:hAnsi="Times New Roman" w:cs="Times New Roman"/>
      <w:sz w:val="24"/>
      <w:lang w:val="sl-SI"/>
    </w:rPr>
  </w:style>
  <w:style w:type="paragraph" w:styleId="Sprotnaopomba-besedilo">
    <w:name w:val="footnote text"/>
    <w:basedOn w:val="Navaden"/>
    <w:pPr>
      <w:jc w:val="left"/>
    </w:pPr>
    <w:rPr>
      <w:rFonts w:ascii="Times New Roman" w:hAnsi="Times New Roman" w:cs="Times New Roman"/>
      <w:szCs w:val="20"/>
      <w:lang w:val="hr-HR"/>
    </w:rPr>
  </w:style>
  <w:style w:type="paragraph" w:styleId="Besedilooblaka">
    <w:name w:val="Balloon Text"/>
    <w:basedOn w:val="Navaden"/>
    <w:rPr>
      <w:rFonts w:ascii="Tahoma" w:hAnsi="Tahoma" w:cs="Times New Roman"/>
      <w:sz w:val="16"/>
      <w:szCs w:val="16"/>
    </w:rPr>
  </w:style>
  <w:style w:type="paragraph" w:customStyle="1" w:styleId="Pripombabesedilo1">
    <w:name w:val="Pripomba – besedilo1"/>
    <w:basedOn w:val="Navaden"/>
    <w:rPr>
      <w:rFonts w:cs="Times New Roman"/>
      <w:szCs w:val="20"/>
    </w:rPr>
  </w:style>
  <w:style w:type="paragraph" w:styleId="Zadevapripombe">
    <w:name w:val="annotation subject"/>
    <w:basedOn w:val="Pripombabesedilo1"/>
    <w:next w:val="Pripombabesedilo1"/>
    <w:rPr>
      <w:b/>
      <w:bCs/>
    </w:rPr>
  </w:style>
  <w:style w:type="paragraph" w:styleId="Intenzivencitat">
    <w:name w:val="Intense Quote"/>
    <w:basedOn w:val="Navaden"/>
    <w:next w:val="Navaden"/>
    <w:qFormat/>
    <w:pPr>
      <w:pBdr>
        <w:top w:val="none" w:sz="0" w:space="0" w:color="000000"/>
        <w:left w:val="none" w:sz="0" w:space="0" w:color="000000"/>
        <w:bottom w:val="single" w:sz="4" w:space="4" w:color="4F81BD"/>
        <w:right w:val="none" w:sz="0" w:space="0" w:color="000000"/>
      </w:pBdr>
      <w:spacing w:before="200" w:after="280"/>
      <w:ind w:left="936" w:right="936"/>
    </w:pPr>
    <w:rPr>
      <w:rFonts w:cs="Times New Roman"/>
      <w:b/>
      <w:bCs/>
      <w:i/>
      <w:iCs/>
      <w:color w:val="4F81BD"/>
    </w:rPr>
  </w:style>
  <w:style w:type="paragraph" w:styleId="Revizija">
    <w:name w:val="Revision"/>
    <w:pPr>
      <w:suppressAutoHyphens/>
    </w:pPr>
    <w:rPr>
      <w:rFonts w:ascii="Verdana" w:hAnsi="Verdana" w:cs="Arial"/>
      <w:color w:val="000000"/>
      <w:szCs w:val="24"/>
      <w:lang w:val="en-US" w:eastAsia="zh-CN"/>
    </w:rPr>
  </w:style>
  <w:style w:type="paragraph" w:styleId="Odstavekseznama">
    <w:name w:val="List Paragraph"/>
    <w:basedOn w:val="Navaden"/>
    <w:qFormat/>
    <w:pPr>
      <w:ind w:left="708"/>
    </w:pPr>
  </w:style>
  <w:style w:type="paragraph" w:styleId="Brezrazmikov">
    <w:name w:val="No Spacing"/>
    <w:qFormat/>
    <w:pPr>
      <w:suppressAutoHyphens/>
      <w:jc w:val="both"/>
    </w:pPr>
    <w:rPr>
      <w:rFonts w:ascii="Verdana" w:hAnsi="Verdana" w:cs="Arial"/>
      <w:color w:val="000000"/>
      <w:szCs w:val="24"/>
      <w:lang w:val="en-US" w:eastAsia="zh-CN"/>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customStyle="1" w:styleId="Vsebinaokvira">
    <w:name w:val="Vsebina okvira"/>
    <w:basedOn w:val="Navaden"/>
  </w:style>
  <w:style w:type="paragraph" w:customStyle="1" w:styleId="Pripombabesedilo2">
    <w:name w:val="Pripomba – besedilo2"/>
    <w:basedOn w:val="Navaden"/>
    <w:rPr>
      <w:szCs w:val="20"/>
    </w:rPr>
  </w:style>
  <w:style w:type="character" w:styleId="Pripombasklic">
    <w:name w:val="annotation reference"/>
    <w:uiPriority w:val="99"/>
    <w:semiHidden/>
    <w:unhideWhenUsed/>
    <w:rsid w:val="00AB21EC"/>
    <w:rPr>
      <w:sz w:val="16"/>
      <w:szCs w:val="16"/>
    </w:rPr>
  </w:style>
  <w:style w:type="paragraph" w:styleId="Pripombabesedilo">
    <w:name w:val="annotation text"/>
    <w:basedOn w:val="Navaden"/>
    <w:link w:val="PripombabesediloZnak2"/>
    <w:uiPriority w:val="99"/>
    <w:unhideWhenUsed/>
    <w:rsid w:val="00AB21EC"/>
    <w:rPr>
      <w:szCs w:val="20"/>
    </w:rPr>
  </w:style>
  <w:style w:type="character" w:customStyle="1" w:styleId="PripombabesediloZnak2">
    <w:name w:val="Pripomba – besedilo Znak2"/>
    <w:link w:val="Pripombabesedilo"/>
    <w:uiPriority w:val="99"/>
    <w:semiHidden/>
    <w:rsid w:val="00AB21EC"/>
    <w:rPr>
      <w:rFonts w:ascii="Verdana" w:hAnsi="Verdana" w:cs="Arial"/>
      <w:color w:val="000000"/>
      <w:lang w:val="en-US" w:eastAsia="zh-CN"/>
    </w:rPr>
  </w:style>
  <w:style w:type="character" w:customStyle="1" w:styleId="Naslov1Znak">
    <w:name w:val="Naslov 1 Znak"/>
    <w:link w:val="Naslov1"/>
    <w:rsid w:val="007B3CBD"/>
    <w:rPr>
      <w:rFonts w:ascii="Verdana" w:hAnsi="Verdana" w:cs="Arial"/>
      <w:b/>
      <w:bCs/>
      <w:color w:val="000000"/>
      <w:kern w:val="2"/>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956725">
      <w:bodyDiv w:val="1"/>
      <w:marLeft w:val="0"/>
      <w:marRight w:val="0"/>
      <w:marTop w:val="0"/>
      <w:marBottom w:val="0"/>
      <w:divBdr>
        <w:top w:val="none" w:sz="0" w:space="0" w:color="auto"/>
        <w:left w:val="none" w:sz="0" w:space="0" w:color="auto"/>
        <w:bottom w:val="none" w:sz="0" w:space="0" w:color="auto"/>
        <w:right w:val="none" w:sz="0" w:space="0" w:color="auto"/>
      </w:divBdr>
    </w:div>
    <w:div w:id="315456608">
      <w:bodyDiv w:val="1"/>
      <w:marLeft w:val="0"/>
      <w:marRight w:val="0"/>
      <w:marTop w:val="0"/>
      <w:marBottom w:val="0"/>
      <w:divBdr>
        <w:top w:val="none" w:sz="0" w:space="0" w:color="auto"/>
        <w:left w:val="none" w:sz="0" w:space="0" w:color="auto"/>
        <w:bottom w:val="none" w:sz="0" w:space="0" w:color="auto"/>
        <w:right w:val="none" w:sz="0" w:space="0" w:color="auto"/>
      </w:divBdr>
    </w:div>
    <w:div w:id="580990957">
      <w:bodyDiv w:val="1"/>
      <w:marLeft w:val="0"/>
      <w:marRight w:val="0"/>
      <w:marTop w:val="0"/>
      <w:marBottom w:val="0"/>
      <w:divBdr>
        <w:top w:val="none" w:sz="0" w:space="0" w:color="auto"/>
        <w:left w:val="none" w:sz="0" w:space="0" w:color="auto"/>
        <w:bottom w:val="none" w:sz="0" w:space="0" w:color="auto"/>
        <w:right w:val="none" w:sz="0" w:space="0" w:color="auto"/>
      </w:divBdr>
    </w:div>
    <w:div w:id="846137215">
      <w:bodyDiv w:val="1"/>
      <w:marLeft w:val="0"/>
      <w:marRight w:val="0"/>
      <w:marTop w:val="0"/>
      <w:marBottom w:val="0"/>
      <w:divBdr>
        <w:top w:val="none" w:sz="0" w:space="0" w:color="auto"/>
        <w:left w:val="none" w:sz="0" w:space="0" w:color="auto"/>
        <w:bottom w:val="none" w:sz="0" w:space="0" w:color="auto"/>
        <w:right w:val="none" w:sz="0" w:space="0" w:color="auto"/>
      </w:divBdr>
    </w:div>
    <w:div w:id="891039740">
      <w:bodyDiv w:val="1"/>
      <w:marLeft w:val="0"/>
      <w:marRight w:val="0"/>
      <w:marTop w:val="0"/>
      <w:marBottom w:val="0"/>
      <w:divBdr>
        <w:top w:val="none" w:sz="0" w:space="0" w:color="auto"/>
        <w:left w:val="none" w:sz="0" w:space="0" w:color="auto"/>
        <w:bottom w:val="none" w:sz="0" w:space="0" w:color="auto"/>
        <w:right w:val="none" w:sz="0" w:space="0" w:color="auto"/>
      </w:divBdr>
    </w:div>
    <w:div w:id="1728331870">
      <w:bodyDiv w:val="1"/>
      <w:marLeft w:val="0"/>
      <w:marRight w:val="0"/>
      <w:marTop w:val="0"/>
      <w:marBottom w:val="0"/>
      <w:divBdr>
        <w:top w:val="none" w:sz="0" w:space="0" w:color="auto"/>
        <w:left w:val="none" w:sz="0" w:space="0" w:color="auto"/>
        <w:bottom w:val="none" w:sz="0" w:space="0" w:color="auto"/>
        <w:right w:val="none" w:sz="0" w:space="0" w:color="auto"/>
      </w:divBdr>
    </w:div>
    <w:div w:id="1876654519">
      <w:bodyDiv w:val="1"/>
      <w:marLeft w:val="0"/>
      <w:marRight w:val="0"/>
      <w:marTop w:val="0"/>
      <w:marBottom w:val="0"/>
      <w:divBdr>
        <w:top w:val="none" w:sz="0" w:space="0" w:color="auto"/>
        <w:left w:val="none" w:sz="0" w:space="0" w:color="auto"/>
        <w:bottom w:val="none" w:sz="0" w:space="0" w:color="auto"/>
        <w:right w:val="none" w:sz="0" w:space="0" w:color="auto"/>
      </w:divBdr>
    </w:div>
    <w:div w:id="1938980014">
      <w:bodyDiv w:val="1"/>
      <w:marLeft w:val="0"/>
      <w:marRight w:val="0"/>
      <w:marTop w:val="0"/>
      <w:marBottom w:val="0"/>
      <w:divBdr>
        <w:top w:val="none" w:sz="0" w:space="0" w:color="auto"/>
        <w:left w:val="none" w:sz="0" w:space="0" w:color="auto"/>
        <w:bottom w:val="none" w:sz="0" w:space="0" w:color="auto"/>
        <w:right w:val="none" w:sz="0" w:space="0" w:color="auto"/>
      </w:divBdr>
    </w:div>
    <w:div w:id="1951694775">
      <w:bodyDiv w:val="1"/>
      <w:marLeft w:val="0"/>
      <w:marRight w:val="0"/>
      <w:marTop w:val="0"/>
      <w:marBottom w:val="0"/>
      <w:divBdr>
        <w:top w:val="none" w:sz="0" w:space="0" w:color="auto"/>
        <w:left w:val="none" w:sz="0" w:space="0" w:color="auto"/>
        <w:bottom w:val="none" w:sz="0" w:space="0" w:color="auto"/>
        <w:right w:val="none" w:sz="0" w:space="0" w:color="auto"/>
      </w:divBdr>
    </w:div>
    <w:div w:id="1967470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jn.bolnisnica-go.si/jr/" TargetMode="Externa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jn.bolnisnica-go.si/j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sjn.bolnisnica-go.si/jr/" TargetMode="External"/><Relationship Id="rId4" Type="http://schemas.openxmlformats.org/officeDocument/2006/relationships/settings" Target="settings.xml"/><Relationship Id="rId9" Type="http://schemas.openxmlformats.org/officeDocument/2006/relationships/hyperlink" Target="https://sjn.bolnisnica-go.si/jr/" TargetMode="External"/><Relationship Id="rId14"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5A8D809-C602-438D-88CD-456CEF9D6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13</Pages>
  <Words>4460</Words>
  <Characters>25425</Characters>
  <Application>Microsoft Office Word</Application>
  <DocSecurity>0</DocSecurity>
  <Lines>211</Lines>
  <Paragraphs>59</Paragraphs>
  <ScaleCrop>false</ScaleCrop>
  <HeadingPairs>
    <vt:vector size="2" baseType="variant">
      <vt:variant>
        <vt:lpstr>Naslov</vt:lpstr>
      </vt:variant>
      <vt:variant>
        <vt:i4>1</vt:i4>
      </vt:variant>
    </vt:vector>
  </HeadingPairs>
  <TitlesOfParts>
    <vt:vector size="1" baseType="lpstr">
      <vt:lpstr>NAVODILA ZA PRIJAVO</vt:lpstr>
    </vt:vector>
  </TitlesOfParts>
  <Company/>
  <LinksUpToDate>false</LinksUpToDate>
  <CharactersWithSpaces>29826</CharactersWithSpaces>
  <SharedDoc>false</SharedDoc>
  <HLinks>
    <vt:vector size="72" baseType="variant">
      <vt:variant>
        <vt:i4>1179734</vt:i4>
      </vt:variant>
      <vt:variant>
        <vt:i4>30</vt:i4>
      </vt:variant>
      <vt:variant>
        <vt:i4>0</vt:i4>
      </vt:variant>
      <vt:variant>
        <vt:i4>5</vt:i4>
      </vt:variant>
      <vt:variant>
        <vt:lpwstr>https://ejn.gov.si/ponudba/pages/aktualno/aktualno_jnc_podrobno.xhtml?zadevaId=21784</vt:lpwstr>
      </vt:variant>
      <vt:variant>
        <vt:lpwstr/>
      </vt:variant>
      <vt:variant>
        <vt:i4>1048588</vt:i4>
      </vt:variant>
      <vt:variant>
        <vt:i4>27</vt:i4>
      </vt:variant>
      <vt:variant>
        <vt:i4>0</vt:i4>
      </vt:variant>
      <vt:variant>
        <vt:i4>5</vt:i4>
      </vt:variant>
      <vt:variant>
        <vt:lpwstr>https://ejn.gov.si/mojejn</vt:lpwstr>
      </vt:variant>
      <vt:variant>
        <vt:lpwstr/>
      </vt:variant>
      <vt:variant>
        <vt:i4>1048588</vt:i4>
      </vt:variant>
      <vt:variant>
        <vt:i4>24</vt:i4>
      </vt:variant>
      <vt:variant>
        <vt:i4>0</vt:i4>
      </vt:variant>
      <vt:variant>
        <vt:i4>5</vt:i4>
      </vt:variant>
      <vt:variant>
        <vt:lpwstr>https://ejn.gov.si/mojejn</vt:lpwstr>
      </vt:variant>
      <vt:variant>
        <vt:lpwstr/>
      </vt:variant>
      <vt:variant>
        <vt:i4>1048588</vt:i4>
      </vt:variant>
      <vt:variant>
        <vt:i4>21</vt:i4>
      </vt:variant>
      <vt:variant>
        <vt:i4>0</vt:i4>
      </vt:variant>
      <vt:variant>
        <vt:i4>5</vt:i4>
      </vt:variant>
      <vt:variant>
        <vt:lpwstr>https://ejn.gov.si/mojejn</vt:lpwstr>
      </vt:variant>
      <vt:variant>
        <vt:lpwstr/>
      </vt:variant>
      <vt:variant>
        <vt:i4>4259918</vt:i4>
      </vt:variant>
      <vt:variant>
        <vt:i4>18</vt:i4>
      </vt:variant>
      <vt:variant>
        <vt:i4>0</vt:i4>
      </vt:variant>
      <vt:variant>
        <vt:i4>5</vt:i4>
      </vt:variant>
      <vt:variant>
        <vt:lpwstr>https://ejn.gov.si/eJN2%20najkasneje%20do%20%2010.06.2019</vt:lpwstr>
      </vt:variant>
      <vt:variant>
        <vt:lpwstr/>
      </vt:variant>
      <vt:variant>
        <vt:i4>7864372</vt:i4>
      </vt:variant>
      <vt:variant>
        <vt:i4>15</vt:i4>
      </vt:variant>
      <vt:variant>
        <vt:i4>0</vt:i4>
      </vt:variant>
      <vt:variant>
        <vt:i4>5</vt:i4>
      </vt:variant>
      <vt:variant>
        <vt:lpwstr>https://www.bolnisnica-go.si/jn</vt:lpwstr>
      </vt:variant>
      <vt:variant>
        <vt:lpwstr/>
      </vt:variant>
      <vt:variant>
        <vt:i4>786519</vt:i4>
      </vt:variant>
      <vt:variant>
        <vt:i4>12</vt:i4>
      </vt:variant>
      <vt:variant>
        <vt:i4>0</vt:i4>
      </vt:variant>
      <vt:variant>
        <vt:i4>5</vt:i4>
      </vt:variant>
      <vt:variant>
        <vt:lpwstr>http://www.enarocanje.si/</vt:lpwstr>
      </vt:variant>
      <vt:variant>
        <vt:lpwstr/>
      </vt:variant>
      <vt:variant>
        <vt:i4>4849755</vt:i4>
      </vt:variant>
      <vt:variant>
        <vt:i4>9</vt:i4>
      </vt:variant>
      <vt:variant>
        <vt:i4>0</vt:i4>
      </vt:variant>
      <vt:variant>
        <vt:i4>5</vt:i4>
      </vt:variant>
      <vt:variant>
        <vt:lpwstr>https://sjn.bolnisnica-go.si/jr/</vt:lpwstr>
      </vt:variant>
      <vt:variant>
        <vt:lpwstr/>
      </vt:variant>
      <vt:variant>
        <vt:i4>4849755</vt:i4>
      </vt:variant>
      <vt:variant>
        <vt:i4>6</vt:i4>
      </vt:variant>
      <vt:variant>
        <vt:i4>0</vt:i4>
      </vt:variant>
      <vt:variant>
        <vt:i4>5</vt:i4>
      </vt:variant>
      <vt:variant>
        <vt:lpwstr>https://sjn.bolnisnica-go.si/jr/</vt:lpwstr>
      </vt:variant>
      <vt:variant>
        <vt:lpwstr/>
      </vt:variant>
      <vt:variant>
        <vt:i4>4849755</vt:i4>
      </vt:variant>
      <vt:variant>
        <vt:i4>3</vt:i4>
      </vt:variant>
      <vt:variant>
        <vt:i4>0</vt:i4>
      </vt:variant>
      <vt:variant>
        <vt:i4>5</vt:i4>
      </vt:variant>
      <vt:variant>
        <vt:lpwstr>https://sjn.bolnisnica-go.si/jr/</vt:lpwstr>
      </vt:variant>
      <vt:variant>
        <vt:lpwstr/>
      </vt:variant>
      <vt:variant>
        <vt:i4>4849755</vt:i4>
      </vt:variant>
      <vt:variant>
        <vt:i4>0</vt:i4>
      </vt:variant>
      <vt:variant>
        <vt:i4>0</vt:i4>
      </vt:variant>
      <vt:variant>
        <vt:i4>5</vt:i4>
      </vt:variant>
      <vt:variant>
        <vt:lpwstr>https://sjn.bolnisnica-go.si/jr/</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NAVODILA ZA PRIJAVO</dc:title>
  <dc:subject/>
  <dc:creator>Best</dc:creator>
  <cp:keywords/>
  <dc:description/>
  <cp:lastModifiedBy>Borut Močnik</cp:lastModifiedBy>
  <cp:revision>7</cp:revision>
  <cp:lastPrinted>2025-02-21T08:16:00Z</cp:lastPrinted>
  <dcterms:created xsi:type="dcterms:W3CDTF">2025-06-07T07:00:00Z</dcterms:created>
  <dcterms:modified xsi:type="dcterms:W3CDTF">2025-06-17T05:32:00Z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Network 011</vt:lpwstr>
  </property>
</Properties>
</file>